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612973" w:rsidRPr="00B36918" w:rsidRDefault="00E95B1E">
      <w:pPr>
        <w:jc w:val="center"/>
        <w:rPr>
          <w:rFonts w:ascii="Times New Roman" w:hAnsi="Times New Roman"/>
          <w:b/>
          <w:sz w:val="24"/>
          <w:szCs w:val="24"/>
          <w:lang w:eastAsia="pl-PL"/>
        </w:rPr>
      </w:pPr>
      <w:r>
        <w:rPr>
          <w:rFonts w:ascii="Times New Roman" w:hAnsi="Times New Roman"/>
          <w:b/>
          <w:noProof/>
          <w:sz w:val="24"/>
          <w:szCs w:val="24"/>
          <w:lang w:eastAsia="pl-P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1" type="#_x0000_t75" style="position:absolute;left:0;text-align:left;margin-left:-70.75pt;margin-top:-105.3pt;width:836.8pt;height:592.45pt;z-index:251657728">
            <v:imagedata r:id="rId8" o:title="DUDS_pakiet_multimedialny_nr15"/>
          </v:shape>
        </w:pict>
      </w: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612973">
      <w:pPr>
        <w:jc w:val="center"/>
        <w:rPr>
          <w:rFonts w:ascii="Times New Roman" w:hAnsi="Times New Roman"/>
          <w:b/>
          <w:sz w:val="24"/>
          <w:szCs w:val="24"/>
        </w:rPr>
      </w:pPr>
    </w:p>
    <w:p w:rsidR="00612973" w:rsidRPr="00B36918" w:rsidRDefault="00E87E41">
      <w:pPr>
        <w:jc w:val="center"/>
        <w:rPr>
          <w:rFonts w:ascii="Times New Roman" w:hAnsi="Times New Roman"/>
          <w:b/>
          <w:sz w:val="24"/>
          <w:szCs w:val="24"/>
        </w:rPr>
      </w:pPr>
      <w:r w:rsidRPr="00B36918">
        <w:rPr>
          <w:rFonts w:ascii="Times New Roman" w:hAnsi="Times New Roman"/>
          <w:b/>
          <w:sz w:val="24"/>
          <w:szCs w:val="24"/>
        </w:rPr>
        <w:t xml:space="preserve">PAKIET MULTIMEDIALNY nr xx: </w:t>
      </w:r>
    </w:p>
    <w:p w:rsidR="00CE4061" w:rsidRPr="00B36918" w:rsidRDefault="00CE4061" w:rsidP="00CE4061">
      <w:pPr>
        <w:jc w:val="center"/>
        <w:rPr>
          <w:rFonts w:ascii="Times New Roman" w:hAnsi="Times New Roman"/>
          <w:b/>
          <w:sz w:val="24"/>
          <w:szCs w:val="24"/>
        </w:rPr>
      </w:pPr>
    </w:p>
    <w:p w:rsidR="00CE4061" w:rsidRPr="00B36918" w:rsidRDefault="00CE4061" w:rsidP="00CE4061">
      <w:pPr>
        <w:jc w:val="center"/>
        <w:rPr>
          <w:rFonts w:asciiTheme="minorHAnsi" w:hAnsiTheme="minorHAnsi"/>
          <w:b/>
          <w:sz w:val="24"/>
          <w:szCs w:val="24"/>
        </w:rPr>
      </w:pPr>
      <w:r w:rsidRPr="00B36918">
        <w:rPr>
          <w:rFonts w:asciiTheme="minorHAnsi" w:hAnsiTheme="minorHAnsi"/>
          <w:b/>
          <w:sz w:val="24"/>
          <w:szCs w:val="24"/>
        </w:rPr>
        <w:t xml:space="preserve">SCENARIUSZ - PAKIET MULTIMEDIALNY NR </w:t>
      </w:r>
      <w:r w:rsidR="00BD57EA" w:rsidRPr="00B36918">
        <w:rPr>
          <w:rFonts w:asciiTheme="minorHAnsi" w:hAnsiTheme="minorHAnsi"/>
          <w:b/>
          <w:sz w:val="24"/>
          <w:szCs w:val="24"/>
        </w:rPr>
        <w:t>15</w:t>
      </w:r>
      <w:r w:rsidRPr="00B36918">
        <w:rPr>
          <w:rFonts w:asciiTheme="minorHAnsi" w:hAnsiTheme="minorHAnsi"/>
          <w:b/>
          <w:sz w:val="24"/>
          <w:szCs w:val="24"/>
        </w:rPr>
        <w:t xml:space="preserve">: </w:t>
      </w:r>
      <w:r w:rsidR="006E62A8" w:rsidRPr="00B36918">
        <w:rPr>
          <w:rFonts w:asciiTheme="minorHAnsi" w:hAnsiTheme="minorHAnsi"/>
          <w:b/>
          <w:sz w:val="24"/>
          <w:szCs w:val="24"/>
        </w:rPr>
        <w:t>SZEREGOWANIE PRZEDMIOTÓW I LICZB</w:t>
      </w:r>
    </w:p>
    <w:p w:rsidR="00612973" w:rsidRPr="00B36918" w:rsidRDefault="00E87E41">
      <w:pPr>
        <w:jc w:val="center"/>
        <w:rPr>
          <w:rFonts w:asciiTheme="minorHAnsi" w:hAnsiTheme="minorHAnsi"/>
          <w:sz w:val="24"/>
          <w:szCs w:val="24"/>
        </w:rPr>
      </w:pPr>
      <w:r w:rsidRPr="00B36918">
        <w:rPr>
          <w:rFonts w:asciiTheme="minorHAnsi" w:hAnsiTheme="minorHAnsi"/>
          <w:b/>
          <w:sz w:val="24"/>
          <w:szCs w:val="24"/>
        </w:rPr>
        <w:t>dla klasy I-III</w:t>
      </w:r>
    </w:p>
    <w:p w:rsidR="00612973" w:rsidRPr="00B36918" w:rsidRDefault="00E87E41">
      <w:pPr>
        <w:spacing w:after="0" w:line="360" w:lineRule="auto"/>
        <w:jc w:val="both"/>
        <w:rPr>
          <w:rFonts w:asciiTheme="minorHAnsi" w:hAnsiTheme="minorHAnsi" w:cs="Calibri"/>
          <w:b/>
          <w:bCs/>
          <w:iCs/>
          <w:color w:val="000000"/>
          <w:sz w:val="24"/>
          <w:szCs w:val="24"/>
        </w:rPr>
      </w:pPr>
      <w:r w:rsidRPr="00B36918">
        <w:rPr>
          <w:rFonts w:asciiTheme="minorHAnsi" w:hAnsiTheme="minorHAnsi"/>
          <w:sz w:val="24"/>
          <w:szCs w:val="24"/>
        </w:rPr>
        <w:t>s</w:t>
      </w:r>
      <w:r w:rsidRPr="00B36918">
        <w:rPr>
          <w:rFonts w:asciiTheme="minorHAnsi" w:hAnsiTheme="minorHAnsi" w:cs="Calibri"/>
          <w:bCs/>
          <w:iCs/>
          <w:color w:val="000000"/>
          <w:sz w:val="24"/>
          <w:szCs w:val="24"/>
        </w:rPr>
        <w:t xml:space="preserve">tworzony w ramach projektu „Droga ucznia do sukcesu”, współfinansowanego ze środków Unii Europejskiej w ramach Europejskiego Funduszu Społecznego – Program Operacyjny Kapitał Ludzki, Priorytet III Wysoka jakość systemu oświaty, Działanie 3.3 Poprawa jakości kształcenia, Poddziałanie 3.3.4 Modernizacja treści i metod kształcenia - projekty konkursowe. </w:t>
      </w:r>
    </w:p>
    <w:p w:rsidR="00612973" w:rsidRPr="00B36918" w:rsidRDefault="00612973">
      <w:pPr>
        <w:autoSpaceDE w:val="0"/>
        <w:spacing w:after="0" w:line="360" w:lineRule="auto"/>
        <w:jc w:val="both"/>
        <w:rPr>
          <w:rFonts w:asciiTheme="minorHAnsi" w:hAnsiTheme="minorHAnsi" w:cs="Calibri"/>
          <w:b/>
          <w:bCs/>
          <w:iCs/>
          <w:color w:val="000000"/>
          <w:sz w:val="24"/>
          <w:szCs w:val="24"/>
        </w:rPr>
      </w:pPr>
    </w:p>
    <w:p w:rsidR="00612973" w:rsidRPr="00B36918" w:rsidRDefault="00E87E41">
      <w:pPr>
        <w:autoSpaceDE w:val="0"/>
        <w:spacing w:after="0" w:line="360" w:lineRule="auto"/>
        <w:jc w:val="both"/>
        <w:rPr>
          <w:rFonts w:asciiTheme="minorHAnsi" w:hAnsiTheme="minorHAnsi"/>
          <w:b/>
          <w:sz w:val="24"/>
          <w:szCs w:val="24"/>
        </w:rPr>
      </w:pPr>
      <w:r w:rsidRPr="00B36918">
        <w:rPr>
          <w:rFonts w:asciiTheme="minorHAnsi" w:hAnsiTheme="minorHAnsi" w:cs="Calibri"/>
          <w:b/>
          <w:bCs/>
          <w:iCs/>
          <w:color w:val="000000"/>
          <w:sz w:val="24"/>
          <w:szCs w:val="24"/>
        </w:rPr>
        <w:t xml:space="preserve">Materiał przeznaczony do realizacji dla I etapu edukacyjnego </w:t>
      </w:r>
    </w:p>
    <w:p w:rsidR="00612973" w:rsidRPr="00B36918" w:rsidRDefault="00E87E41">
      <w:pPr>
        <w:spacing w:after="0" w:line="360" w:lineRule="auto"/>
        <w:rPr>
          <w:rFonts w:asciiTheme="minorHAnsi" w:hAnsiTheme="minorHAnsi" w:cs="Calibri"/>
          <w:b/>
          <w:bCs/>
          <w:iCs/>
          <w:color w:val="000000"/>
          <w:sz w:val="24"/>
          <w:szCs w:val="24"/>
        </w:rPr>
      </w:pPr>
      <w:r w:rsidRPr="00B36918">
        <w:rPr>
          <w:rFonts w:asciiTheme="minorHAnsi" w:hAnsiTheme="minorHAnsi"/>
          <w:b/>
          <w:sz w:val="24"/>
          <w:szCs w:val="24"/>
        </w:rPr>
        <w:t xml:space="preserve">Autorki: </w:t>
      </w:r>
    </w:p>
    <w:p w:rsidR="00612973" w:rsidRPr="00B36918" w:rsidRDefault="00E87E41">
      <w:pPr>
        <w:spacing w:after="0" w:line="360" w:lineRule="auto"/>
        <w:jc w:val="both"/>
        <w:rPr>
          <w:rFonts w:asciiTheme="minorHAnsi" w:hAnsiTheme="minorHAnsi" w:cs="Calibri"/>
          <w:b/>
          <w:bCs/>
          <w:iCs/>
          <w:color w:val="000000"/>
          <w:sz w:val="24"/>
          <w:szCs w:val="24"/>
        </w:rPr>
      </w:pPr>
      <w:r w:rsidRPr="00B36918">
        <w:rPr>
          <w:rFonts w:asciiTheme="minorHAnsi" w:hAnsiTheme="minorHAnsi" w:cs="Calibri"/>
          <w:b/>
          <w:bCs/>
          <w:iCs/>
          <w:color w:val="000000"/>
          <w:sz w:val="24"/>
          <w:szCs w:val="24"/>
        </w:rPr>
        <w:t xml:space="preserve">Recenzja: </w:t>
      </w:r>
    </w:p>
    <w:p w:rsidR="00612973" w:rsidRPr="00B36918" w:rsidRDefault="00E87E41">
      <w:pPr>
        <w:spacing w:after="0" w:line="360" w:lineRule="auto"/>
        <w:jc w:val="both"/>
        <w:rPr>
          <w:rFonts w:asciiTheme="minorHAnsi" w:hAnsiTheme="minorHAnsi" w:cs="Calibri"/>
          <w:b/>
          <w:bCs/>
          <w:iCs/>
          <w:color w:val="000000"/>
          <w:sz w:val="24"/>
          <w:szCs w:val="24"/>
        </w:rPr>
      </w:pPr>
      <w:r w:rsidRPr="00B36918">
        <w:rPr>
          <w:rFonts w:asciiTheme="minorHAnsi" w:hAnsiTheme="minorHAnsi" w:cs="Calibri"/>
          <w:b/>
          <w:bCs/>
          <w:iCs/>
          <w:color w:val="000000"/>
          <w:sz w:val="24"/>
          <w:szCs w:val="24"/>
        </w:rPr>
        <w:t>Publikacja upowszechniana bezpłatnie</w:t>
      </w:r>
    </w:p>
    <w:p w:rsidR="00612973" w:rsidRPr="00B36918" w:rsidRDefault="00612973">
      <w:pPr>
        <w:spacing w:after="0" w:line="360" w:lineRule="auto"/>
        <w:jc w:val="both"/>
        <w:rPr>
          <w:rFonts w:asciiTheme="minorHAnsi" w:hAnsiTheme="minorHAnsi" w:cs="Calibri"/>
          <w:b/>
          <w:bCs/>
          <w:iCs/>
          <w:color w:val="000000"/>
          <w:sz w:val="24"/>
          <w:szCs w:val="24"/>
        </w:rPr>
      </w:pPr>
    </w:p>
    <w:p w:rsidR="00612973" w:rsidRPr="00B36918" w:rsidRDefault="00E87E41">
      <w:pPr>
        <w:spacing w:after="0"/>
        <w:jc w:val="both"/>
        <w:rPr>
          <w:rFonts w:asciiTheme="minorHAnsi" w:hAnsiTheme="minorHAnsi" w:cs="Calibri"/>
          <w:bCs/>
          <w:iCs/>
          <w:color w:val="000000"/>
          <w:sz w:val="24"/>
          <w:szCs w:val="24"/>
        </w:rPr>
      </w:pPr>
      <w:r w:rsidRPr="00B36918">
        <w:rPr>
          <w:rFonts w:asciiTheme="minorHAnsi" w:hAnsiTheme="minorHAnsi" w:cs="Calibri"/>
          <w:b/>
          <w:bCs/>
          <w:iCs/>
          <w:color w:val="000000"/>
          <w:sz w:val="24"/>
          <w:szCs w:val="24"/>
        </w:rPr>
        <w:t>Wydawca:</w:t>
      </w:r>
    </w:p>
    <w:p w:rsidR="00612973" w:rsidRPr="00B36918" w:rsidRDefault="00E87E41">
      <w:pPr>
        <w:spacing w:after="0"/>
        <w:jc w:val="both"/>
        <w:rPr>
          <w:rFonts w:asciiTheme="minorHAnsi" w:hAnsiTheme="minorHAnsi" w:cs="Calibri"/>
          <w:bCs/>
          <w:iCs/>
          <w:color w:val="000000"/>
          <w:sz w:val="24"/>
          <w:szCs w:val="24"/>
        </w:rPr>
      </w:pPr>
      <w:r w:rsidRPr="00B36918">
        <w:rPr>
          <w:rFonts w:asciiTheme="minorHAnsi" w:hAnsiTheme="minorHAnsi" w:cs="Calibri"/>
          <w:bCs/>
          <w:iCs/>
          <w:color w:val="000000"/>
          <w:sz w:val="24"/>
          <w:szCs w:val="24"/>
        </w:rPr>
        <w:t>EVACO spółka z ograniczoną odpowiedzialnością</w:t>
      </w:r>
    </w:p>
    <w:p w:rsidR="00612973" w:rsidRPr="00B36918" w:rsidRDefault="00E87E41">
      <w:pPr>
        <w:spacing w:after="0"/>
        <w:jc w:val="both"/>
        <w:rPr>
          <w:rFonts w:asciiTheme="minorHAnsi" w:hAnsiTheme="minorHAnsi" w:cs="Calibri"/>
          <w:bCs/>
          <w:iCs/>
          <w:color w:val="000000"/>
          <w:sz w:val="24"/>
          <w:szCs w:val="24"/>
        </w:rPr>
      </w:pPr>
      <w:r w:rsidRPr="00B36918">
        <w:rPr>
          <w:rFonts w:asciiTheme="minorHAnsi" w:hAnsiTheme="minorHAnsi" w:cs="Calibri"/>
          <w:bCs/>
          <w:iCs/>
          <w:color w:val="000000"/>
          <w:sz w:val="24"/>
          <w:szCs w:val="24"/>
        </w:rPr>
        <w:t>ul. Kapelanka 13/13A</w:t>
      </w:r>
    </w:p>
    <w:p w:rsidR="00612973" w:rsidRPr="00B36918" w:rsidRDefault="00E87E41">
      <w:pPr>
        <w:spacing w:after="0"/>
        <w:jc w:val="both"/>
        <w:rPr>
          <w:rFonts w:asciiTheme="minorHAnsi" w:hAnsiTheme="minorHAnsi" w:cs="Calibri"/>
          <w:bCs/>
          <w:iCs/>
          <w:color w:val="000000"/>
          <w:sz w:val="24"/>
          <w:szCs w:val="24"/>
        </w:rPr>
      </w:pPr>
      <w:r w:rsidRPr="00B36918">
        <w:rPr>
          <w:rFonts w:asciiTheme="minorHAnsi" w:hAnsiTheme="minorHAnsi" w:cs="Calibri"/>
          <w:bCs/>
          <w:iCs/>
          <w:color w:val="000000"/>
          <w:sz w:val="24"/>
          <w:szCs w:val="24"/>
        </w:rPr>
        <w:t>30-347 Kraków</w:t>
      </w:r>
    </w:p>
    <w:p w:rsidR="00CE4061" w:rsidRPr="00B36918" w:rsidRDefault="00CE4061">
      <w:pPr>
        <w:spacing w:after="0"/>
        <w:jc w:val="both"/>
        <w:rPr>
          <w:rFonts w:asciiTheme="minorHAnsi" w:hAnsiTheme="minorHAnsi" w:cs="Calibri"/>
          <w:bCs/>
          <w:iCs/>
          <w:color w:val="000000"/>
          <w:sz w:val="24"/>
          <w:szCs w:val="24"/>
        </w:rPr>
      </w:pPr>
    </w:p>
    <w:p w:rsidR="00CE4061" w:rsidRPr="00B36918" w:rsidRDefault="00CE4061">
      <w:pPr>
        <w:spacing w:after="0"/>
        <w:jc w:val="both"/>
        <w:rPr>
          <w:rFonts w:asciiTheme="minorHAnsi" w:hAnsiTheme="minorHAnsi"/>
          <w:b/>
          <w:sz w:val="24"/>
          <w:szCs w:val="24"/>
        </w:rPr>
      </w:pPr>
    </w:p>
    <w:p w:rsidR="00D45F59" w:rsidRPr="00B36918" w:rsidRDefault="00D45F59" w:rsidP="004A4279">
      <w:pPr>
        <w:spacing w:line="240" w:lineRule="auto"/>
        <w:jc w:val="center"/>
        <w:rPr>
          <w:rFonts w:asciiTheme="minorHAnsi" w:hAnsiTheme="minorHAnsi"/>
          <w:b/>
          <w:sz w:val="24"/>
          <w:szCs w:val="24"/>
        </w:rPr>
      </w:pPr>
      <w:r w:rsidRPr="00B36918">
        <w:rPr>
          <w:rFonts w:asciiTheme="minorHAnsi" w:hAnsiTheme="minorHAnsi"/>
          <w:b/>
          <w:sz w:val="24"/>
          <w:szCs w:val="24"/>
        </w:rPr>
        <w:lastRenderedPageBreak/>
        <w:t>SCENARIUSZ - PAKIET MULTIMEDIALNY NR 15: SZEREGOWANIE PRZEDMIOTÓW I LICZB</w:t>
      </w:r>
    </w:p>
    <w:tbl>
      <w:tblPr>
        <w:tblW w:w="14577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14577"/>
      </w:tblGrid>
      <w:tr w:rsidR="00612973" w:rsidRPr="00B36918" w:rsidTr="00CE4061">
        <w:tc>
          <w:tcPr>
            <w:tcW w:w="14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4A4279">
            <w:pPr>
              <w:spacing w:before="120" w:after="120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  <w:b/>
              </w:rPr>
              <w:t>Podstawa programowa</w:t>
            </w:r>
          </w:p>
          <w:p w:rsidR="00612973" w:rsidRPr="00B36918" w:rsidRDefault="00E87E41" w:rsidP="004A4279">
            <w:pPr>
              <w:spacing w:before="120" w:after="120"/>
              <w:rPr>
                <w:rFonts w:asciiTheme="minorHAnsi" w:hAnsiTheme="minorHAnsi" w:cs="Arial"/>
                <w:color w:val="000000"/>
                <w:lang w:eastAsia="pl-PL"/>
              </w:rPr>
            </w:pPr>
            <w:r w:rsidRPr="00B36918">
              <w:rPr>
                <w:rFonts w:asciiTheme="minorHAnsi" w:hAnsiTheme="minorHAnsi"/>
                <w:b/>
              </w:rPr>
              <w:t>Uczeń:</w:t>
            </w:r>
          </w:p>
          <w:p w:rsidR="00612973" w:rsidRPr="00B36918" w:rsidRDefault="00BC7284" w:rsidP="004A4279">
            <w:pPr>
              <w:pStyle w:val="Akapitzlist1"/>
              <w:numPr>
                <w:ilvl w:val="0"/>
                <w:numId w:val="1"/>
              </w:numPr>
              <w:spacing w:after="0" w:line="288" w:lineRule="auto"/>
              <w:ind w:left="714" w:hanging="357"/>
              <w:jc w:val="both"/>
              <w:rPr>
                <w:rFonts w:asciiTheme="minorHAnsi" w:hAnsiTheme="minorHAnsi" w:cs="Arial"/>
                <w:color w:val="000000"/>
                <w:lang w:eastAsia="pl-PL"/>
              </w:rPr>
            </w:pPr>
            <w:r w:rsidRPr="00B36918">
              <w:rPr>
                <w:rFonts w:asciiTheme="minorHAnsi" w:hAnsiTheme="minorHAnsi" w:cs="Arial"/>
                <w:color w:val="000000"/>
                <w:lang w:eastAsia="pl-PL"/>
              </w:rPr>
              <w:t>Klasyfikuje obiekty, tworzy kolekcje.</w:t>
            </w:r>
          </w:p>
          <w:p w:rsidR="00612973" w:rsidRPr="00B36918" w:rsidRDefault="00BC7284" w:rsidP="004A4279">
            <w:pPr>
              <w:pStyle w:val="Akapitzlist1"/>
              <w:numPr>
                <w:ilvl w:val="0"/>
                <w:numId w:val="1"/>
              </w:numPr>
              <w:spacing w:after="0" w:line="288" w:lineRule="auto"/>
              <w:ind w:left="714" w:hanging="357"/>
              <w:jc w:val="both"/>
              <w:rPr>
                <w:rFonts w:asciiTheme="minorHAnsi" w:eastAsia="Calibri" w:hAnsiTheme="minorHAnsi"/>
              </w:rPr>
            </w:pPr>
            <w:r w:rsidRPr="00B36918">
              <w:rPr>
                <w:rFonts w:asciiTheme="minorHAnsi" w:hAnsiTheme="minorHAnsi" w:cs="Arial"/>
                <w:color w:val="000000"/>
                <w:lang w:eastAsia="pl-PL"/>
              </w:rPr>
              <w:t xml:space="preserve">Klasyfikuje przedmioty </w:t>
            </w:r>
            <w:r w:rsidR="008947EB" w:rsidRPr="00B36918">
              <w:rPr>
                <w:rFonts w:asciiTheme="minorHAnsi" w:hAnsiTheme="minorHAnsi" w:cs="Arial"/>
                <w:color w:val="000000"/>
                <w:lang w:eastAsia="pl-PL"/>
              </w:rPr>
              <w:t xml:space="preserve">i </w:t>
            </w:r>
            <w:r w:rsidR="00E87E41" w:rsidRPr="00B36918">
              <w:rPr>
                <w:rFonts w:asciiTheme="minorHAnsi" w:hAnsiTheme="minorHAnsi" w:cs="Arial"/>
                <w:color w:val="000000"/>
                <w:lang w:eastAsia="pl-PL"/>
              </w:rPr>
              <w:t>liczby według ich cech</w:t>
            </w:r>
            <w:r w:rsidRPr="00B36918">
              <w:rPr>
                <w:rFonts w:asciiTheme="minorHAnsi" w:hAnsiTheme="minorHAnsi" w:cs="Arial"/>
                <w:color w:val="000000"/>
                <w:lang w:eastAsia="pl-PL"/>
              </w:rPr>
              <w:t>.</w:t>
            </w:r>
          </w:p>
          <w:p w:rsidR="00612973" w:rsidRPr="00B36918" w:rsidRDefault="00BC7284" w:rsidP="004A4279">
            <w:pPr>
              <w:pStyle w:val="Akapitzlist1"/>
              <w:numPr>
                <w:ilvl w:val="0"/>
                <w:numId w:val="1"/>
              </w:numPr>
              <w:spacing w:after="0" w:line="288" w:lineRule="auto"/>
              <w:ind w:left="714" w:hanging="357"/>
              <w:jc w:val="both"/>
              <w:rPr>
                <w:rFonts w:asciiTheme="minorHAnsi" w:hAnsiTheme="minorHAnsi"/>
              </w:rPr>
            </w:pPr>
            <w:r w:rsidRPr="00B36918">
              <w:rPr>
                <w:rFonts w:asciiTheme="minorHAnsi" w:eastAsia="Calibri" w:hAnsiTheme="minorHAnsi"/>
              </w:rPr>
              <w:t>Realizuje schematy rytmiczne.</w:t>
            </w:r>
          </w:p>
          <w:p w:rsidR="00612973" w:rsidRPr="00B36918" w:rsidRDefault="00BC7284" w:rsidP="004A4279">
            <w:pPr>
              <w:pStyle w:val="Akapitzlist1"/>
              <w:numPr>
                <w:ilvl w:val="0"/>
                <w:numId w:val="1"/>
              </w:numPr>
              <w:spacing w:after="0" w:line="288" w:lineRule="auto"/>
              <w:ind w:left="714" w:hanging="357"/>
              <w:jc w:val="both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Grupuje przedmioty wg określonych warunków</w:t>
            </w:r>
            <w:r w:rsidR="00026267" w:rsidRPr="00B36918">
              <w:rPr>
                <w:rFonts w:asciiTheme="minorHAnsi" w:hAnsiTheme="minorHAnsi"/>
              </w:rPr>
              <w:t>.</w:t>
            </w:r>
          </w:p>
          <w:p w:rsidR="00612973" w:rsidRPr="00B36918" w:rsidRDefault="00BC7284" w:rsidP="004A4279">
            <w:pPr>
              <w:pStyle w:val="Akapitzlist1"/>
              <w:numPr>
                <w:ilvl w:val="0"/>
                <w:numId w:val="1"/>
              </w:numPr>
              <w:spacing w:after="0" w:line="288" w:lineRule="auto"/>
              <w:ind w:left="714" w:hanging="357"/>
              <w:jc w:val="both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Grupuje figury według koloru, kształtu, wielkości</w:t>
            </w:r>
            <w:r w:rsidR="00026267" w:rsidRPr="00B36918">
              <w:rPr>
                <w:rFonts w:asciiTheme="minorHAnsi" w:hAnsiTheme="minorHAnsi"/>
              </w:rPr>
              <w:t>.</w:t>
            </w:r>
          </w:p>
          <w:p w:rsidR="00612973" w:rsidRPr="00B36918" w:rsidRDefault="00BC7284" w:rsidP="004A4279">
            <w:pPr>
              <w:pStyle w:val="Akapitzlist1"/>
              <w:numPr>
                <w:ilvl w:val="0"/>
                <w:numId w:val="1"/>
              </w:numPr>
              <w:spacing w:after="0" w:line="288" w:lineRule="auto"/>
              <w:ind w:left="714" w:hanging="357"/>
              <w:jc w:val="both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Układa obiekty od najmniejszego do największego</w:t>
            </w:r>
            <w:r w:rsidR="00026267" w:rsidRPr="00B36918">
              <w:rPr>
                <w:rFonts w:asciiTheme="minorHAnsi" w:hAnsiTheme="minorHAnsi"/>
              </w:rPr>
              <w:t>.</w:t>
            </w:r>
            <w:r w:rsidRPr="00B36918">
              <w:rPr>
                <w:rFonts w:asciiTheme="minorHAnsi" w:hAnsiTheme="minorHAnsi"/>
              </w:rPr>
              <w:t xml:space="preserve"> </w:t>
            </w:r>
          </w:p>
          <w:p w:rsidR="00612973" w:rsidRPr="00B36918" w:rsidRDefault="00BC7284" w:rsidP="004A4279">
            <w:pPr>
              <w:pStyle w:val="Akapitzlist1"/>
              <w:numPr>
                <w:ilvl w:val="0"/>
                <w:numId w:val="1"/>
              </w:numPr>
              <w:spacing w:after="0" w:line="288" w:lineRule="auto"/>
              <w:ind w:left="714" w:hanging="357"/>
              <w:jc w:val="both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Grupuje przedmioty wg podanych warunków</w:t>
            </w:r>
            <w:r w:rsidR="00026267" w:rsidRPr="00B36918">
              <w:rPr>
                <w:rFonts w:asciiTheme="minorHAnsi" w:hAnsiTheme="minorHAnsi"/>
              </w:rPr>
              <w:t>.</w:t>
            </w:r>
          </w:p>
          <w:p w:rsidR="00612973" w:rsidRPr="00B36918" w:rsidRDefault="00BC7284" w:rsidP="004A4279">
            <w:pPr>
              <w:pStyle w:val="Akapitzlist1"/>
              <w:numPr>
                <w:ilvl w:val="0"/>
                <w:numId w:val="1"/>
              </w:numPr>
              <w:spacing w:after="0" w:line="288" w:lineRule="auto"/>
              <w:ind w:left="714" w:hanging="357"/>
              <w:jc w:val="both"/>
              <w:rPr>
                <w:rFonts w:asciiTheme="minorHAnsi" w:eastAsia="Calibri" w:hAnsiTheme="minorHAnsi"/>
              </w:rPr>
            </w:pPr>
            <w:r w:rsidRPr="00B36918">
              <w:rPr>
                <w:rFonts w:asciiTheme="minorHAnsi" w:hAnsiTheme="minorHAnsi"/>
              </w:rPr>
              <w:t>Porządkuje zbiory od najmn</w:t>
            </w:r>
            <w:r w:rsidR="00E87E41" w:rsidRPr="00B36918">
              <w:rPr>
                <w:rFonts w:asciiTheme="minorHAnsi" w:hAnsiTheme="minorHAnsi"/>
              </w:rPr>
              <w:t>iejszej liczby elementów do największej i odwrotnie</w:t>
            </w:r>
            <w:r w:rsidR="00026267" w:rsidRPr="00B36918">
              <w:rPr>
                <w:rFonts w:asciiTheme="minorHAnsi" w:hAnsiTheme="minorHAnsi"/>
              </w:rPr>
              <w:t>.</w:t>
            </w:r>
          </w:p>
          <w:p w:rsidR="00612973" w:rsidRPr="00B36918" w:rsidRDefault="00BC7284" w:rsidP="004A4279">
            <w:pPr>
              <w:pStyle w:val="Akapitzlist1"/>
              <w:numPr>
                <w:ilvl w:val="0"/>
                <w:numId w:val="1"/>
              </w:numPr>
              <w:spacing w:line="288" w:lineRule="auto"/>
              <w:ind w:left="714" w:hanging="357"/>
              <w:jc w:val="both"/>
              <w:rPr>
                <w:rFonts w:asciiTheme="minorHAnsi" w:hAnsiTheme="minorHAnsi"/>
              </w:rPr>
            </w:pPr>
            <w:r w:rsidRPr="00B36918">
              <w:rPr>
                <w:rFonts w:asciiTheme="minorHAnsi" w:eastAsia="Calibri" w:hAnsiTheme="minorHAnsi"/>
              </w:rPr>
              <w:t>Zna nazwy miesięcy i ich kolejność</w:t>
            </w:r>
            <w:r w:rsidR="00026267" w:rsidRPr="00B36918">
              <w:rPr>
                <w:rFonts w:asciiTheme="minorHAnsi" w:eastAsia="Calibri" w:hAnsiTheme="minorHAnsi"/>
              </w:rPr>
              <w:t>.</w:t>
            </w:r>
          </w:p>
        </w:tc>
      </w:tr>
      <w:tr w:rsidR="00612973" w:rsidRPr="00B36918" w:rsidTr="00CE4061">
        <w:tc>
          <w:tcPr>
            <w:tcW w:w="14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4A4279">
            <w:pPr>
              <w:spacing w:before="120" w:after="120" w:line="288" w:lineRule="auto"/>
              <w:rPr>
                <w:rFonts w:asciiTheme="minorHAnsi" w:hAnsiTheme="minorHAnsi" w:cs="Calibri"/>
              </w:rPr>
            </w:pPr>
            <w:r w:rsidRPr="00B36918">
              <w:rPr>
                <w:rFonts w:asciiTheme="minorHAnsi" w:hAnsiTheme="minorHAnsi"/>
                <w:b/>
              </w:rPr>
              <w:t>Cele projektu:</w:t>
            </w:r>
          </w:p>
          <w:p w:rsidR="00612973" w:rsidRPr="00B36918" w:rsidRDefault="00E87E41" w:rsidP="004A4279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Theme="minorHAnsi" w:hAnsiTheme="minorHAnsi" w:cs="Calibri"/>
                <w:sz w:val="22"/>
                <w:szCs w:val="22"/>
              </w:rPr>
            </w:pPr>
            <w:r w:rsidRPr="00B36918">
              <w:rPr>
                <w:rFonts w:asciiTheme="minorHAnsi" w:hAnsiTheme="minorHAnsi" w:cs="Calibri"/>
                <w:sz w:val="22"/>
                <w:szCs w:val="22"/>
              </w:rPr>
              <w:t>Układa obiekty w serie rosnące i malejące, numeruje je</w:t>
            </w:r>
            <w:r w:rsidR="00026267" w:rsidRPr="00B36918">
              <w:rPr>
                <w:rFonts w:asciiTheme="minorHAnsi" w:hAnsiTheme="minorHAnsi" w:cs="Calibri"/>
                <w:sz w:val="22"/>
                <w:szCs w:val="22"/>
              </w:rPr>
              <w:t>.</w:t>
            </w:r>
          </w:p>
          <w:p w:rsidR="00612973" w:rsidRPr="00B36918" w:rsidRDefault="00E87E41" w:rsidP="004A4279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Theme="minorHAnsi" w:hAnsiTheme="minorHAnsi" w:cs="Calibri"/>
                <w:sz w:val="22"/>
                <w:szCs w:val="22"/>
              </w:rPr>
            </w:pPr>
            <w:r w:rsidRPr="00B36918">
              <w:rPr>
                <w:rFonts w:asciiTheme="minorHAnsi" w:hAnsiTheme="minorHAnsi" w:cs="Calibri"/>
                <w:sz w:val="22"/>
                <w:szCs w:val="22"/>
              </w:rPr>
              <w:t>Porównuje liczebność utworzonych kolekcji, zbiorów</w:t>
            </w:r>
            <w:r w:rsidR="00026267" w:rsidRPr="00B36918">
              <w:rPr>
                <w:rFonts w:asciiTheme="minorHAnsi" w:hAnsiTheme="minorHAnsi" w:cs="Calibri"/>
                <w:sz w:val="22"/>
                <w:szCs w:val="22"/>
              </w:rPr>
              <w:t>.</w:t>
            </w:r>
          </w:p>
          <w:p w:rsidR="00612973" w:rsidRPr="00B36918" w:rsidRDefault="00E87E41" w:rsidP="004A4279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Theme="minorHAnsi" w:hAnsiTheme="minorHAnsi" w:cs="Calibri"/>
                <w:sz w:val="22"/>
                <w:szCs w:val="22"/>
              </w:rPr>
            </w:pPr>
            <w:r w:rsidRPr="00B36918">
              <w:rPr>
                <w:rFonts w:asciiTheme="minorHAnsi" w:hAnsiTheme="minorHAnsi" w:cs="Calibri"/>
                <w:sz w:val="22"/>
                <w:szCs w:val="22"/>
              </w:rPr>
              <w:t>Dostrzega i kontynuuje powtarzające się sekwencje</w:t>
            </w:r>
            <w:r w:rsidR="00026267" w:rsidRPr="00B36918">
              <w:rPr>
                <w:rFonts w:asciiTheme="minorHAnsi" w:hAnsiTheme="minorHAnsi" w:cs="Calibri"/>
                <w:sz w:val="22"/>
                <w:szCs w:val="22"/>
              </w:rPr>
              <w:t>.</w:t>
            </w:r>
          </w:p>
          <w:p w:rsidR="00612973" w:rsidRPr="00B36918" w:rsidRDefault="00E87E41" w:rsidP="004A4279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Theme="minorHAnsi" w:eastAsia="Calibri" w:hAnsiTheme="minorHAnsi" w:cs="Calibri"/>
                <w:sz w:val="22"/>
                <w:szCs w:val="22"/>
              </w:rPr>
            </w:pPr>
            <w:r w:rsidRPr="00B36918">
              <w:rPr>
                <w:rFonts w:asciiTheme="minorHAnsi" w:hAnsiTheme="minorHAnsi" w:cs="Calibri"/>
                <w:sz w:val="22"/>
                <w:szCs w:val="22"/>
              </w:rPr>
              <w:t>Dokonuje obliczeń kalendarzowych, posługując się dniami tygodnia</w:t>
            </w:r>
            <w:r w:rsidR="00026267" w:rsidRPr="00B36918">
              <w:rPr>
                <w:rFonts w:asciiTheme="minorHAnsi" w:hAnsiTheme="minorHAnsi" w:cs="Calibri"/>
                <w:sz w:val="22"/>
                <w:szCs w:val="22"/>
              </w:rPr>
              <w:t>.</w:t>
            </w:r>
            <w:r w:rsidRPr="00B36918">
              <w:rPr>
                <w:rFonts w:asciiTheme="minorHAnsi" w:hAnsiTheme="minorHAnsi" w:cs="Calibri"/>
                <w:sz w:val="22"/>
                <w:szCs w:val="22"/>
              </w:rPr>
              <w:t xml:space="preserve"> </w:t>
            </w:r>
          </w:p>
          <w:p w:rsidR="00612973" w:rsidRPr="00B36918" w:rsidRDefault="00E87E41" w:rsidP="004A4279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Theme="minorHAnsi" w:hAnsiTheme="minorHAnsi" w:cs="Calibri"/>
                <w:sz w:val="22"/>
                <w:szCs w:val="22"/>
              </w:rPr>
            </w:pPr>
            <w:r w:rsidRPr="00B36918">
              <w:rPr>
                <w:rFonts w:asciiTheme="minorHAnsi" w:hAnsiTheme="minorHAnsi" w:cs="Calibri"/>
                <w:sz w:val="22"/>
                <w:szCs w:val="22"/>
              </w:rPr>
              <w:t>Nazywa kolejne dni w tygodniu, miesiące</w:t>
            </w:r>
            <w:r w:rsidR="00026267" w:rsidRPr="00B36918">
              <w:rPr>
                <w:rFonts w:asciiTheme="minorHAnsi" w:hAnsiTheme="minorHAnsi" w:cs="Calibri"/>
                <w:sz w:val="22"/>
                <w:szCs w:val="22"/>
              </w:rPr>
              <w:t>.</w:t>
            </w:r>
          </w:p>
          <w:p w:rsidR="00612973" w:rsidRPr="00B36918" w:rsidRDefault="00E87E41" w:rsidP="004A4279">
            <w:pPr>
              <w:pStyle w:val="Akapitzlist"/>
              <w:numPr>
                <w:ilvl w:val="0"/>
                <w:numId w:val="3"/>
              </w:numPr>
              <w:spacing w:after="240"/>
              <w:ind w:left="714" w:hanging="357"/>
              <w:rPr>
                <w:rFonts w:asciiTheme="minorHAnsi" w:hAnsiTheme="minorHAnsi"/>
                <w:sz w:val="22"/>
                <w:szCs w:val="22"/>
              </w:rPr>
            </w:pPr>
            <w:r w:rsidRPr="00B36918">
              <w:rPr>
                <w:rFonts w:asciiTheme="minorHAnsi" w:hAnsiTheme="minorHAnsi" w:cs="Calibri"/>
                <w:sz w:val="22"/>
                <w:szCs w:val="22"/>
              </w:rPr>
              <w:t>Klasyfikuje obiekty, tworzy kolekcje</w:t>
            </w:r>
            <w:r w:rsidR="00026267" w:rsidRPr="00B36918">
              <w:rPr>
                <w:rFonts w:asciiTheme="minorHAnsi" w:hAnsiTheme="minorHAnsi" w:cs="Calibri"/>
                <w:sz w:val="22"/>
                <w:szCs w:val="22"/>
              </w:rPr>
              <w:t>.</w:t>
            </w:r>
          </w:p>
        </w:tc>
      </w:tr>
      <w:tr w:rsidR="00612973" w:rsidRPr="00B36918" w:rsidTr="00CE4061">
        <w:tc>
          <w:tcPr>
            <w:tcW w:w="14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BC7284">
            <w:pPr>
              <w:numPr>
                <w:ilvl w:val="0"/>
                <w:numId w:val="2"/>
              </w:numPr>
              <w:spacing w:before="120" w:line="240" w:lineRule="auto"/>
              <w:ind w:hanging="357"/>
              <w:jc w:val="both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Kompetencje kluczowe rozwijane podczas realizacji projektu</w:t>
            </w:r>
            <w:r w:rsidRPr="00B36918">
              <w:rPr>
                <w:rFonts w:asciiTheme="minorHAnsi" w:hAnsiTheme="minorHAnsi"/>
              </w:rPr>
              <w:t>: współpraca w grupie,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</w:rPr>
              <w:t>umiejętność planowania, umiejętność dokonywania samooceny.</w:t>
            </w:r>
            <w:r w:rsidRPr="00B36918">
              <w:rPr>
                <w:rFonts w:asciiTheme="minorHAnsi" w:eastAsia="Times New Roman" w:hAnsiTheme="minorHAnsi" w:cs="Arial"/>
                <w:color w:val="000000"/>
                <w:lang w:eastAsia="pl-PL"/>
              </w:rPr>
              <w:t xml:space="preserve"> Porozumiewanie się w języku ojczystym, </w:t>
            </w:r>
            <w:r w:rsidRPr="00B36918">
              <w:rPr>
                <w:rFonts w:asciiTheme="minorHAnsi" w:eastAsia="Times New Roman" w:hAnsiTheme="minorHAnsi" w:cs="Arial"/>
                <w:color w:val="231F20"/>
                <w:lang w:eastAsia="pl-PL"/>
              </w:rPr>
              <w:t>kompetencje matematyczne i podstawowe kompetencje naukowo-techniczne,</w:t>
            </w:r>
            <w:r w:rsidRPr="00B36918">
              <w:rPr>
                <w:rFonts w:asciiTheme="minorHAnsi" w:eastAsia="Times New Roman" w:hAnsiTheme="minorHAnsi" w:cs="Arial"/>
                <w:color w:val="000000"/>
                <w:lang w:eastAsia="pl-PL"/>
              </w:rPr>
              <w:t xml:space="preserve"> </w:t>
            </w:r>
          </w:p>
        </w:tc>
      </w:tr>
      <w:tr w:rsidR="00612973" w:rsidRPr="00B36918" w:rsidTr="00CE4061">
        <w:tc>
          <w:tcPr>
            <w:tcW w:w="145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4A4279">
            <w:pPr>
              <w:spacing w:before="120" w:after="120" w:line="288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Kryteria do oceny opisowej (NaCoBeZu). Po zajęciach:</w:t>
            </w:r>
          </w:p>
          <w:p w:rsidR="00612973" w:rsidRPr="00B36918" w:rsidRDefault="00E87E41" w:rsidP="004A4279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Theme="minorHAnsi" w:hAnsiTheme="minorHAnsi" w:cs="Calibri"/>
                <w:sz w:val="22"/>
                <w:szCs w:val="22"/>
              </w:rPr>
            </w:pPr>
            <w:r w:rsidRPr="00B36918">
              <w:rPr>
                <w:rFonts w:asciiTheme="minorHAnsi" w:hAnsiTheme="minorHAnsi" w:cs="Calibri"/>
                <w:sz w:val="22"/>
                <w:szCs w:val="22"/>
              </w:rPr>
              <w:t xml:space="preserve">umiem ustawić liczby od największej do najmniejszej </w:t>
            </w:r>
          </w:p>
          <w:p w:rsidR="00612973" w:rsidRPr="00B36918" w:rsidRDefault="00E87E41" w:rsidP="004A4279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Theme="minorHAnsi" w:hAnsiTheme="minorHAnsi" w:cs="Calibri"/>
                <w:sz w:val="22"/>
                <w:szCs w:val="22"/>
              </w:rPr>
            </w:pPr>
            <w:r w:rsidRPr="00B36918">
              <w:rPr>
                <w:rFonts w:asciiTheme="minorHAnsi" w:hAnsiTheme="minorHAnsi" w:cs="Calibri"/>
                <w:sz w:val="22"/>
                <w:szCs w:val="22"/>
              </w:rPr>
              <w:t>potrafię ułożyć przedmioty i figury</w:t>
            </w:r>
            <w:r w:rsidR="00026267" w:rsidRPr="00B36918">
              <w:rPr>
                <w:rFonts w:asciiTheme="minorHAnsi" w:hAnsiTheme="minorHAnsi" w:cs="Calibri"/>
                <w:sz w:val="22"/>
                <w:szCs w:val="22"/>
              </w:rPr>
              <w:t xml:space="preserve"> </w:t>
            </w:r>
            <w:r w:rsidRPr="00B36918">
              <w:rPr>
                <w:rFonts w:asciiTheme="minorHAnsi" w:hAnsiTheme="minorHAnsi" w:cs="Calibri"/>
                <w:sz w:val="22"/>
                <w:szCs w:val="22"/>
              </w:rPr>
              <w:t>od najmniejszej do największej</w:t>
            </w:r>
          </w:p>
          <w:p w:rsidR="00612973" w:rsidRPr="00B36918" w:rsidRDefault="00E87E41" w:rsidP="004A4279">
            <w:pPr>
              <w:pStyle w:val="Akapitzlist"/>
              <w:numPr>
                <w:ilvl w:val="0"/>
                <w:numId w:val="3"/>
              </w:numPr>
              <w:spacing w:line="288" w:lineRule="auto"/>
              <w:ind w:left="714" w:hanging="357"/>
              <w:rPr>
                <w:rFonts w:asciiTheme="minorHAnsi" w:hAnsiTheme="minorHAnsi" w:cs="Calibri"/>
                <w:sz w:val="22"/>
                <w:szCs w:val="22"/>
              </w:rPr>
            </w:pPr>
            <w:r w:rsidRPr="00B36918">
              <w:rPr>
                <w:rFonts w:asciiTheme="minorHAnsi" w:hAnsiTheme="minorHAnsi" w:cs="Calibri"/>
                <w:sz w:val="22"/>
                <w:szCs w:val="22"/>
              </w:rPr>
              <w:t>znam</w:t>
            </w:r>
            <w:r w:rsidR="00026267" w:rsidRPr="00B36918">
              <w:rPr>
                <w:rFonts w:asciiTheme="minorHAnsi" w:hAnsiTheme="minorHAnsi" w:cs="Calibri"/>
                <w:sz w:val="22"/>
                <w:szCs w:val="22"/>
              </w:rPr>
              <w:t xml:space="preserve"> </w:t>
            </w:r>
            <w:r w:rsidRPr="00B36918">
              <w:rPr>
                <w:rFonts w:asciiTheme="minorHAnsi" w:hAnsiTheme="minorHAnsi" w:cs="Calibri"/>
                <w:sz w:val="22"/>
                <w:szCs w:val="22"/>
              </w:rPr>
              <w:t>i potrafię ułożyć w kolejności nazwy miesięcy i dni tygodnia</w:t>
            </w:r>
          </w:p>
          <w:p w:rsidR="00612973" w:rsidRPr="00B36918" w:rsidRDefault="00E87E41" w:rsidP="004A4279">
            <w:pPr>
              <w:pStyle w:val="Akapitzlist"/>
              <w:numPr>
                <w:ilvl w:val="0"/>
                <w:numId w:val="3"/>
              </w:numPr>
              <w:spacing w:after="240"/>
              <w:ind w:left="714" w:hanging="357"/>
              <w:rPr>
                <w:rFonts w:asciiTheme="minorHAnsi" w:hAnsiTheme="minorHAnsi" w:cs="Calibri"/>
                <w:sz w:val="22"/>
                <w:szCs w:val="22"/>
              </w:rPr>
            </w:pPr>
            <w:r w:rsidRPr="00B36918">
              <w:rPr>
                <w:rFonts w:asciiTheme="minorHAnsi" w:hAnsiTheme="minorHAnsi" w:cs="Calibri"/>
                <w:sz w:val="22"/>
                <w:szCs w:val="22"/>
              </w:rPr>
              <w:t>potrafię tworzyć zbiory figur i cyfr według podanych warunków</w:t>
            </w:r>
          </w:p>
        </w:tc>
      </w:tr>
    </w:tbl>
    <w:p w:rsidR="00612973" w:rsidRPr="00B36918" w:rsidRDefault="00612973">
      <w:pPr>
        <w:rPr>
          <w:rFonts w:ascii="Times New Roman" w:hAnsi="Times New Roman"/>
          <w:sz w:val="24"/>
          <w:szCs w:val="24"/>
        </w:rPr>
      </w:pPr>
    </w:p>
    <w:p w:rsidR="00612973" w:rsidRPr="00B36918" w:rsidRDefault="00612973">
      <w:pPr>
        <w:tabs>
          <w:tab w:val="left" w:pos="9240"/>
        </w:tabs>
        <w:rPr>
          <w:rFonts w:ascii="Times New Roman" w:hAnsi="Times New Roman"/>
          <w:sz w:val="24"/>
          <w:szCs w:val="24"/>
        </w:rPr>
      </w:pPr>
    </w:p>
    <w:tbl>
      <w:tblPr>
        <w:tblW w:w="14577" w:type="dxa"/>
        <w:tblLayout w:type="fixed"/>
        <w:tblLook w:val="0000" w:firstRow="0" w:lastRow="0" w:firstColumn="0" w:lastColumn="0" w:noHBand="0" w:noVBand="0"/>
      </w:tblPr>
      <w:tblGrid>
        <w:gridCol w:w="7283"/>
        <w:gridCol w:w="7294"/>
      </w:tblGrid>
      <w:tr w:rsidR="00612973" w:rsidRPr="00B36918" w:rsidTr="00FA27BB">
        <w:trPr>
          <w:trHeight w:val="557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12973" w:rsidRPr="00B36918" w:rsidRDefault="00E87E41" w:rsidP="00024C99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  <w:b/>
              </w:rPr>
              <w:t>Działania nauczyciela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12973" w:rsidRPr="00B36918" w:rsidRDefault="00E87E41" w:rsidP="00024C99">
            <w:pPr>
              <w:spacing w:after="0" w:line="240" w:lineRule="auto"/>
              <w:jc w:val="center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Opis pakietu multimedialnego</w:t>
            </w:r>
          </w:p>
        </w:tc>
      </w:tr>
      <w:tr w:rsidR="00612973" w:rsidRPr="00B36918" w:rsidTr="00FA27BB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jc w:val="both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1.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Porównywanie przedmiotów pod względem wyróżnionej cechy.</w:t>
            </w:r>
          </w:p>
          <w:p w:rsidR="00612973" w:rsidRPr="00B36918" w:rsidRDefault="00E87E41" w:rsidP="003B4D2E">
            <w:pPr>
              <w:spacing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Nauczyciel prosi uczniów o </w:t>
            </w:r>
            <w:r w:rsidR="003B4D2E" w:rsidRPr="00B36918">
              <w:rPr>
                <w:rFonts w:asciiTheme="minorHAnsi" w:hAnsiTheme="minorHAnsi"/>
              </w:rPr>
              <w:t>otwarcie pliku zadania w przeglądarce internetowej</w:t>
            </w:r>
            <w:r w:rsidRPr="00B36918">
              <w:rPr>
                <w:rFonts w:asciiTheme="minorHAnsi" w:hAnsiTheme="minorHAnsi"/>
              </w:rPr>
              <w:t xml:space="preserve"> lub drukuje i rozdaje karty pracy. Następnie </w:t>
            </w:r>
            <w:r w:rsidR="003B4D2E" w:rsidRPr="00B36918">
              <w:rPr>
                <w:rFonts w:asciiTheme="minorHAnsi" w:hAnsiTheme="minorHAnsi"/>
              </w:rPr>
              <w:t>omawia zadanie</w:t>
            </w:r>
            <w:r w:rsidRPr="00B36918">
              <w:rPr>
                <w:rFonts w:asciiTheme="minorHAnsi" w:hAnsiTheme="minorHAnsi"/>
              </w:rPr>
              <w:t xml:space="preserve">: </w:t>
            </w:r>
            <w:r w:rsidRPr="00B36918">
              <w:rPr>
                <w:rFonts w:asciiTheme="minorHAnsi" w:hAnsiTheme="minorHAnsi"/>
                <w:i/>
                <w:iCs/>
              </w:rPr>
              <w:t xml:space="preserve">Ola robi </w:t>
            </w:r>
            <w:r w:rsidR="004112AA" w:rsidRPr="00B36918">
              <w:rPr>
                <w:rFonts w:asciiTheme="minorHAnsi" w:hAnsiTheme="minorHAnsi"/>
                <w:i/>
                <w:iCs/>
              </w:rPr>
              <w:t>porządek w swoim piórniku,</w:t>
            </w:r>
            <w:r w:rsidR="00CE4061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="004112AA" w:rsidRPr="00B36918">
              <w:rPr>
                <w:rFonts w:asciiTheme="minorHAnsi" w:hAnsiTheme="minorHAnsi"/>
                <w:i/>
                <w:iCs/>
              </w:rPr>
              <w:t>musi</w:t>
            </w:r>
            <w:r w:rsidRPr="00B36918">
              <w:rPr>
                <w:rFonts w:asciiTheme="minorHAnsi" w:hAnsiTheme="minorHAnsi"/>
                <w:i/>
                <w:iCs/>
              </w:rPr>
              <w:t xml:space="preserve"> poukładać kredki. </w:t>
            </w:r>
            <w:r w:rsidR="00CE4061" w:rsidRPr="00B36918">
              <w:rPr>
                <w:rFonts w:asciiTheme="minorHAnsi" w:hAnsiTheme="minorHAnsi"/>
                <w:i/>
                <w:iCs/>
              </w:rPr>
              <w:t>P</w:t>
            </w:r>
            <w:r w:rsidR="00AD22E8" w:rsidRPr="00B36918">
              <w:rPr>
                <w:rFonts w:asciiTheme="minorHAnsi" w:hAnsiTheme="minorHAnsi"/>
                <w:i/>
                <w:iCs/>
              </w:rPr>
              <w:t xml:space="preserve">omóżcie jej. </w:t>
            </w:r>
            <w:r w:rsidR="00381392" w:rsidRPr="00B36918">
              <w:rPr>
                <w:rFonts w:asciiTheme="minorHAnsi" w:hAnsiTheme="minorHAnsi"/>
                <w:i/>
                <w:iCs/>
              </w:rPr>
              <w:t xml:space="preserve">Znajdźcie </w:t>
            </w:r>
            <w:r w:rsidR="009A1858" w:rsidRPr="00B36918">
              <w:rPr>
                <w:rFonts w:asciiTheme="minorHAnsi" w:hAnsiTheme="minorHAnsi"/>
                <w:i/>
                <w:iCs/>
              </w:rPr>
              <w:t>n</w:t>
            </w:r>
            <w:r w:rsidRPr="00B36918">
              <w:rPr>
                <w:rFonts w:asciiTheme="minorHAnsi" w:hAnsiTheme="minorHAnsi"/>
                <w:i/>
                <w:iCs/>
              </w:rPr>
              <w:t xml:space="preserve">ajdłuższą kredkę </w:t>
            </w:r>
            <w:r w:rsidR="009A1858" w:rsidRPr="00B36918">
              <w:rPr>
                <w:rFonts w:asciiTheme="minorHAnsi" w:hAnsiTheme="minorHAnsi"/>
                <w:i/>
                <w:iCs/>
              </w:rPr>
              <w:t xml:space="preserve">i </w:t>
            </w:r>
            <w:r w:rsidRPr="00B36918">
              <w:rPr>
                <w:rFonts w:asciiTheme="minorHAnsi" w:hAnsiTheme="minorHAnsi"/>
                <w:i/>
                <w:iCs/>
              </w:rPr>
              <w:t>pokoloruj</w:t>
            </w:r>
            <w:r w:rsidR="00AD22E8" w:rsidRPr="00B36918">
              <w:rPr>
                <w:rFonts w:asciiTheme="minorHAnsi" w:hAnsiTheme="minorHAnsi"/>
                <w:i/>
                <w:iCs/>
              </w:rPr>
              <w:t>cie</w:t>
            </w:r>
            <w:r w:rsidR="009A1858" w:rsidRPr="00B36918">
              <w:rPr>
                <w:rFonts w:asciiTheme="minorHAnsi" w:hAnsiTheme="minorHAnsi"/>
                <w:i/>
                <w:iCs/>
              </w:rPr>
              <w:t xml:space="preserve"> ją </w:t>
            </w:r>
            <w:r w:rsidRPr="00B36918">
              <w:rPr>
                <w:rFonts w:asciiTheme="minorHAnsi" w:hAnsiTheme="minorHAnsi"/>
                <w:i/>
                <w:iCs/>
              </w:rPr>
              <w:t xml:space="preserve">na niebiesko, </w:t>
            </w:r>
            <w:r w:rsidR="00DC16DB" w:rsidRPr="00B36918">
              <w:rPr>
                <w:rFonts w:asciiTheme="minorHAnsi" w:hAnsiTheme="minorHAnsi"/>
                <w:i/>
                <w:iCs/>
              </w:rPr>
              <w:t xml:space="preserve">a następnie </w:t>
            </w:r>
            <w:r w:rsidR="009A1858" w:rsidRPr="00B36918">
              <w:rPr>
                <w:rFonts w:asciiTheme="minorHAnsi" w:hAnsiTheme="minorHAnsi"/>
                <w:i/>
                <w:iCs/>
              </w:rPr>
              <w:t>znajdźcie</w:t>
            </w:r>
            <w:r w:rsidRPr="00B36918">
              <w:rPr>
                <w:rFonts w:asciiTheme="minorHAnsi" w:hAnsiTheme="minorHAnsi"/>
                <w:i/>
                <w:iCs/>
              </w:rPr>
              <w:t xml:space="preserve"> najkrótszą</w:t>
            </w:r>
            <w:r w:rsidR="009A1858" w:rsidRPr="00B36918">
              <w:rPr>
                <w:rFonts w:asciiTheme="minorHAnsi" w:hAnsiTheme="minorHAnsi"/>
                <w:i/>
                <w:iCs/>
              </w:rPr>
              <w:t xml:space="preserve"> i pokolorujcie</w:t>
            </w:r>
            <w:r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="00DC16DB" w:rsidRPr="00B36918">
              <w:rPr>
                <w:rFonts w:asciiTheme="minorHAnsi" w:hAnsiTheme="minorHAnsi"/>
                <w:i/>
                <w:iCs/>
              </w:rPr>
              <w:t xml:space="preserve">ją </w:t>
            </w:r>
            <w:r w:rsidRPr="00B36918">
              <w:rPr>
                <w:rFonts w:asciiTheme="minorHAnsi" w:hAnsiTheme="minorHAnsi"/>
                <w:i/>
                <w:iCs/>
              </w:rPr>
              <w:t>na czerwono.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A412F" w:rsidRPr="00B36918" w:rsidRDefault="00E87E41" w:rsidP="008A412F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1. Porównywanie przedmiotów pod względem wyróżnionej cechy.</w:t>
            </w:r>
            <w:r w:rsidRPr="00B36918">
              <w:rPr>
                <w:rFonts w:asciiTheme="minorHAnsi" w:hAnsiTheme="minorHAnsi"/>
              </w:rPr>
              <w:t xml:space="preserve"> </w:t>
            </w:r>
          </w:p>
          <w:p w:rsidR="001F14E2" w:rsidRPr="00B36918" w:rsidRDefault="001F14E2" w:rsidP="00336008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Dwie </w:t>
            </w:r>
            <w:r w:rsidR="00E9582D" w:rsidRPr="00B36918">
              <w:rPr>
                <w:rFonts w:asciiTheme="minorHAnsi" w:hAnsiTheme="minorHAnsi"/>
              </w:rPr>
              <w:t>możliwości realizacji</w:t>
            </w:r>
            <w:r w:rsidRPr="00B36918">
              <w:rPr>
                <w:rFonts w:asciiTheme="minorHAnsi" w:hAnsiTheme="minorHAnsi"/>
              </w:rPr>
              <w:t xml:space="preserve"> zadania: przeglądarka internetowa </w:t>
            </w:r>
            <w:r w:rsidR="00196552" w:rsidRPr="00B36918">
              <w:rPr>
                <w:rFonts w:asciiTheme="minorHAnsi" w:hAnsiTheme="minorHAnsi"/>
              </w:rPr>
              <w:t xml:space="preserve">(plik html) </w:t>
            </w:r>
            <w:r w:rsidRPr="00B36918">
              <w:rPr>
                <w:rFonts w:asciiTheme="minorHAnsi" w:hAnsiTheme="minorHAnsi"/>
              </w:rPr>
              <w:t>i kartka</w:t>
            </w:r>
            <w:r w:rsidR="00196552" w:rsidRPr="00B36918">
              <w:rPr>
                <w:rFonts w:asciiTheme="minorHAnsi" w:hAnsiTheme="minorHAnsi"/>
              </w:rPr>
              <w:t xml:space="preserve"> (plik pdf)</w:t>
            </w:r>
            <w:r w:rsidRPr="00B36918">
              <w:rPr>
                <w:rFonts w:asciiTheme="minorHAnsi" w:hAnsiTheme="minorHAnsi"/>
              </w:rPr>
              <w:t>.</w:t>
            </w:r>
          </w:p>
          <w:p w:rsidR="00336008" w:rsidRPr="00B36918" w:rsidRDefault="004A4279" w:rsidP="00336008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 ekranie </w:t>
            </w:r>
            <w:r w:rsidR="004D0C37" w:rsidRPr="00B36918">
              <w:rPr>
                <w:rFonts w:asciiTheme="minorHAnsi" w:hAnsiTheme="minorHAnsi"/>
              </w:rPr>
              <w:t xml:space="preserve">przeglądarki </w:t>
            </w:r>
            <w:r w:rsidR="00E87E41" w:rsidRPr="00B36918">
              <w:rPr>
                <w:rFonts w:asciiTheme="minorHAnsi" w:hAnsiTheme="minorHAnsi"/>
              </w:rPr>
              <w:t>(lub na karcie pracy) widzimy porozrzucane kredki. Zadaniem uczni</w:t>
            </w:r>
            <w:r w:rsidR="00C16F65" w:rsidRPr="00B36918">
              <w:rPr>
                <w:rFonts w:asciiTheme="minorHAnsi" w:hAnsiTheme="minorHAnsi"/>
              </w:rPr>
              <w:t>a</w:t>
            </w:r>
            <w:r w:rsidR="00E87E41" w:rsidRPr="00B36918">
              <w:rPr>
                <w:rFonts w:asciiTheme="minorHAnsi" w:hAnsiTheme="minorHAnsi"/>
              </w:rPr>
              <w:t xml:space="preserve"> jest </w:t>
            </w:r>
            <w:r w:rsidR="0096567E" w:rsidRPr="00B36918">
              <w:rPr>
                <w:rFonts w:asciiTheme="minorHAnsi" w:hAnsiTheme="minorHAnsi"/>
              </w:rPr>
              <w:t>wskazanie poprzez kliknięcie</w:t>
            </w:r>
            <w:r w:rsidR="00E87E41" w:rsidRPr="00B36918">
              <w:rPr>
                <w:rFonts w:asciiTheme="minorHAnsi" w:hAnsiTheme="minorHAnsi"/>
              </w:rPr>
              <w:t xml:space="preserve"> najdłuższej i najkrótszej kredki</w:t>
            </w:r>
            <w:r w:rsidR="00336008" w:rsidRPr="00B36918">
              <w:rPr>
                <w:rFonts w:asciiTheme="minorHAnsi" w:hAnsiTheme="minorHAnsi"/>
              </w:rPr>
              <w:t xml:space="preserve">. W nagrodę kredki </w:t>
            </w:r>
            <w:r w:rsidR="00C16F65" w:rsidRPr="00B36918">
              <w:rPr>
                <w:rFonts w:asciiTheme="minorHAnsi" w:hAnsiTheme="minorHAnsi"/>
              </w:rPr>
              <w:t xml:space="preserve">pokolorują się i </w:t>
            </w:r>
            <w:r w:rsidR="00336008" w:rsidRPr="00B36918">
              <w:rPr>
                <w:rFonts w:asciiTheme="minorHAnsi" w:hAnsiTheme="minorHAnsi"/>
              </w:rPr>
              <w:t xml:space="preserve">ustawią </w:t>
            </w:r>
            <w:r w:rsidR="00C16F65" w:rsidRPr="00B36918">
              <w:rPr>
                <w:rFonts w:asciiTheme="minorHAnsi" w:hAnsiTheme="minorHAnsi"/>
              </w:rPr>
              <w:t xml:space="preserve">w rzędzie od </w:t>
            </w:r>
            <w:r w:rsidR="001F14E2" w:rsidRPr="00B36918">
              <w:rPr>
                <w:rFonts w:asciiTheme="minorHAnsi" w:hAnsiTheme="minorHAnsi"/>
              </w:rPr>
              <w:t>największej</w:t>
            </w:r>
            <w:r w:rsidR="00C16F65" w:rsidRPr="00B36918">
              <w:rPr>
                <w:rFonts w:asciiTheme="minorHAnsi" w:hAnsiTheme="minorHAnsi"/>
              </w:rPr>
              <w:t xml:space="preserve"> do najmniejszej.</w:t>
            </w:r>
          </w:p>
          <w:p w:rsidR="00612973" w:rsidRPr="00B36918" w:rsidRDefault="00336008" w:rsidP="00336008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W wersji na kartce dziecko maluje najdłuższą kredkę </w:t>
            </w:r>
            <w:r w:rsidR="00E87E41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</w:rPr>
              <w:t>na niebiesko, najkrótszą na czerwono</w:t>
            </w:r>
            <w:r w:rsidR="00E87E41" w:rsidRPr="00B36918">
              <w:rPr>
                <w:rFonts w:asciiTheme="minorHAnsi" w:hAnsiTheme="minorHAnsi"/>
                <w:shd w:val="clear" w:color="auto" w:fill="FFFFFF"/>
              </w:rPr>
              <w:t>.</w:t>
            </w:r>
          </w:p>
        </w:tc>
      </w:tr>
      <w:tr w:rsidR="00612973" w:rsidRPr="00B36918" w:rsidTr="00FA27BB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2.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POKOLORUJ WEDŁUG KODU: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Porównywanie przedmiotów pod względem wyróżnionej cechy.</w:t>
            </w:r>
          </w:p>
          <w:p w:rsidR="00612973" w:rsidRPr="00B36918" w:rsidRDefault="00E87E41" w:rsidP="003B4D2E">
            <w:pPr>
              <w:spacing w:line="240" w:lineRule="auto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</w:rPr>
              <w:t xml:space="preserve">Nauczyciel prosi uczniów o włączenie programu Paint lub drukuje i rozdaje karty pracy. </w:t>
            </w:r>
            <w:r w:rsidR="00E9582D" w:rsidRPr="00B36918">
              <w:rPr>
                <w:rFonts w:asciiTheme="minorHAnsi" w:hAnsiTheme="minorHAnsi"/>
              </w:rPr>
              <w:t xml:space="preserve">Następnie omawia zadanie. </w:t>
            </w:r>
            <w:r w:rsidRPr="00B36918">
              <w:rPr>
                <w:rFonts w:asciiTheme="minorHAnsi" w:hAnsiTheme="minorHAnsi"/>
                <w:i/>
                <w:iCs/>
              </w:rPr>
              <w:t>Czarodziej Hokus-Pokus zaczarował kredki i klocki Jacka. Proszę Was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abyście pokolorowali te klocki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według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pewnego kodu.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 xml:space="preserve">Gdy dobrze </w:t>
            </w:r>
            <w:r w:rsidR="00EE24DC" w:rsidRPr="00B36918">
              <w:rPr>
                <w:rFonts w:asciiTheme="minorHAnsi" w:hAnsiTheme="minorHAnsi"/>
                <w:i/>
                <w:iCs/>
              </w:rPr>
              <w:t>wykonacie</w:t>
            </w:r>
            <w:r w:rsidRPr="00B36918">
              <w:rPr>
                <w:rFonts w:asciiTheme="minorHAnsi" w:hAnsiTheme="minorHAnsi"/>
                <w:i/>
                <w:iCs/>
              </w:rPr>
              <w:t xml:space="preserve"> zadanie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Hokus-Pokus odda klocki Jackowi. Popatrzcie jakiego</w:t>
            </w:r>
            <w:r w:rsidR="00EE24DC" w:rsidRPr="00B36918">
              <w:rPr>
                <w:rFonts w:asciiTheme="minorHAnsi" w:hAnsiTheme="minorHAnsi"/>
                <w:i/>
                <w:iCs/>
              </w:rPr>
              <w:t xml:space="preserve"> koloru jest najdłuższa kredka? </w:t>
            </w:r>
            <w:r w:rsidRPr="00B36918">
              <w:rPr>
                <w:rFonts w:asciiTheme="minorHAnsi" w:hAnsiTheme="minorHAnsi"/>
                <w:i/>
                <w:iCs/>
              </w:rPr>
              <w:t>Na taki sam kolor pomalujcie najdłuższy klocek. Zróbcie tak z pozostałymi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klockami. Powodzenia!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2. POKOLORUJ WEDŁUG KODU: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Porównywanie przedmiotów pod względem wyróżnionej cechy.</w:t>
            </w:r>
          </w:p>
          <w:p w:rsidR="00E9582D" w:rsidRPr="00B36918" w:rsidRDefault="00E9582D" w:rsidP="00E9582D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612973" w:rsidRPr="00B36918" w:rsidRDefault="00E87E41" w:rsidP="00C55755">
            <w:pPr>
              <w:spacing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Plansza przedstawia </w:t>
            </w:r>
            <w:r w:rsidR="00C55755" w:rsidRPr="00B36918">
              <w:rPr>
                <w:rFonts w:asciiTheme="minorHAnsi" w:hAnsiTheme="minorHAnsi"/>
              </w:rPr>
              <w:t xml:space="preserve">kolorowe </w:t>
            </w:r>
            <w:r w:rsidRPr="00B36918">
              <w:rPr>
                <w:rFonts w:asciiTheme="minorHAnsi" w:hAnsiTheme="minorHAnsi"/>
              </w:rPr>
              <w:t>kredki o różnej długości. Pod spodem narysowane są różnej wielkości</w:t>
            </w:r>
            <w:r w:rsidR="00C55755" w:rsidRPr="00B36918">
              <w:rPr>
                <w:rFonts w:asciiTheme="minorHAnsi" w:hAnsiTheme="minorHAnsi"/>
              </w:rPr>
              <w:t xml:space="preserve"> klocki</w:t>
            </w:r>
            <w:r w:rsidRPr="00B36918">
              <w:rPr>
                <w:rFonts w:asciiTheme="minorHAnsi" w:hAnsiTheme="minorHAnsi"/>
              </w:rPr>
              <w:t xml:space="preserve">. Uczniowie mają za zadanie pokolorować klocki według kodu: najdłuższa </w:t>
            </w:r>
            <w:r w:rsidR="00C55755" w:rsidRPr="00B36918">
              <w:rPr>
                <w:rFonts w:asciiTheme="minorHAnsi" w:hAnsiTheme="minorHAnsi"/>
              </w:rPr>
              <w:t xml:space="preserve">największy klocek jest tego samego koloru, co najdłuższa kredka itd. Zadanie wykonują w programie </w:t>
            </w:r>
            <w:r w:rsidRPr="00B36918">
              <w:rPr>
                <w:rFonts w:asciiTheme="minorHAnsi" w:hAnsiTheme="minorHAnsi"/>
                <w:shd w:val="clear" w:color="auto" w:fill="FFFFFF"/>
              </w:rPr>
              <w:t>Paint przy pomocy funkcji „</w:t>
            </w:r>
            <w:r w:rsidR="00336008" w:rsidRPr="00B36918">
              <w:rPr>
                <w:rFonts w:asciiTheme="minorHAnsi" w:hAnsiTheme="minorHAnsi"/>
                <w:shd w:val="clear" w:color="auto" w:fill="FFFFFF"/>
              </w:rPr>
              <w:t>W</w:t>
            </w:r>
            <w:r w:rsidRPr="00B36918">
              <w:rPr>
                <w:rFonts w:asciiTheme="minorHAnsi" w:hAnsiTheme="minorHAnsi"/>
                <w:shd w:val="clear" w:color="auto" w:fill="FFFFFF"/>
              </w:rPr>
              <w:t>ypełnij kolorem”</w:t>
            </w:r>
            <w:r w:rsidR="009D47B7" w:rsidRPr="00B36918">
              <w:rPr>
                <w:rFonts w:asciiTheme="minorHAnsi" w:hAnsiTheme="minorHAnsi"/>
                <w:shd w:val="clear" w:color="auto" w:fill="FFFFFF"/>
              </w:rPr>
              <w:t xml:space="preserve"> lub</w:t>
            </w:r>
            <w:r w:rsidRPr="00B36918">
              <w:rPr>
                <w:rFonts w:asciiTheme="minorHAnsi" w:hAnsiTheme="minorHAnsi"/>
                <w:shd w:val="clear" w:color="auto" w:fill="FFFFFF"/>
              </w:rPr>
              <w:t xml:space="preserve"> na kartce. </w:t>
            </w:r>
          </w:p>
        </w:tc>
      </w:tr>
      <w:tr w:rsidR="00612973" w:rsidRPr="00B36918" w:rsidTr="00FA27BB">
        <w:trPr>
          <w:trHeight w:val="1283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3.</w:t>
            </w:r>
            <w:r w:rsidR="00140BF1" w:rsidRPr="00B36918">
              <w:rPr>
                <w:rFonts w:asciiTheme="minorHAnsi" w:hAnsiTheme="minorHAnsi"/>
                <w:b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CORAZ MNIEJSZE ODBITKI: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Cechy wielkościowe.</w:t>
            </w:r>
          </w:p>
          <w:p w:rsidR="00612973" w:rsidRPr="00B36918" w:rsidRDefault="00E87E41" w:rsidP="00345219">
            <w:pPr>
              <w:spacing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Nauczyciel prosi uczniów o włączenie programu Paint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dzieciom karty pracy. Następnie opowiada uczniom treść zadania:</w:t>
            </w:r>
          </w:p>
          <w:p w:rsidR="00612973" w:rsidRPr="00B36918" w:rsidRDefault="00E87E41" w:rsidP="00345219">
            <w:pPr>
              <w:numPr>
                <w:ilvl w:val="0"/>
                <w:numId w:val="7"/>
              </w:numPr>
              <w:spacing w:after="120" w:line="240" w:lineRule="auto"/>
              <w:ind w:left="572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i/>
                <w:iCs/>
              </w:rPr>
              <w:t>Ada znalazła w książce siostry ciekawe rysunki. Chciała je skserować. Niestety, coś niechcący wcisnęła i odbitki robiły się coraz mniejsze. Narysuj, jak Ada skserowała rysunki.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 xml:space="preserve">W każdej kratce rysuj coraz mniejsze figury. </w:t>
            </w:r>
          </w:p>
          <w:p w:rsidR="00612973" w:rsidRPr="00B36918" w:rsidRDefault="00E87E41" w:rsidP="00EE24DC">
            <w:pPr>
              <w:numPr>
                <w:ilvl w:val="0"/>
                <w:numId w:val="7"/>
              </w:numPr>
              <w:spacing w:line="240" w:lineRule="auto"/>
              <w:ind w:left="567" w:hanging="357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  <w:i/>
                <w:iCs/>
              </w:rPr>
              <w:t>Gdy dziewczynka odeszła od kopiarki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wskoczył na nią kot Prot, stanął łapą i włączył ksero, ale </w:t>
            </w:r>
            <w:r w:rsidR="00EE24DC" w:rsidRPr="00B36918">
              <w:rPr>
                <w:rFonts w:asciiTheme="minorHAnsi" w:hAnsiTheme="minorHAnsi"/>
                <w:i/>
                <w:iCs/>
              </w:rPr>
              <w:t xml:space="preserve">z kolei jego </w:t>
            </w:r>
            <w:r w:rsidRPr="00B36918">
              <w:rPr>
                <w:rFonts w:asciiTheme="minorHAnsi" w:hAnsiTheme="minorHAnsi"/>
                <w:i/>
                <w:iCs/>
              </w:rPr>
              <w:t>odbitki</w:t>
            </w:r>
            <w:r w:rsidR="00EE24DC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były coraz większe. Pokaż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jak wyglądały odbitki Prota. Rysuj </w:t>
            </w:r>
            <w:r w:rsidR="00E95B1E">
              <w:rPr>
                <w:rFonts w:asciiTheme="minorHAnsi" w:hAnsiTheme="minorHAnsi"/>
                <w:i/>
                <w:iCs/>
              </w:rPr>
              <w:t xml:space="preserve">w kratkach </w:t>
            </w:r>
            <w:bookmarkStart w:id="0" w:name="_GoBack"/>
            <w:bookmarkEnd w:id="0"/>
            <w:r w:rsidRPr="00B36918">
              <w:rPr>
                <w:rFonts w:asciiTheme="minorHAnsi" w:hAnsiTheme="minorHAnsi"/>
                <w:i/>
                <w:iCs/>
              </w:rPr>
              <w:t>coraz większe figury.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3. CORAZ MNIEJSZE ODBITKI: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Cechy wielkościowe.</w:t>
            </w:r>
          </w:p>
          <w:p w:rsidR="005C6809" w:rsidRPr="00B36918" w:rsidRDefault="005C6809" w:rsidP="005C680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 planszy widzimy tabelkę z kształtami. </w:t>
            </w:r>
          </w:p>
          <w:p w:rsidR="00612973" w:rsidRPr="00B36918" w:rsidRDefault="00E87E41" w:rsidP="00024C99">
            <w:pPr>
              <w:numPr>
                <w:ilvl w:val="0"/>
                <w:numId w:val="6"/>
              </w:numPr>
              <w:spacing w:before="120" w:after="120" w:line="240" w:lineRule="auto"/>
              <w:ind w:left="519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Zadaniem dzieci jest </w:t>
            </w:r>
            <w:r w:rsidR="00024C99" w:rsidRPr="00B36918">
              <w:rPr>
                <w:rFonts w:asciiTheme="minorHAnsi" w:hAnsiTheme="minorHAnsi"/>
              </w:rPr>
              <w:t>na</w:t>
            </w:r>
            <w:r w:rsidRPr="00B36918">
              <w:rPr>
                <w:rFonts w:asciiTheme="minorHAnsi" w:hAnsiTheme="minorHAnsi"/>
              </w:rPr>
              <w:t xml:space="preserve">rysowanie w każdej następnej kratce tego samego kształtu, tylko w innej skali - pomniejszonego. </w:t>
            </w:r>
          </w:p>
          <w:p w:rsidR="00612973" w:rsidRPr="00B36918" w:rsidRDefault="00E87E41" w:rsidP="00024C99">
            <w:pPr>
              <w:numPr>
                <w:ilvl w:val="0"/>
                <w:numId w:val="6"/>
              </w:numPr>
              <w:spacing w:before="120" w:after="120" w:line="240" w:lineRule="auto"/>
              <w:ind w:left="519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Pod spodem znajduje się </w:t>
            </w:r>
            <w:r w:rsidR="005C6809" w:rsidRPr="00B36918">
              <w:rPr>
                <w:rFonts w:asciiTheme="minorHAnsi" w:hAnsiTheme="minorHAnsi"/>
              </w:rPr>
              <w:t>podobna</w:t>
            </w:r>
            <w:r w:rsidRPr="00B36918">
              <w:rPr>
                <w:rFonts w:asciiTheme="minorHAnsi" w:hAnsiTheme="minorHAnsi"/>
              </w:rPr>
              <w:t xml:space="preserve"> tabelka. </w:t>
            </w:r>
            <w:r w:rsidR="00EE24DC" w:rsidRPr="00B36918">
              <w:rPr>
                <w:rFonts w:asciiTheme="minorHAnsi" w:hAnsiTheme="minorHAnsi"/>
              </w:rPr>
              <w:t>Z</w:t>
            </w:r>
            <w:r w:rsidRPr="00B36918">
              <w:rPr>
                <w:rFonts w:asciiTheme="minorHAnsi" w:hAnsiTheme="minorHAnsi"/>
              </w:rPr>
              <w:t xml:space="preserve">adaniem dzieci jest </w:t>
            </w:r>
            <w:r w:rsidR="00EE24DC" w:rsidRPr="00B36918">
              <w:rPr>
                <w:rFonts w:asciiTheme="minorHAnsi" w:hAnsiTheme="minorHAnsi"/>
              </w:rPr>
              <w:t xml:space="preserve">powtórzenie </w:t>
            </w:r>
            <w:r w:rsidRPr="00B36918">
              <w:rPr>
                <w:rFonts w:asciiTheme="minorHAnsi" w:hAnsiTheme="minorHAnsi"/>
              </w:rPr>
              <w:t xml:space="preserve">w każdej następnej kratce tego samego kształtu, tylko </w:t>
            </w:r>
            <w:r w:rsidR="00EE24DC" w:rsidRPr="00B36918">
              <w:rPr>
                <w:rFonts w:asciiTheme="minorHAnsi" w:hAnsiTheme="minorHAnsi"/>
              </w:rPr>
              <w:t>w powiększeniu.</w:t>
            </w:r>
            <w:r w:rsidRPr="00B36918">
              <w:rPr>
                <w:rFonts w:asciiTheme="minorHAnsi" w:hAnsiTheme="minorHAnsi"/>
              </w:rPr>
              <w:t xml:space="preserve"> </w:t>
            </w:r>
          </w:p>
          <w:p w:rsidR="00612973" w:rsidRPr="00B36918" w:rsidRDefault="00E87E41" w:rsidP="00EE24DC">
            <w:pPr>
              <w:spacing w:before="120" w:after="120" w:line="240" w:lineRule="auto"/>
              <w:rPr>
                <w:rFonts w:asciiTheme="minorHAnsi" w:hAnsiTheme="minorHAnsi" w:cs="Calibri"/>
              </w:rPr>
            </w:pPr>
            <w:r w:rsidRPr="00B36918">
              <w:rPr>
                <w:rFonts w:asciiTheme="minorHAnsi" w:hAnsiTheme="minorHAnsi"/>
              </w:rPr>
              <w:t xml:space="preserve">Dzieci wykonują zadanie w programie Paint przy pomocy funkcji „skaluj” lub rysują kształty na kartce. </w:t>
            </w:r>
          </w:p>
        </w:tc>
      </w:tr>
      <w:tr w:rsidR="00612973" w:rsidRPr="00B36918" w:rsidTr="00FA27BB">
        <w:trPr>
          <w:trHeight w:val="1209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4. GWIEZDNA DROGA: szeregowanie przedmiotów rosnąco.</w:t>
            </w:r>
          </w:p>
          <w:p w:rsidR="00612973" w:rsidRPr="00B36918" w:rsidRDefault="00E87E41" w:rsidP="009D47B7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</w:rPr>
              <w:t>Nauczyciel prosi uczniów o włączenie programu Paint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karty pracy. Następnie </w:t>
            </w:r>
            <w:r w:rsidR="009D47B7" w:rsidRPr="00B36918">
              <w:rPr>
                <w:rFonts w:asciiTheme="minorHAnsi" w:hAnsiTheme="minorHAnsi"/>
              </w:rPr>
              <w:t>przedstawia</w:t>
            </w:r>
            <w:r w:rsidRPr="00B36918">
              <w:rPr>
                <w:rFonts w:asciiTheme="minorHAnsi" w:hAnsiTheme="minorHAnsi"/>
              </w:rPr>
              <w:t xml:space="preserve"> treść zadania: </w:t>
            </w:r>
            <w:r w:rsidRPr="00B36918">
              <w:rPr>
                <w:rFonts w:asciiTheme="minorHAnsi" w:hAnsiTheme="minorHAnsi"/>
                <w:i/>
                <w:iCs/>
              </w:rPr>
              <w:t>Gwiazdki pokazują nam drogę do Mat-planety. Żeby ją odnaleźć, musi</w:t>
            </w:r>
            <w:r w:rsidR="009D47B7" w:rsidRPr="00B36918">
              <w:rPr>
                <w:rFonts w:asciiTheme="minorHAnsi" w:hAnsiTheme="minorHAnsi"/>
                <w:i/>
                <w:iCs/>
              </w:rPr>
              <w:t>cie</w:t>
            </w:r>
            <w:r w:rsidRPr="00B36918">
              <w:rPr>
                <w:rFonts w:asciiTheme="minorHAnsi" w:hAnsiTheme="minorHAnsi"/>
                <w:i/>
                <w:iCs/>
              </w:rPr>
              <w:t xml:space="preserve"> połączyć gwiazdki od </w:t>
            </w:r>
            <w:r w:rsidRPr="00B36918">
              <w:rPr>
                <w:rFonts w:asciiTheme="minorHAnsi" w:hAnsiTheme="minorHAnsi"/>
                <w:i/>
                <w:iCs/>
              </w:rPr>
              <w:lastRenderedPageBreak/>
              <w:t>najmniejszej do największej</w:t>
            </w:r>
            <w:r w:rsidRPr="00B36918">
              <w:rPr>
                <w:rFonts w:asciiTheme="minorHAnsi" w:hAnsiTheme="minorHAnsi"/>
              </w:rPr>
              <w:t>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4. GWIEZDNA DROGA: szeregowanie przedmiotów rosnąco.</w:t>
            </w:r>
          </w:p>
          <w:p w:rsidR="00A77DCD" w:rsidRPr="00B36918" w:rsidRDefault="00A77DCD" w:rsidP="00A77DCD">
            <w:pPr>
              <w:spacing w:before="120" w:after="6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612973" w:rsidRPr="00B36918" w:rsidRDefault="00E87E41" w:rsidP="00024C99">
            <w:pPr>
              <w:pStyle w:val="Akapitzlist1"/>
              <w:spacing w:after="0" w:line="240" w:lineRule="auto"/>
              <w:ind w:left="0"/>
              <w:jc w:val="both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Uczniowie mają za zadnie połączyć gwiazdki od najmniejszej do największej. W wersji multimedialnej wykonują z</w:t>
            </w:r>
            <w:r w:rsidR="00A77DCD" w:rsidRPr="00B36918">
              <w:rPr>
                <w:rFonts w:asciiTheme="minorHAnsi" w:hAnsiTheme="minorHAnsi"/>
              </w:rPr>
              <w:t xml:space="preserve">adnie za pomocą programu Paint (narzędzie </w:t>
            </w:r>
            <w:r w:rsidR="00A77DCD" w:rsidRPr="00B36918">
              <w:rPr>
                <w:rFonts w:asciiTheme="minorHAnsi" w:hAnsiTheme="minorHAnsi"/>
              </w:rPr>
              <w:lastRenderedPageBreak/>
              <w:t>ołówek)</w:t>
            </w:r>
            <w:r w:rsidRPr="00B36918">
              <w:rPr>
                <w:rFonts w:asciiTheme="minorHAnsi" w:hAnsiTheme="minorHAnsi"/>
              </w:rPr>
              <w:t xml:space="preserve">, a na kartce rysują strzałki </w:t>
            </w:r>
            <w:r w:rsidR="00A77DCD" w:rsidRPr="00B36918">
              <w:rPr>
                <w:rFonts w:asciiTheme="minorHAnsi" w:hAnsiTheme="minorHAnsi"/>
              </w:rPr>
              <w:t>od</w:t>
            </w:r>
            <w:r w:rsidRPr="00B36918">
              <w:rPr>
                <w:rFonts w:asciiTheme="minorHAnsi" w:hAnsiTheme="minorHAnsi"/>
              </w:rPr>
              <w:t xml:space="preserve">ręcznie, </w:t>
            </w:r>
          </w:p>
          <w:p w:rsidR="00612973" w:rsidRPr="00B36918" w:rsidRDefault="00E87E41" w:rsidP="0034521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Mogą pokolorować również kształt przedstawiający Matplanetę</w:t>
            </w:r>
            <w:r w:rsidR="00A77DCD" w:rsidRPr="00B36918">
              <w:rPr>
                <w:rFonts w:asciiTheme="minorHAnsi" w:hAnsiTheme="minorHAnsi"/>
              </w:rPr>
              <w:t>, który powstaje po połączeniu wszystkich gwiazdek</w:t>
            </w:r>
            <w:r w:rsidRPr="00B36918">
              <w:rPr>
                <w:rFonts w:asciiTheme="minorHAnsi" w:hAnsiTheme="minorHAnsi"/>
              </w:rPr>
              <w:t xml:space="preserve">. </w:t>
            </w:r>
          </w:p>
        </w:tc>
      </w:tr>
      <w:tr w:rsidR="00612973" w:rsidRPr="00B36918" w:rsidTr="00FA27BB">
        <w:trPr>
          <w:trHeight w:val="1127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5. ROZPAKUJ ZAKUPY: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Klasyfikowanie wg jednej cechy.</w:t>
            </w:r>
          </w:p>
          <w:p w:rsidR="00612973" w:rsidRPr="00B36918" w:rsidRDefault="00E87E41" w:rsidP="00A77DCD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</w:rPr>
              <w:t>Nauczyciel prosi uczniów o włączenie programu Paint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</w:t>
            </w:r>
            <w:r w:rsidR="00903771" w:rsidRPr="00B36918">
              <w:rPr>
                <w:rFonts w:asciiTheme="minorHAnsi" w:hAnsiTheme="minorHAnsi"/>
              </w:rPr>
              <w:t>im</w:t>
            </w:r>
            <w:r w:rsidRPr="00B36918">
              <w:rPr>
                <w:rFonts w:asciiTheme="minorHAnsi" w:hAnsiTheme="minorHAnsi"/>
              </w:rPr>
              <w:t xml:space="preserve"> karty pracy. Następnie opowiada treść zadania: </w:t>
            </w:r>
            <w:r w:rsidR="00903771" w:rsidRPr="00B36918">
              <w:rPr>
                <w:rFonts w:asciiTheme="minorHAnsi" w:hAnsiTheme="minorHAnsi"/>
              </w:rPr>
              <w:t>Mama po powrocie z zakupów poprosiła Anię: „</w:t>
            </w:r>
            <w:r w:rsidRPr="00B36918">
              <w:rPr>
                <w:rFonts w:asciiTheme="minorHAnsi" w:hAnsiTheme="minorHAnsi"/>
                <w:i/>
                <w:iCs/>
              </w:rPr>
              <w:t xml:space="preserve">Córeczko, czy możesz </w:t>
            </w:r>
            <w:r w:rsidR="003905FE" w:rsidRPr="00B36918">
              <w:rPr>
                <w:rFonts w:asciiTheme="minorHAnsi" w:hAnsiTheme="minorHAnsi"/>
                <w:i/>
                <w:iCs/>
              </w:rPr>
              <w:t>w</w:t>
            </w:r>
            <w:r w:rsidRPr="00B36918">
              <w:rPr>
                <w:rFonts w:asciiTheme="minorHAnsi" w:hAnsiTheme="minorHAnsi"/>
                <w:i/>
                <w:iCs/>
              </w:rPr>
              <w:t>łożyć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 xml:space="preserve">owoce </w:t>
            </w:r>
            <w:r w:rsidR="00943D98" w:rsidRPr="00B36918">
              <w:rPr>
                <w:rFonts w:asciiTheme="minorHAnsi" w:hAnsiTheme="minorHAnsi"/>
                <w:i/>
                <w:iCs/>
              </w:rPr>
              <w:t>i warzywa do osobnych pojemników?”</w:t>
            </w:r>
            <w:r w:rsidRPr="00B36918">
              <w:rPr>
                <w:rFonts w:asciiTheme="minorHAnsi" w:hAnsiTheme="minorHAnsi"/>
                <w:i/>
                <w:iCs/>
              </w:rPr>
              <w:t>. Ania chce jej pomóc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ale zastanawia się czy dobrze to zrobi. Pomóż jej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włóż do </w:t>
            </w:r>
            <w:r w:rsidR="009146F0" w:rsidRPr="00B36918">
              <w:rPr>
                <w:rFonts w:asciiTheme="minorHAnsi" w:hAnsiTheme="minorHAnsi"/>
                <w:i/>
                <w:iCs/>
              </w:rPr>
              <w:t xml:space="preserve">jednego </w:t>
            </w:r>
            <w:r w:rsidRPr="00B36918">
              <w:rPr>
                <w:rFonts w:asciiTheme="minorHAnsi" w:hAnsiTheme="minorHAnsi"/>
                <w:i/>
                <w:iCs/>
              </w:rPr>
              <w:t>pojemnika wszystkie owoce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do drugiego </w:t>
            </w:r>
            <w:r w:rsidR="00943D98" w:rsidRPr="00B36918">
              <w:rPr>
                <w:rFonts w:asciiTheme="minorHAnsi" w:hAnsiTheme="minorHAnsi"/>
                <w:i/>
                <w:iCs/>
              </w:rPr>
              <w:t>–</w:t>
            </w:r>
            <w:r w:rsidR="009146F0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="00943D98" w:rsidRPr="00B36918">
              <w:rPr>
                <w:rFonts w:asciiTheme="minorHAnsi" w:hAnsiTheme="minorHAnsi"/>
                <w:i/>
                <w:iCs/>
              </w:rPr>
              <w:t xml:space="preserve">wszystkie </w:t>
            </w:r>
            <w:r w:rsidRPr="00B36918">
              <w:rPr>
                <w:rFonts w:asciiTheme="minorHAnsi" w:hAnsiTheme="minorHAnsi"/>
                <w:i/>
                <w:iCs/>
              </w:rPr>
              <w:t>warzywa.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77DCD" w:rsidRPr="00B36918" w:rsidRDefault="00E87E41" w:rsidP="00A77DCD">
            <w:pPr>
              <w:spacing w:before="120" w:after="6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5. ROZPAKUJ ZAKUPY: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Klasyfikowanie wg jednej cechy.</w:t>
            </w:r>
            <w:r w:rsidR="00A77DCD" w:rsidRPr="00B36918">
              <w:rPr>
                <w:rFonts w:asciiTheme="minorHAnsi" w:hAnsiTheme="minorHAnsi"/>
              </w:rPr>
              <w:t xml:space="preserve"> </w:t>
            </w:r>
          </w:p>
          <w:p w:rsidR="00A77DCD" w:rsidRPr="00B36918" w:rsidRDefault="00A77DCD" w:rsidP="00A77DCD">
            <w:pPr>
              <w:spacing w:before="120" w:after="6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612973" w:rsidRPr="00B36918" w:rsidRDefault="00E87E41" w:rsidP="00943D98">
            <w:pPr>
              <w:pStyle w:val="Akapitzlist1"/>
              <w:spacing w:after="0" w:line="240" w:lineRule="auto"/>
              <w:ind w:left="0"/>
              <w:rPr>
                <w:rFonts w:asciiTheme="minorHAnsi" w:hAnsiTheme="minorHAnsi"/>
                <w:shd w:val="clear" w:color="auto" w:fill="FFFFFF"/>
              </w:rPr>
            </w:pPr>
            <w:r w:rsidRPr="00B36918">
              <w:rPr>
                <w:rFonts w:asciiTheme="minorHAnsi" w:hAnsiTheme="minorHAnsi"/>
              </w:rPr>
              <w:t>Na planszy przedstawiony jest stół, na którym stoi kosz z zakupami. Obok dwa pojemniki</w:t>
            </w:r>
            <w:r w:rsidR="00943D98" w:rsidRPr="00B36918">
              <w:rPr>
                <w:rFonts w:asciiTheme="minorHAnsi" w:hAnsiTheme="minorHAnsi"/>
              </w:rPr>
              <w:t>: j</w:t>
            </w:r>
            <w:r w:rsidRPr="00B36918">
              <w:rPr>
                <w:rFonts w:asciiTheme="minorHAnsi" w:hAnsiTheme="minorHAnsi"/>
              </w:rPr>
              <w:t xml:space="preserve">eden na warzywa, drugi na owoce. Zadaniem uczniów jest posegregowanie zakupów: warzywa do warzyw, owoce do owoców. </w:t>
            </w:r>
            <w:r w:rsidR="00943D98" w:rsidRPr="00B36918">
              <w:rPr>
                <w:rFonts w:asciiTheme="minorHAnsi" w:hAnsiTheme="minorHAnsi"/>
                <w:shd w:val="clear" w:color="auto" w:fill="FFFFFF"/>
              </w:rPr>
              <w:t>Uczniowie korzystają z narzędzi dostępnych w programie Paint.</w:t>
            </w:r>
          </w:p>
          <w:p w:rsidR="00612973" w:rsidRPr="00B36918" w:rsidRDefault="00E87E41" w:rsidP="00A77DCD">
            <w:pPr>
              <w:pStyle w:val="Akapitzlist1"/>
              <w:spacing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W wersji do druku </w:t>
            </w:r>
            <w:r w:rsidR="00A77DCD" w:rsidRPr="00B36918">
              <w:rPr>
                <w:rFonts w:asciiTheme="minorHAnsi" w:hAnsiTheme="minorHAnsi"/>
              </w:rPr>
              <w:t xml:space="preserve">centralnie </w:t>
            </w:r>
            <w:r w:rsidRPr="00B36918">
              <w:rPr>
                <w:rFonts w:asciiTheme="minorHAnsi" w:hAnsiTheme="minorHAnsi"/>
              </w:rPr>
              <w:t>narysowane są dwa pojemniki</w:t>
            </w:r>
            <w:r w:rsidR="00A77DCD" w:rsidRPr="00B36918">
              <w:rPr>
                <w:rFonts w:asciiTheme="minorHAnsi" w:hAnsiTheme="minorHAnsi"/>
              </w:rPr>
              <w:t>, na dole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</w:rPr>
              <w:t xml:space="preserve">pomieszane warzywa z owocami. Uczniowie łączą warzywa </w:t>
            </w:r>
            <w:r w:rsidR="00943D98" w:rsidRPr="00B36918">
              <w:rPr>
                <w:rFonts w:asciiTheme="minorHAnsi" w:hAnsiTheme="minorHAnsi"/>
              </w:rPr>
              <w:t>i owoce z właściwymi pojemnikami.</w:t>
            </w:r>
          </w:p>
        </w:tc>
      </w:tr>
      <w:tr w:rsidR="00612973" w:rsidRPr="00B36918" w:rsidTr="00FA27BB">
        <w:trPr>
          <w:trHeight w:val="1524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6. DETEKTYW ZAGADKA 1: Klasyfikowanie wg więcej niż jedn</w:t>
            </w:r>
            <w:r w:rsidR="008A412F" w:rsidRPr="00B36918">
              <w:rPr>
                <w:rFonts w:asciiTheme="minorHAnsi" w:hAnsiTheme="minorHAnsi"/>
                <w:b/>
              </w:rPr>
              <w:t>ej</w:t>
            </w:r>
            <w:r w:rsidRPr="00B36918">
              <w:rPr>
                <w:rFonts w:asciiTheme="minorHAnsi" w:hAnsiTheme="minorHAnsi"/>
                <w:b/>
              </w:rPr>
              <w:t xml:space="preserve"> cech</w:t>
            </w:r>
            <w:r w:rsidR="008A412F" w:rsidRPr="00B36918">
              <w:rPr>
                <w:rFonts w:asciiTheme="minorHAnsi" w:hAnsiTheme="minorHAnsi"/>
                <w:b/>
              </w:rPr>
              <w:t>y</w:t>
            </w:r>
            <w:r w:rsidRPr="00B36918">
              <w:rPr>
                <w:rFonts w:asciiTheme="minorHAnsi" w:hAnsiTheme="minorHAnsi"/>
                <w:b/>
              </w:rPr>
              <w:t>.</w:t>
            </w:r>
          </w:p>
          <w:p w:rsidR="00612973" w:rsidRPr="00B36918" w:rsidRDefault="00E87E41" w:rsidP="003905FE">
            <w:pPr>
              <w:spacing w:before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Nauczyciel prosi uczniów o włączenie programu Paint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</w:t>
            </w:r>
            <w:r w:rsidR="003905FE" w:rsidRPr="00B36918">
              <w:rPr>
                <w:rFonts w:asciiTheme="minorHAnsi" w:hAnsiTheme="minorHAnsi"/>
              </w:rPr>
              <w:t>im</w:t>
            </w:r>
            <w:r w:rsidRPr="00B36918">
              <w:rPr>
                <w:rFonts w:asciiTheme="minorHAnsi" w:hAnsiTheme="minorHAnsi"/>
              </w:rPr>
              <w:t xml:space="preserve"> karty pracy. Następnie </w:t>
            </w:r>
            <w:r w:rsidR="003905FE" w:rsidRPr="00B36918">
              <w:rPr>
                <w:rFonts w:asciiTheme="minorHAnsi" w:hAnsiTheme="minorHAnsi"/>
              </w:rPr>
              <w:t>przedstawia</w:t>
            </w:r>
            <w:r w:rsidRPr="00B36918">
              <w:rPr>
                <w:rFonts w:asciiTheme="minorHAnsi" w:hAnsiTheme="minorHAnsi"/>
              </w:rPr>
              <w:t xml:space="preserve"> treść</w:t>
            </w:r>
            <w:r w:rsidRPr="00B36918">
              <w:rPr>
                <w:rFonts w:asciiTheme="minorHAnsi" w:hAnsiTheme="minorHAnsi"/>
                <w:b/>
              </w:rPr>
              <w:t xml:space="preserve"> </w:t>
            </w:r>
            <w:r w:rsidRPr="00B36918">
              <w:rPr>
                <w:rFonts w:asciiTheme="minorHAnsi" w:hAnsiTheme="minorHAnsi"/>
              </w:rPr>
              <w:t>zadania:</w:t>
            </w:r>
            <w:r w:rsidR="003905FE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Detektyw Zagadka dostał zlecenie na wyszukanie małych trójkątów. Zadanie jest bardzo trudne</w:t>
            </w:r>
            <w:r w:rsidR="00A8655D" w:rsidRPr="00B36918">
              <w:rPr>
                <w:rFonts w:asciiTheme="minorHAnsi" w:hAnsiTheme="minorHAnsi"/>
                <w:i/>
                <w:iCs/>
              </w:rPr>
              <w:t>,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ponieważ trójkąty ukryły się na wiejskim podwórku. Wesprzyj detektywa w poszukiwaniach. Zamaluj na niebiesko wszystkie małe trójkąty, jakie znajdziesz.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6. DETEKTYW ZAGADKA 1: Klasyfikowanie wg więcej niż jedn</w:t>
            </w:r>
            <w:r w:rsidR="008A412F" w:rsidRPr="00B36918">
              <w:rPr>
                <w:rFonts w:asciiTheme="minorHAnsi" w:hAnsiTheme="minorHAnsi"/>
                <w:b/>
              </w:rPr>
              <w:t>ej</w:t>
            </w:r>
            <w:r w:rsidRPr="00B36918">
              <w:rPr>
                <w:rFonts w:asciiTheme="minorHAnsi" w:hAnsiTheme="minorHAnsi"/>
                <w:b/>
              </w:rPr>
              <w:t xml:space="preserve"> cech</w:t>
            </w:r>
            <w:r w:rsidR="008A412F" w:rsidRPr="00B36918">
              <w:rPr>
                <w:rFonts w:asciiTheme="minorHAnsi" w:hAnsiTheme="minorHAnsi"/>
                <w:b/>
              </w:rPr>
              <w:t>y</w:t>
            </w:r>
            <w:r w:rsidRPr="00B36918">
              <w:rPr>
                <w:rFonts w:asciiTheme="minorHAnsi" w:hAnsiTheme="minorHAnsi"/>
                <w:b/>
              </w:rPr>
              <w:t>.</w:t>
            </w:r>
          </w:p>
          <w:p w:rsidR="00A77DCD" w:rsidRPr="00B36918" w:rsidRDefault="00A77DCD" w:rsidP="00A77DCD">
            <w:pPr>
              <w:spacing w:before="120" w:after="6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612973" w:rsidRPr="00B36918" w:rsidRDefault="00E87E41" w:rsidP="00D03C08">
            <w:pPr>
              <w:pStyle w:val="Akapitzlist1"/>
              <w:spacing w:before="12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Na ekranie przedstawiony jest obrazek podwórka wiejskiego, narysowany za pomocą figur geometrycznych w programie Paint. Zadaniem uczniów jest pokolorowanie na niebiesko wszystkich małych trójkątów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shd w:val="clear" w:color="auto" w:fill="FFFFFF"/>
              </w:rPr>
              <w:t>w programie Paint przy pomocy funkcji „</w:t>
            </w:r>
            <w:r w:rsidR="00D03C08" w:rsidRPr="00B36918">
              <w:rPr>
                <w:rFonts w:asciiTheme="minorHAnsi" w:hAnsiTheme="minorHAnsi"/>
                <w:shd w:val="clear" w:color="auto" w:fill="FFFFFF"/>
              </w:rPr>
              <w:t>W</w:t>
            </w:r>
            <w:r w:rsidRPr="00B36918">
              <w:rPr>
                <w:rFonts w:asciiTheme="minorHAnsi" w:hAnsiTheme="minorHAnsi"/>
                <w:shd w:val="clear" w:color="auto" w:fill="FFFFFF"/>
              </w:rPr>
              <w:t>ypełnij kolorem”</w:t>
            </w:r>
            <w:r w:rsidR="009D47B7" w:rsidRPr="00B36918">
              <w:rPr>
                <w:rFonts w:asciiTheme="minorHAnsi" w:hAnsiTheme="minorHAnsi"/>
                <w:shd w:val="clear" w:color="auto" w:fill="FFFFFF"/>
              </w:rPr>
              <w:t xml:space="preserve"> lub</w:t>
            </w:r>
            <w:r w:rsidRPr="00B36918">
              <w:rPr>
                <w:rFonts w:asciiTheme="minorHAnsi" w:hAnsiTheme="minorHAnsi"/>
                <w:shd w:val="clear" w:color="auto" w:fill="FFFFFF"/>
              </w:rPr>
              <w:t xml:space="preserve"> zrobienie tego samego na kartce</w:t>
            </w:r>
            <w:r w:rsidR="00D03C08" w:rsidRPr="00B36918">
              <w:rPr>
                <w:rFonts w:asciiTheme="minorHAnsi" w:hAnsiTheme="minorHAnsi"/>
                <w:shd w:val="clear" w:color="auto" w:fill="FFFFFF"/>
              </w:rPr>
              <w:t>. N</w:t>
            </w:r>
            <w:r w:rsidRPr="00B36918">
              <w:rPr>
                <w:rFonts w:asciiTheme="minorHAnsi" w:hAnsiTheme="minorHAnsi"/>
              </w:rPr>
              <w:t xml:space="preserve">astępnie kolorują obrazek według własnego pomysłu. </w:t>
            </w:r>
          </w:p>
        </w:tc>
      </w:tr>
      <w:tr w:rsidR="00612973" w:rsidRPr="00B36918" w:rsidTr="00FA27BB">
        <w:trPr>
          <w:trHeight w:val="1264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7.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SZEREGOWANIE:</w:t>
            </w:r>
            <w:r w:rsidR="009D47B7" w:rsidRPr="00B36918">
              <w:rPr>
                <w:rFonts w:asciiTheme="minorHAnsi" w:hAnsiTheme="minorHAnsi"/>
                <w:b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Układanie rytmów.</w:t>
            </w:r>
          </w:p>
          <w:p w:rsidR="00612973" w:rsidRPr="00B36918" w:rsidRDefault="00E87E41" w:rsidP="00851B5C">
            <w:pPr>
              <w:spacing w:after="60" w:line="240" w:lineRule="auto"/>
              <w:rPr>
                <w:rFonts w:asciiTheme="minorHAnsi" w:hAnsiTheme="minorHAnsi"/>
                <w:i/>
                <w:iCs/>
              </w:rPr>
            </w:pPr>
            <w:r w:rsidRPr="00B36918">
              <w:rPr>
                <w:rFonts w:asciiTheme="minorHAnsi" w:hAnsiTheme="minorHAnsi"/>
              </w:rPr>
              <w:t>Nauczyciel prosi uczniów o włączenie programu Paint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</w:t>
            </w:r>
            <w:r w:rsidR="003905FE" w:rsidRPr="00B36918">
              <w:rPr>
                <w:rFonts w:asciiTheme="minorHAnsi" w:hAnsiTheme="minorHAnsi"/>
              </w:rPr>
              <w:t>im</w:t>
            </w:r>
            <w:r w:rsidRPr="00B36918">
              <w:rPr>
                <w:rFonts w:asciiTheme="minorHAnsi" w:hAnsiTheme="minorHAnsi"/>
              </w:rPr>
              <w:t xml:space="preserve"> karty pracy. Następnie </w:t>
            </w:r>
            <w:r w:rsidR="003905FE" w:rsidRPr="00B36918">
              <w:rPr>
                <w:rFonts w:asciiTheme="minorHAnsi" w:hAnsiTheme="minorHAnsi"/>
              </w:rPr>
              <w:t>przedstawia</w:t>
            </w:r>
            <w:r w:rsidRPr="00B36918">
              <w:rPr>
                <w:rFonts w:asciiTheme="minorHAnsi" w:hAnsiTheme="minorHAnsi"/>
              </w:rPr>
              <w:t xml:space="preserve"> treść zadania: </w:t>
            </w:r>
          </w:p>
          <w:p w:rsidR="00612973" w:rsidRPr="00B36918" w:rsidRDefault="00E87E41" w:rsidP="00851B5C">
            <w:pPr>
              <w:numPr>
                <w:ilvl w:val="0"/>
                <w:numId w:val="9"/>
              </w:numPr>
              <w:spacing w:after="60" w:line="240" w:lineRule="auto"/>
              <w:ind w:left="426" w:hanging="304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Klocki: </w:t>
            </w:r>
            <w:r w:rsidRPr="00B36918">
              <w:rPr>
                <w:rFonts w:asciiTheme="minorHAnsi" w:hAnsiTheme="minorHAnsi"/>
                <w:i/>
                <w:iCs/>
              </w:rPr>
              <w:t xml:space="preserve">Karol chciał pobawić się klockami, ale pudełko </w:t>
            </w:r>
            <w:r w:rsidR="003905FE" w:rsidRPr="00B36918">
              <w:rPr>
                <w:rFonts w:asciiTheme="minorHAnsi" w:hAnsiTheme="minorHAnsi"/>
                <w:i/>
                <w:iCs/>
              </w:rPr>
              <w:t>wyśliznęło mu się z rąk</w:t>
            </w:r>
            <w:r w:rsidRPr="00B36918">
              <w:rPr>
                <w:rFonts w:asciiTheme="minorHAnsi" w:hAnsiTheme="minorHAnsi"/>
                <w:i/>
                <w:iCs/>
              </w:rPr>
              <w:t xml:space="preserve"> i </w:t>
            </w:r>
            <w:r w:rsidR="003905FE" w:rsidRPr="00B36918">
              <w:rPr>
                <w:rFonts w:asciiTheme="minorHAnsi" w:hAnsiTheme="minorHAnsi"/>
                <w:i/>
                <w:iCs/>
              </w:rPr>
              <w:t xml:space="preserve">wszystkie </w:t>
            </w:r>
            <w:r w:rsidRPr="00B36918">
              <w:rPr>
                <w:rFonts w:asciiTheme="minorHAnsi" w:hAnsiTheme="minorHAnsi"/>
                <w:i/>
                <w:iCs/>
              </w:rPr>
              <w:t xml:space="preserve">klocki wysypały się na podłogę. </w:t>
            </w:r>
            <w:r w:rsidR="003905FE" w:rsidRPr="00B36918">
              <w:rPr>
                <w:rFonts w:asciiTheme="minorHAnsi" w:hAnsiTheme="minorHAnsi"/>
                <w:i/>
                <w:iCs/>
              </w:rPr>
              <w:t>Teraz t</w:t>
            </w:r>
            <w:r w:rsidRPr="00B36918">
              <w:rPr>
                <w:rFonts w:asciiTheme="minorHAnsi" w:hAnsiTheme="minorHAnsi"/>
                <w:i/>
                <w:iCs/>
              </w:rPr>
              <w:t xml:space="preserve">rzeba powkładać </w:t>
            </w:r>
            <w:r w:rsidR="003905FE" w:rsidRPr="00B36918">
              <w:rPr>
                <w:rFonts w:asciiTheme="minorHAnsi" w:hAnsiTheme="minorHAnsi"/>
                <w:i/>
                <w:iCs/>
              </w:rPr>
              <w:t>je</w:t>
            </w:r>
            <w:r w:rsidRPr="00B36918">
              <w:rPr>
                <w:rFonts w:asciiTheme="minorHAnsi" w:hAnsiTheme="minorHAnsi"/>
                <w:i/>
                <w:iCs/>
              </w:rPr>
              <w:t xml:space="preserve"> do odpowiednich przegródek. Chłopiec już zaczął </w:t>
            </w:r>
            <w:r w:rsidR="00851B5C" w:rsidRPr="00B36918">
              <w:rPr>
                <w:rFonts w:asciiTheme="minorHAnsi" w:hAnsiTheme="minorHAnsi"/>
                <w:i/>
                <w:iCs/>
              </w:rPr>
              <w:t>to robić</w:t>
            </w:r>
            <w:r w:rsidRPr="00B36918">
              <w:rPr>
                <w:rFonts w:asciiTheme="minorHAnsi" w:hAnsiTheme="minorHAnsi"/>
                <w:i/>
                <w:iCs/>
              </w:rPr>
              <w:t>,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ale mama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zawołała go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="003905FE" w:rsidRPr="00B36918">
              <w:rPr>
                <w:rFonts w:asciiTheme="minorHAnsi" w:hAnsiTheme="minorHAnsi"/>
                <w:i/>
                <w:iCs/>
              </w:rPr>
              <w:t>na obiad. Zakończcie pracę za Karola</w:t>
            </w:r>
            <w:r w:rsidRPr="00B36918">
              <w:rPr>
                <w:rFonts w:asciiTheme="minorHAnsi" w:hAnsiTheme="minorHAnsi"/>
                <w:i/>
                <w:iCs/>
              </w:rPr>
              <w:t>.</w:t>
            </w:r>
          </w:p>
          <w:p w:rsidR="00612973" w:rsidRPr="00B36918" w:rsidRDefault="00E87E41" w:rsidP="00A27E2B">
            <w:pPr>
              <w:numPr>
                <w:ilvl w:val="0"/>
                <w:numId w:val="9"/>
              </w:numPr>
              <w:spacing w:line="240" w:lineRule="auto"/>
              <w:ind w:left="426" w:hanging="304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</w:rPr>
              <w:t xml:space="preserve">Sadzenie kwiatków: </w:t>
            </w:r>
            <w:r w:rsidRPr="00B36918">
              <w:rPr>
                <w:rFonts w:asciiTheme="minorHAnsi" w:hAnsiTheme="minorHAnsi"/>
                <w:i/>
                <w:iCs/>
              </w:rPr>
              <w:t>O</w:t>
            </w:r>
            <w:r w:rsidR="00A27E2B" w:rsidRPr="00B36918">
              <w:rPr>
                <w:rFonts w:asciiTheme="minorHAnsi" w:hAnsiTheme="minorHAnsi"/>
                <w:i/>
                <w:iCs/>
              </w:rPr>
              <w:t>grodnik sadził kwiaty na rabatce. Żeby było bardziej dekoracyjnie, postanowił sadzić je naprzemiennie:</w:t>
            </w:r>
            <w:r w:rsidRPr="00B36918">
              <w:rPr>
                <w:rFonts w:asciiTheme="minorHAnsi" w:hAnsiTheme="minorHAnsi"/>
                <w:i/>
                <w:iCs/>
              </w:rPr>
              <w:t xml:space="preserve"> tulipan, żonkil, tulipan.</w:t>
            </w:r>
            <w:r w:rsidR="00A27E2B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Dokończ</w:t>
            </w:r>
            <w:r w:rsidR="001735F4" w:rsidRPr="00B36918">
              <w:rPr>
                <w:rFonts w:asciiTheme="minorHAnsi" w:hAnsiTheme="minorHAnsi"/>
                <w:i/>
                <w:iCs/>
              </w:rPr>
              <w:t>cie</w:t>
            </w:r>
            <w:r w:rsidRPr="00B36918">
              <w:rPr>
                <w:rFonts w:asciiTheme="minorHAnsi" w:hAnsiTheme="minorHAnsi"/>
                <w:i/>
                <w:iCs/>
              </w:rPr>
              <w:t xml:space="preserve"> sadzenie wiosennych kwiatów</w:t>
            </w:r>
            <w:r w:rsidR="001735F4" w:rsidRPr="00B36918">
              <w:rPr>
                <w:rFonts w:asciiTheme="minorHAnsi" w:hAnsiTheme="minorHAnsi"/>
                <w:i/>
                <w:iCs/>
              </w:rPr>
              <w:t>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7. SZEREGOWANIE:</w:t>
            </w:r>
            <w:r w:rsidR="009D47B7" w:rsidRPr="00B36918">
              <w:rPr>
                <w:rFonts w:asciiTheme="minorHAnsi" w:hAnsiTheme="minorHAnsi"/>
                <w:b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Układanie rytmów.</w:t>
            </w:r>
          </w:p>
          <w:p w:rsidR="00D03C08" w:rsidRPr="00B36918" w:rsidRDefault="00D03C08" w:rsidP="00D94A9E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612973" w:rsidRPr="00B36918" w:rsidRDefault="00E87E41" w:rsidP="00313904">
            <w:pPr>
              <w:pStyle w:val="Akapitzlist1"/>
              <w:numPr>
                <w:ilvl w:val="0"/>
                <w:numId w:val="11"/>
              </w:numPr>
              <w:spacing w:after="60" w:line="240" w:lineRule="auto"/>
              <w:ind w:left="516" w:hanging="352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 planszy widzimy szlaczek, który należy </w:t>
            </w:r>
            <w:r w:rsidR="00D03C08" w:rsidRPr="00B36918">
              <w:rPr>
                <w:rFonts w:asciiTheme="minorHAnsi" w:hAnsiTheme="minorHAnsi"/>
              </w:rPr>
              <w:t>kontunuować</w:t>
            </w:r>
            <w:r w:rsidRPr="00B36918">
              <w:rPr>
                <w:rFonts w:asciiTheme="minorHAnsi" w:hAnsiTheme="minorHAnsi"/>
              </w:rPr>
              <w:t xml:space="preserve"> dalej według wzoru</w:t>
            </w:r>
            <w:r w:rsidR="00851B5C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</w:rPr>
              <w:t xml:space="preserve">przy pomocy narzędzi dostępnych w programie Paint. W wersji papierowej uczniowie dorysowują dalszą cześć wzoru </w:t>
            </w:r>
            <w:r w:rsidR="00D03C08" w:rsidRPr="00B36918">
              <w:rPr>
                <w:rFonts w:asciiTheme="minorHAnsi" w:hAnsiTheme="minorHAnsi"/>
              </w:rPr>
              <w:t>od</w:t>
            </w:r>
            <w:r w:rsidRPr="00B36918">
              <w:rPr>
                <w:rFonts w:asciiTheme="minorHAnsi" w:hAnsiTheme="minorHAnsi"/>
              </w:rPr>
              <w:t xml:space="preserve">ręcznie </w:t>
            </w:r>
          </w:p>
          <w:p w:rsidR="00612973" w:rsidRPr="00B36918" w:rsidRDefault="00E87E41" w:rsidP="00851B5C">
            <w:pPr>
              <w:pStyle w:val="Akapitzlist1"/>
              <w:numPr>
                <w:ilvl w:val="0"/>
                <w:numId w:val="11"/>
              </w:numPr>
              <w:spacing w:after="0" w:line="240" w:lineRule="auto"/>
              <w:ind w:left="514" w:hanging="35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Uczniowie wykonują zadanie analogicznie do punktu a</w:t>
            </w:r>
            <w:r w:rsidR="00A27E2B" w:rsidRPr="00B36918">
              <w:rPr>
                <w:rFonts w:asciiTheme="minorHAnsi" w:hAnsiTheme="minorHAnsi"/>
              </w:rPr>
              <w:t>)</w:t>
            </w:r>
            <w:r w:rsidRPr="00B36918">
              <w:rPr>
                <w:rFonts w:asciiTheme="minorHAnsi" w:hAnsiTheme="minorHAnsi"/>
              </w:rPr>
              <w:t>.</w:t>
            </w:r>
          </w:p>
        </w:tc>
      </w:tr>
      <w:tr w:rsidR="00612973" w:rsidRPr="00B36918" w:rsidTr="00FA27BB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8. DZIEŃ I NOC: Przemienność i stałe następstwo.</w:t>
            </w:r>
            <w:r w:rsidRPr="00B36918">
              <w:rPr>
                <w:rFonts w:asciiTheme="minorHAnsi" w:hAnsiTheme="minorHAnsi"/>
              </w:rPr>
              <w:t xml:space="preserve"> </w:t>
            </w:r>
          </w:p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Nauczyciel prosi każde z dzieci, żeby przyniosło po jednym przedmiocie, kojarzącym im się z przydzielonym mu miesiącem. </w:t>
            </w:r>
          </w:p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Dzieci wycinają z żółtej kartki kółka a z białej księżyce. </w:t>
            </w:r>
          </w:p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  <w:i/>
                <w:iCs/>
              </w:rPr>
            </w:pPr>
            <w:r w:rsidRPr="00B36918">
              <w:rPr>
                <w:rFonts w:asciiTheme="minorHAnsi" w:hAnsiTheme="minorHAnsi"/>
              </w:rPr>
              <w:t>Nauczyciel przedstawia uczniom zadanie:</w:t>
            </w:r>
          </w:p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  <w:i/>
                <w:iCs/>
              </w:rPr>
            </w:pPr>
            <w:r w:rsidRPr="00B36918">
              <w:rPr>
                <w:rFonts w:asciiTheme="minorHAnsi" w:hAnsiTheme="minorHAnsi"/>
                <w:i/>
                <w:iCs/>
              </w:rPr>
              <w:t xml:space="preserve">A teraz ułóżcie w kole wasze przedmioty. Luty musi następować po styczniu, a marzec po lutym i tak dalej. Widzimy, że miesiące następują po sobie w niezmiennej kolejności. </w:t>
            </w:r>
          </w:p>
          <w:p w:rsidR="00612973" w:rsidRPr="00B36918" w:rsidRDefault="00E87E41" w:rsidP="00D03C08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  <w:i/>
                <w:iCs/>
              </w:rPr>
              <w:t xml:space="preserve">A teraz ułóżcie w kole na przemian żółte kółko (jako słońce) i księżyc. </w:t>
            </w:r>
            <w:r w:rsidR="00D03C08" w:rsidRPr="00B36918">
              <w:rPr>
                <w:rFonts w:asciiTheme="minorHAnsi" w:hAnsiTheme="minorHAnsi"/>
                <w:i/>
                <w:iCs/>
              </w:rPr>
              <w:t>Dzień i noc</w:t>
            </w:r>
            <w:r w:rsidRPr="00B36918">
              <w:rPr>
                <w:rFonts w:asciiTheme="minorHAnsi" w:hAnsiTheme="minorHAnsi"/>
                <w:i/>
                <w:iCs/>
              </w:rPr>
              <w:t xml:space="preserve"> niezmiennie </w:t>
            </w:r>
            <w:r w:rsidR="00D03C08" w:rsidRPr="00B36918">
              <w:rPr>
                <w:rFonts w:asciiTheme="minorHAnsi" w:hAnsiTheme="minorHAnsi"/>
                <w:i/>
                <w:iCs/>
              </w:rPr>
              <w:t>następują</w:t>
            </w:r>
            <w:r w:rsidRPr="00B36918">
              <w:rPr>
                <w:rFonts w:asciiTheme="minorHAnsi" w:hAnsiTheme="minorHAnsi"/>
                <w:i/>
                <w:iCs/>
              </w:rPr>
              <w:t xml:space="preserve"> po sobie. 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8. DZIEŃ I NOC: Przemienność i stałe następstwo.</w:t>
            </w:r>
          </w:p>
          <w:p w:rsidR="00612973" w:rsidRPr="00B36918" w:rsidRDefault="00E87E41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Dzieci przynoszą z domu przedmiot, kojarzący się im z danym miesiącem. Może być zdjęcie, kalosz, wycięty z papieru liść itp. Układając z nich koła, uświadamiają sobie niezmienne następstwo pór roku, a układając koło z wyciętych elementów następstwo dni i nocy. W ten sposób odkrywają, że szeregowanie dotyczy także rytmów zachodzących w przyrodzie. </w:t>
            </w:r>
          </w:p>
          <w:p w:rsidR="00612973" w:rsidRPr="00B36918" w:rsidRDefault="00612973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</w:p>
          <w:p w:rsidR="00612973" w:rsidRPr="00B36918" w:rsidRDefault="00612973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</w:p>
          <w:p w:rsidR="00612973" w:rsidRPr="00B36918" w:rsidRDefault="00612973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</w:p>
          <w:p w:rsidR="00612973" w:rsidRPr="00B36918" w:rsidRDefault="00612973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</w:p>
          <w:p w:rsidR="00612973" w:rsidRPr="00B36918" w:rsidRDefault="00612973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</w:p>
        </w:tc>
      </w:tr>
      <w:tr w:rsidR="00612973" w:rsidRPr="00B36918" w:rsidTr="00FA27BB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9.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 xml:space="preserve">DETEKTYW ZAGADKA </w:t>
            </w:r>
            <w:r w:rsidR="00140BF1" w:rsidRPr="00B36918">
              <w:rPr>
                <w:rFonts w:asciiTheme="minorHAnsi" w:hAnsiTheme="minorHAnsi"/>
                <w:b/>
              </w:rPr>
              <w:t xml:space="preserve">nr </w:t>
            </w:r>
            <w:r w:rsidRPr="00B36918">
              <w:rPr>
                <w:rFonts w:asciiTheme="minorHAnsi" w:hAnsiTheme="minorHAnsi"/>
                <w:b/>
              </w:rPr>
              <w:t>2: Szeregowanie liczb.</w:t>
            </w:r>
          </w:p>
          <w:p w:rsidR="00612973" w:rsidRPr="00B36918" w:rsidRDefault="00E87E41" w:rsidP="00A27E2B">
            <w:pPr>
              <w:pStyle w:val="Akapitzlist1"/>
              <w:spacing w:line="240" w:lineRule="auto"/>
              <w:ind w:left="0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</w:rPr>
              <w:lastRenderedPageBreak/>
              <w:t xml:space="preserve">Nauczyciel uruchamia program w </w:t>
            </w:r>
            <w:r w:rsidR="00D03C08" w:rsidRPr="00B36918">
              <w:rPr>
                <w:rFonts w:asciiTheme="minorHAnsi" w:hAnsiTheme="minorHAnsi"/>
              </w:rPr>
              <w:t xml:space="preserve">html </w:t>
            </w:r>
            <w:r w:rsidR="009D47B7" w:rsidRPr="00B36918">
              <w:rPr>
                <w:rFonts w:asciiTheme="minorHAnsi" w:hAnsiTheme="minorHAnsi"/>
              </w:rPr>
              <w:t>lub</w:t>
            </w:r>
            <w:r w:rsidRPr="00B36918">
              <w:rPr>
                <w:rFonts w:asciiTheme="minorHAnsi" w:hAnsiTheme="minorHAnsi"/>
              </w:rPr>
              <w:t xml:space="preserve"> drukuje i rozdaje </w:t>
            </w:r>
            <w:r w:rsidR="00A27E2B" w:rsidRPr="00B36918">
              <w:rPr>
                <w:rFonts w:asciiTheme="minorHAnsi" w:hAnsiTheme="minorHAnsi"/>
              </w:rPr>
              <w:t>im</w:t>
            </w:r>
            <w:r w:rsidRPr="00B36918">
              <w:rPr>
                <w:rFonts w:asciiTheme="minorHAnsi" w:hAnsiTheme="minorHAnsi"/>
              </w:rPr>
              <w:t xml:space="preserve"> karty pracy. Następnie opowiada treść zadania: </w:t>
            </w:r>
            <w:r w:rsidRPr="00B36918">
              <w:rPr>
                <w:rFonts w:asciiTheme="minorHAnsi" w:hAnsiTheme="minorHAnsi"/>
                <w:i/>
                <w:iCs/>
              </w:rPr>
              <w:t>Dziś znowu musimy pomóc detektywowi. Tym razem ma on za zadanie poukładać liczby rosnąco od najmniejszej do największej. Ponoć jest tam zaszyfrowana wiadomość. A więc</w:t>
            </w:r>
            <w:r w:rsidR="00D03C08" w:rsidRPr="00B36918">
              <w:rPr>
                <w:rFonts w:asciiTheme="minorHAnsi" w:hAnsiTheme="minorHAnsi"/>
                <w:i/>
                <w:iCs/>
              </w:rPr>
              <w:t xml:space="preserve"> -</w:t>
            </w:r>
            <w:r w:rsidRPr="00B36918">
              <w:rPr>
                <w:rFonts w:asciiTheme="minorHAnsi" w:hAnsiTheme="minorHAnsi"/>
                <w:i/>
                <w:iCs/>
              </w:rPr>
              <w:t xml:space="preserve"> do dzieła</w:t>
            </w:r>
            <w:r w:rsidR="00A27E2B" w:rsidRPr="00B36918">
              <w:rPr>
                <w:rFonts w:asciiTheme="minorHAnsi" w:hAnsiTheme="minorHAnsi"/>
                <w:i/>
                <w:iCs/>
              </w:rPr>
              <w:t>!</w:t>
            </w:r>
            <w:r w:rsidRPr="00B36918">
              <w:rPr>
                <w:rFonts w:asciiTheme="minorHAnsi" w:hAnsiTheme="minorHAnsi"/>
                <w:i/>
                <w:iCs/>
              </w:rPr>
              <w:t xml:space="preserve"> Ustaw</w:t>
            </w:r>
            <w:r w:rsidR="00A27E2B" w:rsidRPr="00B36918">
              <w:rPr>
                <w:rFonts w:asciiTheme="minorHAnsi" w:hAnsiTheme="minorHAnsi"/>
                <w:i/>
                <w:iCs/>
              </w:rPr>
              <w:t xml:space="preserve">cie wszystkie </w:t>
            </w:r>
            <w:r w:rsidRPr="00B36918">
              <w:rPr>
                <w:rFonts w:asciiTheme="minorHAnsi" w:hAnsiTheme="minorHAnsi"/>
                <w:i/>
                <w:iCs/>
              </w:rPr>
              <w:t>liczby rosnąco</w:t>
            </w:r>
            <w:r w:rsidR="00A27E2B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(od najmniejszej do największej)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 xml:space="preserve">9. DETEKTYW ZAGADKA </w:t>
            </w:r>
            <w:r w:rsidR="00140BF1" w:rsidRPr="00B36918">
              <w:rPr>
                <w:rFonts w:asciiTheme="minorHAnsi" w:hAnsiTheme="minorHAnsi"/>
                <w:b/>
              </w:rPr>
              <w:t xml:space="preserve">nr </w:t>
            </w:r>
            <w:r w:rsidRPr="00B36918">
              <w:rPr>
                <w:rFonts w:asciiTheme="minorHAnsi" w:hAnsiTheme="minorHAnsi"/>
                <w:b/>
              </w:rPr>
              <w:t xml:space="preserve">2: Szeregowanie liczb. </w:t>
            </w:r>
          </w:p>
          <w:p w:rsidR="00D03C08" w:rsidRPr="00B36918" w:rsidRDefault="00D03C08" w:rsidP="00D03C08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lastRenderedPageBreak/>
              <w:t>Dwie możliwości realizacji zadania: przeglądarka internetowa (plik html) i kartka (plik pdf).</w:t>
            </w:r>
          </w:p>
          <w:p w:rsidR="00612973" w:rsidRPr="00B36918" w:rsidRDefault="00E87E41" w:rsidP="00024C99">
            <w:pPr>
              <w:pStyle w:val="Akapitzlist1"/>
              <w:spacing w:after="12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 planszy widzimy kartę z liczbami. Zadaniem uczniów </w:t>
            </w:r>
            <w:r w:rsidR="00A27E2B" w:rsidRPr="00B36918">
              <w:rPr>
                <w:rFonts w:asciiTheme="minorHAnsi" w:hAnsiTheme="minorHAnsi"/>
              </w:rPr>
              <w:t xml:space="preserve">jest </w:t>
            </w:r>
            <w:r w:rsidRPr="00B36918">
              <w:rPr>
                <w:rFonts w:asciiTheme="minorHAnsi" w:hAnsiTheme="minorHAnsi"/>
              </w:rPr>
              <w:t>wpisanie w pole tekstowe hasła. Liczba najmniejsza to pierwsza sylaba etc.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</w:p>
          <w:p w:rsidR="00612973" w:rsidRPr="00B36918" w:rsidRDefault="00E87E41" w:rsidP="00024C99">
            <w:pPr>
              <w:pStyle w:val="Akapitzlist1"/>
              <w:spacing w:after="12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W wersji papierowej uczniowie wpisują hasło ręcznie. </w:t>
            </w:r>
          </w:p>
        </w:tc>
      </w:tr>
      <w:tr w:rsidR="00612973" w:rsidRPr="00B36918" w:rsidTr="00FA27BB"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10.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DETEKTYW ZAGADKA 3</w:t>
            </w:r>
            <w:r w:rsidR="00022DBD" w:rsidRPr="00B36918">
              <w:rPr>
                <w:rFonts w:asciiTheme="minorHAnsi" w:hAnsiTheme="minorHAnsi"/>
                <w:b/>
              </w:rPr>
              <w:t>:</w:t>
            </w:r>
            <w:r w:rsidRPr="00B36918">
              <w:rPr>
                <w:rFonts w:asciiTheme="minorHAnsi" w:hAnsiTheme="minorHAnsi"/>
                <w:b/>
              </w:rPr>
              <w:t xml:space="preserve">Szeregowanie liczb. </w:t>
            </w:r>
          </w:p>
          <w:p w:rsidR="00612973" w:rsidRPr="00B36918" w:rsidRDefault="00E87E41" w:rsidP="00A27E2B">
            <w:pPr>
              <w:spacing w:after="120" w:line="240" w:lineRule="auto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</w:rPr>
              <w:t>Nauczyciel uruchamia program w HTML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dzieciom karty pracy. Następnie opowiada uczniom treść zadania: </w:t>
            </w:r>
            <w:r w:rsidRPr="00B36918">
              <w:rPr>
                <w:rFonts w:asciiTheme="minorHAnsi" w:hAnsiTheme="minorHAnsi"/>
                <w:i/>
                <w:iCs/>
              </w:rPr>
              <w:t xml:space="preserve">A teraz pomożemy detektywowi rozszyfrować drugą wiadomość. Tym razem ma on za zadanie poukładać liczby malejąco </w:t>
            </w:r>
            <w:r w:rsidR="00D03C08" w:rsidRPr="00B36918">
              <w:rPr>
                <w:rFonts w:asciiTheme="minorHAnsi" w:hAnsiTheme="minorHAnsi"/>
                <w:i/>
                <w:iCs/>
              </w:rPr>
              <w:t>(</w:t>
            </w:r>
            <w:r w:rsidRPr="00B36918">
              <w:rPr>
                <w:rFonts w:asciiTheme="minorHAnsi" w:hAnsiTheme="minorHAnsi"/>
                <w:i/>
                <w:iCs/>
              </w:rPr>
              <w:t>od największej do naj</w:t>
            </w:r>
            <w:r w:rsidR="00A27E2B" w:rsidRPr="00B36918">
              <w:rPr>
                <w:rFonts w:asciiTheme="minorHAnsi" w:hAnsiTheme="minorHAnsi"/>
                <w:i/>
                <w:iCs/>
              </w:rPr>
              <w:t>m</w:t>
            </w:r>
            <w:r w:rsidRPr="00B36918">
              <w:rPr>
                <w:rFonts w:asciiTheme="minorHAnsi" w:hAnsiTheme="minorHAnsi"/>
                <w:i/>
                <w:iCs/>
              </w:rPr>
              <w:t>niejszej</w:t>
            </w:r>
            <w:r w:rsidR="00D03C08" w:rsidRPr="00B36918">
              <w:rPr>
                <w:rFonts w:asciiTheme="minorHAnsi" w:hAnsiTheme="minorHAnsi"/>
                <w:i/>
                <w:iCs/>
              </w:rPr>
              <w:t>)</w:t>
            </w:r>
            <w:r w:rsidRPr="00B36918">
              <w:rPr>
                <w:rFonts w:asciiTheme="minorHAnsi" w:hAnsiTheme="minorHAnsi"/>
                <w:i/>
                <w:iCs/>
              </w:rPr>
              <w:t>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 xml:space="preserve">10. DETEKTYW ZAGADKA 3: Szeregowanie liczb. </w:t>
            </w:r>
          </w:p>
          <w:p w:rsidR="00D03C08" w:rsidRPr="00B36918" w:rsidRDefault="00D03C08" w:rsidP="00D03C08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przeglądarka internetowa (plik html) i kartka (plik pdf).</w:t>
            </w:r>
          </w:p>
          <w:p w:rsidR="00612973" w:rsidRPr="00B36918" w:rsidRDefault="00E87E41" w:rsidP="00024C99">
            <w:pPr>
              <w:spacing w:before="120" w:after="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 planszy widzimy kartę z liczbami. Zadaniem uczniów </w:t>
            </w:r>
            <w:r w:rsidR="00A27E2B" w:rsidRPr="00B36918">
              <w:rPr>
                <w:rFonts w:asciiTheme="minorHAnsi" w:hAnsiTheme="minorHAnsi"/>
              </w:rPr>
              <w:t xml:space="preserve">jest </w:t>
            </w:r>
            <w:r w:rsidRPr="00B36918">
              <w:rPr>
                <w:rFonts w:asciiTheme="minorHAnsi" w:hAnsiTheme="minorHAnsi"/>
              </w:rPr>
              <w:t>wpisanie w pole tekstowe hasła. Liczba największa to pierwsza sylaba etc.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</w:p>
          <w:p w:rsidR="00612973" w:rsidRPr="00B36918" w:rsidRDefault="00E87E41" w:rsidP="00024C99">
            <w:pPr>
              <w:spacing w:before="120" w:after="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W wersji papierowej uczniowie wpisują hasło ręcznie. </w:t>
            </w:r>
          </w:p>
        </w:tc>
      </w:tr>
      <w:tr w:rsidR="00612973" w:rsidRPr="00B36918" w:rsidTr="00FA27BB">
        <w:trPr>
          <w:trHeight w:val="1196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11.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MINISTERSTWO DZIWNYCH KROKÓW:</w:t>
            </w:r>
            <w:r w:rsidR="00026267" w:rsidRPr="00B36918">
              <w:rPr>
                <w:rFonts w:asciiTheme="minorHAnsi" w:hAnsiTheme="minorHAnsi"/>
                <w:b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klasyfikowanie.</w:t>
            </w:r>
          </w:p>
          <w:p w:rsidR="00612973" w:rsidRPr="00B36918" w:rsidRDefault="00E87E41" w:rsidP="00D03C08">
            <w:pPr>
              <w:pStyle w:val="Akapitzlist1"/>
              <w:spacing w:after="12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Nauczyciel uruchamia program w HTML, następnie opowiada uczniom treść zadania: </w:t>
            </w:r>
            <w:r w:rsidRPr="00B36918">
              <w:rPr>
                <w:rFonts w:asciiTheme="minorHAnsi" w:hAnsiTheme="minorHAnsi"/>
                <w:i/>
                <w:iCs/>
              </w:rPr>
              <w:t xml:space="preserve">Czarodziej Hokus-Pokus zaczarował korytarze w zamku. Aby je odczarować, </w:t>
            </w:r>
            <w:r w:rsidR="00A27E2B" w:rsidRPr="00B36918">
              <w:rPr>
                <w:rFonts w:asciiTheme="minorHAnsi" w:hAnsiTheme="minorHAnsi"/>
                <w:i/>
                <w:iCs/>
              </w:rPr>
              <w:t xml:space="preserve">trzeba przejść przez nie, stąpając </w:t>
            </w:r>
            <w:r w:rsidR="00D03C08" w:rsidRPr="00B36918">
              <w:rPr>
                <w:rFonts w:asciiTheme="minorHAnsi" w:hAnsiTheme="minorHAnsi"/>
                <w:i/>
                <w:iCs/>
              </w:rPr>
              <w:t>wyłącznie po płytkach nieparzystych</w:t>
            </w:r>
            <w:r w:rsidR="00A27E2B" w:rsidRPr="00B36918">
              <w:rPr>
                <w:rFonts w:asciiTheme="minorHAnsi" w:hAnsiTheme="minorHAnsi"/>
                <w:i/>
                <w:iCs/>
              </w:rPr>
              <w:t>.</w:t>
            </w:r>
            <w:r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="00D03C08" w:rsidRPr="00B36918">
              <w:rPr>
                <w:rFonts w:asciiTheme="minorHAnsi" w:hAnsiTheme="minorHAnsi"/>
                <w:i/>
                <w:iCs/>
              </w:rPr>
              <w:t>Klikając</w:t>
            </w:r>
            <w:r w:rsidR="00F02F6E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na poszczególne płytki</w:t>
            </w:r>
            <w:r w:rsidR="00D03C08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zmienisz ich kolor. Zobacz, co się stanie,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 xml:space="preserve">gdy </w:t>
            </w:r>
            <w:r w:rsidR="00A27E2B" w:rsidRPr="00B36918">
              <w:rPr>
                <w:rFonts w:asciiTheme="minorHAnsi" w:hAnsiTheme="minorHAnsi"/>
                <w:i/>
                <w:iCs/>
              </w:rPr>
              <w:t xml:space="preserve">przejdziesz </w:t>
            </w:r>
            <w:r w:rsidR="00F02F6E" w:rsidRPr="00B36918">
              <w:rPr>
                <w:rFonts w:asciiTheme="minorHAnsi" w:hAnsiTheme="minorHAnsi"/>
                <w:i/>
                <w:iCs/>
              </w:rPr>
              <w:t xml:space="preserve">główny </w:t>
            </w:r>
            <w:r w:rsidR="00A27E2B" w:rsidRPr="00B36918">
              <w:rPr>
                <w:rFonts w:asciiTheme="minorHAnsi" w:hAnsiTheme="minorHAnsi"/>
                <w:i/>
                <w:iCs/>
              </w:rPr>
              <w:t>korytarz do końca</w:t>
            </w:r>
            <w:r w:rsidRPr="00B36918">
              <w:rPr>
                <w:rFonts w:asciiTheme="minorHAnsi" w:hAnsiTheme="minorHAnsi"/>
                <w:i/>
                <w:iCs/>
              </w:rPr>
              <w:t>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11. MINISTERSTWO DZIWNYCH KROKÓW:</w:t>
            </w:r>
            <w:r w:rsidR="00026267" w:rsidRPr="00B36918">
              <w:rPr>
                <w:rFonts w:asciiTheme="minorHAnsi" w:hAnsiTheme="minorHAnsi"/>
                <w:b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 xml:space="preserve">klasyfikowanie. </w:t>
            </w:r>
          </w:p>
          <w:p w:rsidR="00D03C08" w:rsidRPr="00B36918" w:rsidRDefault="00F02F6E" w:rsidP="00F02F6E">
            <w:pPr>
              <w:pStyle w:val="Akapitzlist1"/>
              <w:spacing w:after="6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Plik html do uruchomienia w przeglądarce internetowej.</w:t>
            </w:r>
          </w:p>
          <w:p w:rsidR="00612973" w:rsidRPr="00B36918" w:rsidRDefault="00E87E41" w:rsidP="00024C99">
            <w:pPr>
              <w:pStyle w:val="Akapitzlist1"/>
              <w:spacing w:after="12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Na planszy widzimy korytarz starego zamczyska. Zadaniem uczniów jest wybrać i kliknąć tylko na te płytki, na których znajdują się liczby nieparzyste. W momencie</w:t>
            </w:r>
            <w:r w:rsidR="00A27E2B" w:rsidRPr="00B36918">
              <w:rPr>
                <w:rFonts w:asciiTheme="minorHAnsi" w:hAnsiTheme="minorHAnsi"/>
              </w:rPr>
              <w:t>,</w:t>
            </w:r>
            <w:r w:rsidRPr="00B36918">
              <w:rPr>
                <w:rFonts w:asciiTheme="minorHAnsi" w:hAnsiTheme="minorHAnsi"/>
              </w:rPr>
              <w:t xml:space="preserve"> gdy uczeń zaznaczy prawidłową cyfrę, dana płytka zmieni kolor. Kiedy zadanie </w:t>
            </w:r>
            <w:r w:rsidR="00A27E2B" w:rsidRPr="00B36918">
              <w:rPr>
                <w:rFonts w:asciiTheme="minorHAnsi" w:hAnsiTheme="minorHAnsi"/>
              </w:rPr>
              <w:t>zostanie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="00A27E2B" w:rsidRPr="00B36918">
              <w:rPr>
                <w:rFonts w:asciiTheme="minorHAnsi" w:hAnsiTheme="minorHAnsi"/>
              </w:rPr>
              <w:t xml:space="preserve">wykonane </w:t>
            </w:r>
            <w:r w:rsidRPr="00B36918">
              <w:rPr>
                <w:rFonts w:asciiTheme="minorHAnsi" w:hAnsiTheme="minorHAnsi"/>
              </w:rPr>
              <w:t xml:space="preserve">prawidłowo, </w:t>
            </w:r>
            <w:r w:rsidR="00F02F6E" w:rsidRPr="00B36918">
              <w:rPr>
                <w:rFonts w:asciiTheme="minorHAnsi" w:hAnsiTheme="minorHAnsi"/>
              </w:rPr>
              <w:t xml:space="preserve">cały </w:t>
            </w:r>
            <w:r w:rsidRPr="00B36918">
              <w:rPr>
                <w:rFonts w:asciiTheme="minorHAnsi" w:hAnsiTheme="minorHAnsi"/>
              </w:rPr>
              <w:t>korytarz zmieni swój wygląd.</w:t>
            </w:r>
          </w:p>
          <w:p w:rsidR="00612973" w:rsidRPr="00B36918" w:rsidRDefault="00E87E41" w:rsidP="00A27E2B">
            <w:pPr>
              <w:pStyle w:val="Akapitzlist1"/>
              <w:spacing w:after="12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W wersji papierowej uczniowie samodzielnie kolorują płytki z liczbami nieparzystymi.</w:t>
            </w:r>
          </w:p>
        </w:tc>
      </w:tr>
      <w:tr w:rsidR="00612973" w:rsidRPr="00B36918" w:rsidTr="00FA27BB">
        <w:trPr>
          <w:trHeight w:val="1196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12.KLASY: Klasyfikowanie.</w:t>
            </w:r>
            <w:r w:rsidR="00A27E2B" w:rsidRPr="00B36918">
              <w:rPr>
                <w:rFonts w:asciiTheme="minorHAnsi" w:hAnsiTheme="minorHAnsi"/>
              </w:rPr>
              <w:t xml:space="preserve"> </w:t>
            </w:r>
          </w:p>
          <w:p w:rsidR="00612973" w:rsidRPr="00B36918" w:rsidRDefault="00E87E41" w:rsidP="00BB385A">
            <w:pPr>
              <w:pStyle w:val="Akapitzlist1"/>
              <w:spacing w:after="120" w:line="240" w:lineRule="auto"/>
              <w:ind w:left="0"/>
              <w:rPr>
                <w:rFonts w:asciiTheme="minorHAnsi" w:hAnsiTheme="minorHAnsi"/>
                <w:i/>
                <w:iCs/>
              </w:rPr>
            </w:pPr>
            <w:r w:rsidRPr="00B36918">
              <w:rPr>
                <w:rFonts w:asciiTheme="minorHAnsi" w:hAnsiTheme="minorHAnsi"/>
              </w:rPr>
              <w:t>Nauczyciel uruchamia program w HTML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</w:t>
            </w:r>
            <w:r w:rsidR="00A27E2B" w:rsidRPr="00B36918">
              <w:rPr>
                <w:rFonts w:asciiTheme="minorHAnsi" w:hAnsiTheme="minorHAnsi"/>
              </w:rPr>
              <w:t xml:space="preserve">uczniom </w:t>
            </w:r>
            <w:r w:rsidRPr="00B36918">
              <w:rPr>
                <w:rFonts w:asciiTheme="minorHAnsi" w:hAnsiTheme="minorHAnsi"/>
              </w:rPr>
              <w:t xml:space="preserve">karty pracy. Następnie opowiada </w:t>
            </w:r>
            <w:r w:rsidR="00A27E2B" w:rsidRPr="00B36918">
              <w:rPr>
                <w:rFonts w:asciiTheme="minorHAnsi" w:hAnsiTheme="minorHAnsi"/>
              </w:rPr>
              <w:t xml:space="preserve">im </w:t>
            </w:r>
            <w:r w:rsidRPr="00B36918">
              <w:rPr>
                <w:rFonts w:asciiTheme="minorHAnsi" w:hAnsiTheme="minorHAnsi"/>
              </w:rPr>
              <w:t>treść zadania:</w:t>
            </w:r>
            <w:r w:rsidR="00A27E2B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Maja gra w klasy</w:t>
            </w:r>
            <w:r w:rsidR="0054438F" w:rsidRPr="00B36918">
              <w:rPr>
                <w:rFonts w:asciiTheme="minorHAnsi" w:hAnsiTheme="minorHAnsi"/>
                <w:i/>
                <w:iCs/>
              </w:rPr>
              <w:t>. A</w:t>
            </w:r>
            <w:r w:rsidRPr="00B36918">
              <w:rPr>
                <w:rFonts w:asciiTheme="minorHAnsi" w:hAnsiTheme="minorHAnsi"/>
                <w:i/>
                <w:iCs/>
              </w:rPr>
              <w:t xml:space="preserve">by nie przegrać, </w:t>
            </w:r>
            <w:r w:rsidR="00BB385A" w:rsidRPr="00B36918">
              <w:rPr>
                <w:rFonts w:asciiTheme="minorHAnsi" w:hAnsiTheme="minorHAnsi"/>
                <w:i/>
                <w:iCs/>
              </w:rPr>
              <w:t>musi poruszać się</w:t>
            </w:r>
            <w:r w:rsidRPr="00B36918">
              <w:rPr>
                <w:rFonts w:asciiTheme="minorHAnsi" w:hAnsiTheme="minorHAnsi"/>
                <w:i/>
                <w:iCs/>
              </w:rPr>
              <w:t xml:space="preserve"> tylko </w:t>
            </w:r>
            <w:r w:rsidR="00BB385A" w:rsidRPr="00B36918">
              <w:rPr>
                <w:rFonts w:asciiTheme="minorHAnsi" w:hAnsiTheme="minorHAnsi"/>
                <w:i/>
                <w:iCs/>
              </w:rPr>
              <w:t>po tych polach</w:t>
            </w:r>
            <w:r w:rsidRPr="00B36918">
              <w:rPr>
                <w:rFonts w:asciiTheme="minorHAnsi" w:hAnsiTheme="minorHAnsi"/>
                <w:i/>
                <w:iCs/>
              </w:rPr>
              <w:t>,</w:t>
            </w:r>
            <w:r w:rsidR="0054438F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które zawierają liczby parzyste. Pomóż Mai odszukać te pola i zamaluj je na niebiesko.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12. KLASY: Klasyfikowanie</w:t>
            </w:r>
          </w:p>
          <w:p w:rsidR="00F02F6E" w:rsidRPr="00B36918" w:rsidRDefault="00F02F6E" w:rsidP="00F02F6E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przeglądarka internetowa (plik html) i kartka (plik pdf).</w:t>
            </w:r>
          </w:p>
          <w:p w:rsidR="00612973" w:rsidRPr="00B36918" w:rsidRDefault="00E87E41" w:rsidP="00F02F6E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Na planszy widzimy schemat gry w klasy.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</w:rPr>
              <w:t>Dzieci</w:t>
            </w:r>
            <w:r w:rsidR="00BB385A" w:rsidRPr="00B36918">
              <w:rPr>
                <w:rFonts w:asciiTheme="minorHAnsi" w:hAnsiTheme="minorHAnsi"/>
              </w:rPr>
              <w:t>,</w:t>
            </w:r>
            <w:r w:rsidRPr="00B36918">
              <w:rPr>
                <w:rFonts w:asciiTheme="minorHAnsi" w:hAnsiTheme="minorHAnsi"/>
              </w:rPr>
              <w:t xml:space="preserve"> klikając na pola</w:t>
            </w:r>
            <w:r w:rsidR="00BB385A" w:rsidRPr="00B36918">
              <w:rPr>
                <w:rFonts w:asciiTheme="minorHAnsi" w:hAnsiTheme="minorHAnsi"/>
              </w:rPr>
              <w:t xml:space="preserve"> oznaczone liczbami parzystymi</w:t>
            </w:r>
            <w:r w:rsidRPr="00B36918">
              <w:rPr>
                <w:rFonts w:asciiTheme="minorHAnsi" w:hAnsiTheme="minorHAnsi"/>
              </w:rPr>
              <w:t>, zmieniają ich kolor na niebiesko.</w:t>
            </w:r>
          </w:p>
          <w:p w:rsidR="00612973" w:rsidRPr="00B36918" w:rsidRDefault="00E87E41" w:rsidP="00024C99">
            <w:pPr>
              <w:pStyle w:val="Akapitzlist1"/>
              <w:spacing w:after="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W wersji drukowanej uczniowie samodzielnie kolorują właściwe pola. </w:t>
            </w:r>
          </w:p>
          <w:p w:rsidR="00612973" w:rsidRPr="00B36918" w:rsidRDefault="00E87E41" w:rsidP="00BB385A">
            <w:pPr>
              <w:pStyle w:val="Akapitzlist1"/>
              <w:spacing w:after="12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Nagrodą za prawidłowo wykonane zadanie w obu wersjach może być zagranie przez uczniów w klasy. Oni również mogą </w:t>
            </w:r>
            <w:r w:rsidR="00BB385A" w:rsidRPr="00B36918">
              <w:rPr>
                <w:rFonts w:asciiTheme="minorHAnsi" w:hAnsiTheme="minorHAnsi"/>
              </w:rPr>
              <w:t>poruszać się tylko po polach parzystych</w:t>
            </w:r>
            <w:r w:rsidRPr="00B36918">
              <w:rPr>
                <w:rFonts w:asciiTheme="minorHAnsi" w:hAnsiTheme="minorHAnsi"/>
              </w:rPr>
              <w:t>.</w:t>
            </w:r>
          </w:p>
        </w:tc>
      </w:tr>
      <w:tr w:rsidR="00612973" w:rsidRPr="00B36918" w:rsidTr="00FA27BB">
        <w:trPr>
          <w:trHeight w:val="839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13. MATEMATYCZNE JABŁKA</w:t>
            </w:r>
            <w:r w:rsidR="00022DBD" w:rsidRPr="00B36918">
              <w:rPr>
                <w:rFonts w:asciiTheme="minorHAnsi" w:hAnsiTheme="minorHAnsi"/>
                <w:b/>
              </w:rPr>
              <w:t>:</w:t>
            </w:r>
            <w:r w:rsidRPr="00B36918">
              <w:rPr>
                <w:rFonts w:asciiTheme="minorHAnsi" w:hAnsiTheme="minorHAnsi"/>
                <w:b/>
              </w:rPr>
              <w:t xml:space="preserve"> Klasyfikacja wg jednej cechy.</w:t>
            </w:r>
          </w:p>
          <w:p w:rsidR="00612973" w:rsidRPr="00B36918" w:rsidRDefault="00E87E41" w:rsidP="00024C99">
            <w:pPr>
              <w:spacing w:after="120" w:line="240" w:lineRule="auto"/>
              <w:rPr>
                <w:rFonts w:asciiTheme="minorHAnsi" w:hAnsiTheme="minorHAnsi"/>
                <w:i/>
                <w:iCs/>
              </w:rPr>
            </w:pPr>
            <w:r w:rsidRPr="00B36918">
              <w:rPr>
                <w:rFonts w:asciiTheme="minorHAnsi" w:hAnsiTheme="minorHAnsi"/>
              </w:rPr>
              <w:t>Nauczyciel uruchamia program w HTML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dzieciom karty pracy. Następnie opowiada uczniom treść zadania: </w:t>
            </w:r>
          </w:p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  <w:i/>
                <w:iCs/>
              </w:rPr>
              <w:t>Król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Iloczyn bardzo lubi jabłka, ale zjada tylko te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na których wynik jest podzielny przez dwa. Pokojówka króla musi mu je szybko przynieść. Policz iloczyny znajdujące się na jabłkach i zamaluj na czerwono tylko te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które dzielą się przez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dwa. Wtedy pokojówka nie popełni błędu.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13. MATEMATYCZNE JABŁKA</w:t>
            </w:r>
            <w:r w:rsidR="00022DBD" w:rsidRPr="00B36918">
              <w:rPr>
                <w:rFonts w:asciiTheme="minorHAnsi" w:hAnsiTheme="minorHAnsi"/>
                <w:b/>
              </w:rPr>
              <w:t>:</w:t>
            </w:r>
            <w:r w:rsidRPr="00B36918">
              <w:rPr>
                <w:rFonts w:asciiTheme="minorHAnsi" w:hAnsiTheme="minorHAnsi"/>
                <w:b/>
              </w:rPr>
              <w:t xml:space="preserve"> Klasyfikacja wg jednej cechy.</w:t>
            </w:r>
          </w:p>
          <w:p w:rsidR="009D1CD3" w:rsidRPr="00B36918" w:rsidRDefault="009D1CD3" w:rsidP="009D1CD3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przeglądarka internetowa (plik html) i kartka (plik pdf).</w:t>
            </w:r>
          </w:p>
          <w:p w:rsidR="00612973" w:rsidRPr="00B36918" w:rsidRDefault="00E87E41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Na planszy widać stół i leżące na nim jabłka. Na każdym jabłku napisane jest działanie. Gdy uczeń zaznaczy jabłko z prawidłowym wynikiem, zmieni ono kolor.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</w:p>
          <w:p w:rsidR="00612973" w:rsidRPr="00B36918" w:rsidRDefault="00E87E41" w:rsidP="00024C99">
            <w:pPr>
              <w:pStyle w:val="Akapitzlist1"/>
              <w:spacing w:after="12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W wersji do druku uczniowie zamalowują iloczyny podzielne przez dwa. </w:t>
            </w:r>
          </w:p>
        </w:tc>
      </w:tr>
      <w:tr w:rsidR="00612973" w:rsidRPr="00B36918" w:rsidTr="00DE5F08">
        <w:trPr>
          <w:trHeight w:val="64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14.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DNI TYGODNIA: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Przyporządkowywanie.</w:t>
            </w:r>
          </w:p>
          <w:p w:rsidR="00612973" w:rsidRPr="00B36918" w:rsidRDefault="00E87E41" w:rsidP="00024C99">
            <w:pPr>
              <w:tabs>
                <w:tab w:val="left" w:pos="1403"/>
              </w:tabs>
              <w:spacing w:after="120" w:line="240" w:lineRule="auto"/>
              <w:rPr>
                <w:rFonts w:asciiTheme="minorHAnsi" w:hAnsiTheme="minorHAnsi"/>
                <w:i/>
                <w:iCs/>
              </w:rPr>
            </w:pPr>
            <w:r w:rsidRPr="00B36918">
              <w:rPr>
                <w:rFonts w:asciiTheme="minorHAnsi" w:hAnsiTheme="minorHAnsi"/>
              </w:rPr>
              <w:t>Nauczyciel uruchamia program w HTML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dzieciom karty pracy. Następnie opowiada uczniom treść zadania:</w:t>
            </w:r>
          </w:p>
          <w:p w:rsidR="00612973" w:rsidRPr="00B36918" w:rsidRDefault="00E87E41" w:rsidP="00DE5F08">
            <w:pPr>
              <w:tabs>
                <w:tab w:val="left" w:pos="1403"/>
              </w:tabs>
              <w:spacing w:line="240" w:lineRule="auto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  <w:i/>
                <w:iCs/>
              </w:rPr>
              <w:t>Kalendarz czarodzieja Hokusa-Pokusa</w:t>
            </w:r>
            <w:r w:rsidR="00140BF1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 xml:space="preserve">jest </w:t>
            </w:r>
            <w:r w:rsidR="00140BF1" w:rsidRPr="00B36918">
              <w:rPr>
                <w:rFonts w:asciiTheme="minorHAnsi" w:hAnsiTheme="minorHAnsi"/>
                <w:i/>
                <w:iCs/>
              </w:rPr>
              <w:t xml:space="preserve">zapełniony i </w:t>
            </w:r>
            <w:r w:rsidR="009D1CD3" w:rsidRPr="00B36918">
              <w:rPr>
                <w:rFonts w:asciiTheme="minorHAnsi" w:hAnsiTheme="minorHAnsi"/>
                <w:i/>
                <w:iCs/>
              </w:rPr>
              <w:t>tak</w:t>
            </w:r>
            <w:r w:rsidR="00140BF1" w:rsidRPr="00B36918">
              <w:rPr>
                <w:rFonts w:asciiTheme="minorHAnsi" w:hAnsiTheme="minorHAnsi"/>
                <w:i/>
                <w:iCs/>
              </w:rPr>
              <w:t xml:space="preserve"> zniszczony,</w:t>
            </w:r>
            <w:r w:rsidR="009D1CD3" w:rsidRPr="00B36918">
              <w:rPr>
                <w:rFonts w:asciiTheme="minorHAnsi" w:hAnsiTheme="minorHAnsi"/>
                <w:i/>
                <w:iCs/>
              </w:rPr>
              <w:t xml:space="preserve"> że</w:t>
            </w:r>
            <w:r w:rsidR="00140BF1" w:rsidRPr="00B36918">
              <w:rPr>
                <w:rFonts w:asciiTheme="minorHAnsi" w:hAnsiTheme="minorHAnsi"/>
                <w:i/>
                <w:iCs/>
              </w:rPr>
              <w:t xml:space="preserve"> wypadają </w:t>
            </w:r>
            <w:r w:rsidRPr="00B36918">
              <w:rPr>
                <w:rFonts w:asciiTheme="minorHAnsi" w:hAnsiTheme="minorHAnsi"/>
                <w:i/>
                <w:iCs/>
              </w:rPr>
              <w:t xml:space="preserve">z niego </w:t>
            </w:r>
            <w:r w:rsidR="00140BF1" w:rsidRPr="00B36918">
              <w:rPr>
                <w:rFonts w:asciiTheme="minorHAnsi" w:hAnsiTheme="minorHAnsi"/>
                <w:i/>
                <w:iCs/>
              </w:rPr>
              <w:t>kartki</w:t>
            </w:r>
            <w:r w:rsidRPr="00B36918">
              <w:rPr>
                <w:rFonts w:asciiTheme="minorHAnsi" w:hAnsiTheme="minorHAnsi"/>
                <w:i/>
                <w:iCs/>
              </w:rPr>
              <w:t>. Czarodziej nigdzie bez niego się nie r</w:t>
            </w:r>
            <w:r w:rsidR="00140BF1" w:rsidRPr="00B36918">
              <w:rPr>
                <w:rFonts w:asciiTheme="minorHAnsi" w:hAnsiTheme="minorHAnsi"/>
                <w:i/>
                <w:iCs/>
              </w:rPr>
              <w:t>usza.</w:t>
            </w:r>
            <w:r w:rsidRPr="00B36918">
              <w:rPr>
                <w:rFonts w:asciiTheme="minorHAnsi" w:hAnsiTheme="minorHAnsi"/>
                <w:i/>
                <w:iCs/>
              </w:rPr>
              <w:t xml:space="preserve"> Pomóż czarodziejowi </w:t>
            </w:r>
            <w:r w:rsidR="009D1CD3" w:rsidRPr="00B36918">
              <w:rPr>
                <w:rFonts w:asciiTheme="minorHAnsi" w:hAnsiTheme="minorHAnsi"/>
                <w:i/>
                <w:iCs/>
              </w:rPr>
              <w:t xml:space="preserve">je </w:t>
            </w:r>
            <w:r w:rsidRPr="00B36918">
              <w:rPr>
                <w:rFonts w:asciiTheme="minorHAnsi" w:hAnsiTheme="minorHAnsi"/>
                <w:i/>
                <w:iCs/>
              </w:rPr>
              <w:t>poukładać</w:t>
            </w:r>
            <w:r w:rsidR="009D1CD3" w:rsidRPr="00B36918">
              <w:rPr>
                <w:rFonts w:asciiTheme="minorHAnsi" w:hAnsiTheme="minorHAnsi"/>
                <w:i/>
                <w:iCs/>
              </w:rPr>
              <w:t>.</w:t>
            </w:r>
            <w:r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="009D1CD3" w:rsidRPr="00B36918">
              <w:rPr>
                <w:rFonts w:asciiTheme="minorHAnsi" w:hAnsiTheme="minorHAnsi"/>
                <w:i/>
                <w:iCs/>
              </w:rPr>
              <w:t>P</w:t>
            </w:r>
            <w:r w:rsidRPr="00B36918">
              <w:rPr>
                <w:rFonts w:asciiTheme="minorHAnsi" w:hAnsiTheme="minorHAnsi"/>
                <w:i/>
                <w:iCs/>
              </w:rPr>
              <w:t>rzyporządk</w:t>
            </w:r>
            <w:r w:rsidR="009D1CD3" w:rsidRPr="00B36918">
              <w:rPr>
                <w:rFonts w:asciiTheme="minorHAnsi" w:hAnsiTheme="minorHAnsi"/>
                <w:i/>
                <w:iCs/>
              </w:rPr>
              <w:t>uj</w:t>
            </w:r>
            <w:r w:rsidRPr="00B36918">
              <w:rPr>
                <w:rFonts w:asciiTheme="minorHAnsi" w:hAnsiTheme="minorHAnsi"/>
                <w:i/>
                <w:iCs/>
              </w:rPr>
              <w:t xml:space="preserve"> nazwę dnia tygodnia do cyfry</w:t>
            </w:r>
            <w:r w:rsidR="00DE5F08" w:rsidRPr="00B36918">
              <w:rPr>
                <w:rFonts w:asciiTheme="minorHAnsi" w:hAnsiTheme="minorHAnsi"/>
                <w:i/>
                <w:iCs/>
              </w:rPr>
              <w:t>.</w:t>
            </w:r>
            <w:r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lastRenderedPageBreak/>
              <w:t>Dopasuj cyfrę do dnia tygodnia i ułóż w odpowiedniej kolejności.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14. DNI TYGODNIA: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Przyporządkowywanie.</w:t>
            </w:r>
          </w:p>
          <w:p w:rsidR="009D1CD3" w:rsidRPr="00B36918" w:rsidRDefault="009D1CD3" w:rsidP="009D1CD3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przeglądarka internetowa (plik html) i kartka (plik pdf).</w:t>
            </w:r>
          </w:p>
          <w:p w:rsidR="00612973" w:rsidRPr="00B36918" w:rsidRDefault="00E87E41" w:rsidP="00DE5F08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Na planszy po lewej stronie znajdują się kształty z cyframi od 1 do 7</w:t>
            </w:r>
            <w:r w:rsidR="00DE5F08" w:rsidRPr="00B36918">
              <w:rPr>
                <w:rFonts w:asciiTheme="minorHAnsi" w:hAnsiTheme="minorHAnsi"/>
              </w:rPr>
              <w:t>,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="00DE5F08" w:rsidRPr="00B36918">
              <w:rPr>
                <w:rFonts w:asciiTheme="minorHAnsi" w:hAnsiTheme="minorHAnsi"/>
              </w:rPr>
              <w:t>p</w:t>
            </w:r>
            <w:r w:rsidRPr="00B36918">
              <w:rPr>
                <w:rFonts w:asciiTheme="minorHAnsi" w:hAnsiTheme="minorHAnsi"/>
              </w:rPr>
              <w:t xml:space="preserve">o prawej tabliczki z nazwami dni tygodnia. Uczniowie wpisują w pola tekowe właściwe cyfry. </w:t>
            </w:r>
          </w:p>
        </w:tc>
      </w:tr>
      <w:tr w:rsidR="00612973" w:rsidRPr="00B36918" w:rsidTr="00FA27BB">
        <w:trPr>
          <w:trHeight w:val="1196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15. MARZEC PSOTNIK: Szeregowanie.</w:t>
            </w:r>
          </w:p>
          <w:p w:rsidR="00612973" w:rsidRPr="00B36918" w:rsidRDefault="00E87E41" w:rsidP="00D94A9E">
            <w:pPr>
              <w:spacing w:line="240" w:lineRule="auto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</w:rPr>
              <w:t>Nauczyciel rozdaje dzieciom karty pracy. Następnie opowiada uczniom treść zadania:</w:t>
            </w:r>
            <w:r w:rsidR="001B178B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Marcowa pogoda jest bardzo zmienna.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Raz świeci słońce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raz pada deszcz. Liczby były ładnie poustawiane na osi, aż tu nagle powiał wiatr i wszystkie pospadały. Pomóż</w:t>
            </w:r>
            <w:r w:rsidR="004112AA" w:rsidRPr="00B36918">
              <w:rPr>
                <w:rFonts w:asciiTheme="minorHAnsi" w:hAnsiTheme="minorHAnsi"/>
                <w:i/>
                <w:iCs/>
              </w:rPr>
              <w:t>cie</w:t>
            </w:r>
            <w:r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="00D94A9E" w:rsidRPr="00B36918">
              <w:rPr>
                <w:rFonts w:asciiTheme="minorHAnsi" w:hAnsiTheme="minorHAnsi"/>
                <w:i/>
                <w:iCs/>
              </w:rPr>
              <w:t>wstawić</w:t>
            </w:r>
            <w:r w:rsidRPr="00B36918">
              <w:rPr>
                <w:rFonts w:asciiTheme="minorHAnsi" w:hAnsiTheme="minorHAnsi"/>
                <w:i/>
                <w:iCs/>
              </w:rPr>
              <w:t xml:space="preserve"> je na swoje miejsca.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15. MARZEC PSOTNIK: Szeregowanie.</w:t>
            </w:r>
          </w:p>
          <w:p w:rsidR="00D94A9E" w:rsidRPr="00B36918" w:rsidRDefault="00D94A9E" w:rsidP="00D94A9E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przeglądarka internetowa (plik html) i kartka (plik pdf).</w:t>
            </w:r>
          </w:p>
          <w:p w:rsidR="00612973" w:rsidRPr="00B36918" w:rsidRDefault="00E87E41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 </w:t>
            </w:r>
            <w:r w:rsidR="00D94A9E" w:rsidRPr="00B36918">
              <w:rPr>
                <w:rFonts w:asciiTheme="minorHAnsi" w:hAnsiTheme="minorHAnsi"/>
              </w:rPr>
              <w:t>planszy</w:t>
            </w:r>
            <w:r w:rsidRPr="00B36918">
              <w:rPr>
                <w:rFonts w:asciiTheme="minorHAnsi" w:hAnsiTheme="minorHAnsi"/>
              </w:rPr>
              <w:t xml:space="preserve"> widzimy oś liczbową, ale bez zapisanych na niej cyfr. Uczniowie wpisują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</w:rPr>
              <w:t xml:space="preserve">kolejne cyfry. </w:t>
            </w:r>
          </w:p>
        </w:tc>
      </w:tr>
      <w:tr w:rsidR="00612973" w:rsidRPr="00B36918" w:rsidTr="00FA27BB">
        <w:trPr>
          <w:trHeight w:val="556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  <w:iCs/>
              </w:rPr>
              <w:t>16. GDZIE MIESZKA ALA?</w:t>
            </w:r>
          </w:p>
          <w:p w:rsidR="00140BF1" w:rsidRPr="00B36918" w:rsidRDefault="00E87E41" w:rsidP="00603B3D">
            <w:pPr>
              <w:spacing w:after="60" w:line="240" w:lineRule="auto"/>
              <w:rPr>
                <w:rFonts w:asciiTheme="minorHAnsi" w:hAnsiTheme="minorHAnsi"/>
                <w:b/>
                <w:i/>
              </w:rPr>
            </w:pPr>
            <w:r w:rsidRPr="00B36918">
              <w:rPr>
                <w:rFonts w:asciiTheme="minorHAnsi" w:hAnsiTheme="minorHAnsi"/>
              </w:rPr>
              <w:t xml:space="preserve">Nauczyciel </w:t>
            </w:r>
            <w:r w:rsidR="00D94A9E" w:rsidRPr="00B36918">
              <w:rPr>
                <w:rFonts w:asciiTheme="minorHAnsi" w:hAnsiTheme="minorHAnsi"/>
              </w:rPr>
              <w:t>poleca dzieciom otworzyć obrazek w programie Paint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karty pracy. Następnie opowiada uczniom treść zadania:</w:t>
            </w:r>
            <w:r w:rsidR="001B178B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Kasia idzie w odwiedziny do Ali. Dziewczynka mieszka w domu pod numerem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7. Niestety,</w:t>
            </w:r>
            <w:r w:rsidR="004112AA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niektóre tabliczki z numerami domów odpadły.</w:t>
            </w:r>
            <w:r w:rsidR="001B178B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Kasia podała koleżance instrukcje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jak </w:t>
            </w:r>
            <w:r w:rsidR="00342749" w:rsidRPr="00B36918">
              <w:rPr>
                <w:rFonts w:asciiTheme="minorHAnsi" w:hAnsiTheme="minorHAnsi"/>
                <w:i/>
                <w:iCs/>
              </w:rPr>
              <w:t>można</w:t>
            </w:r>
            <w:r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="00530CE0" w:rsidRPr="00B36918">
              <w:rPr>
                <w:rFonts w:asciiTheme="minorHAnsi" w:hAnsiTheme="minorHAnsi"/>
                <w:i/>
                <w:iCs/>
              </w:rPr>
              <w:t>rozpoznać</w:t>
            </w:r>
            <w:r w:rsidRPr="00B36918">
              <w:rPr>
                <w:rFonts w:asciiTheme="minorHAnsi" w:hAnsiTheme="minorHAnsi"/>
                <w:i/>
                <w:iCs/>
              </w:rPr>
              <w:t xml:space="preserve"> jej dom.</w:t>
            </w:r>
          </w:p>
          <w:p w:rsidR="00140BF1" w:rsidRPr="00B36918" w:rsidRDefault="00E87E41" w:rsidP="00140BF1">
            <w:pPr>
              <w:numPr>
                <w:ilvl w:val="0"/>
                <w:numId w:val="10"/>
              </w:numPr>
              <w:spacing w:after="0" w:line="240" w:lineRule="auto"/>
              <w:ind w:left="490" w:hanging="283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  <w:iCs/>
              </w:rPr>
              <w:t>Mój dom jest niski.</w:t>
            </w:r>
          </w:p>
          <w:p w:rsidR="00140BF1" w:rsidRPr="00B36918" w:rsidRDefault="00E87E41" w:rsidP="00140BF1">
            <w:pPr>
              <w:numPr>
                <w:ilvl w:val="0"/>
                <w:numId w:val="10"/>
              </w:numPr>
              <w:spacing w:after="0" w:line="240" w:lineRule="auto"/>
              <w:ind w:left="490" w:hanging="283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  <w:iCs/>
              </w:rPr>
              <w:t>Rosną przed nim czt</w:t>
            </w:r>
            <w:r w:rsidR="004112AA" w:rsidRPr="00B36918">
              <w:rPr>
                <w:rFonts w:asciiTheme="minorHAnsi" w:hAnsiTheme="minorHAnsi"/>
                <w:iCs/>
              </w:rPr>
              <w:t xml:space="preserve">ery drzewa, </w:t>
            </w:r>
            <w:r w:rsidRPr="00B36918">
              <w:rPr>
                <w:rFonts w:asciiTheme="minorHAnsi" w:hAnsiTheme="minorHAnsi"/>
                <w:iCs/>
              </w:rPr>
              <w:t>trzy wysokie,</w:t>
            </w:r>
            <w:r w:rsidR="004112AA" w:rsidRPr="00B36918">
              <w:rPr>
                <w:rFonts w:asciiTheme="minorHAnsi" w:hAnsiTheme="minorHAnsi"/>
                <w:iCs/>
              </w:rPr>
              <w:t xml:space="preserve"> </w:t>
            </w:r>
            <w:r w:rsidRPr="00B36918">
              <w:rPr>
                <w:rFonts w:asciiTheme="minorHAnsi" w:hAnsiTheme="minorHAnsi"/>
                <w:iCs/>
              </w:rPr>
              <w:t>jedno niskie</w:t>
            </w:r>
          </w:p>
          <w:p w:rsidR="00140BF1" w:rsidRPr="00B36918" w:rsidRDefault="004112AA" w:rsidP="00140BF1">
            <w:pPr>
              <w:numPr>
                <w:ilvl w:val="0"/>
                <w:numId w:val="10"/>
              </w:numPr>
              <w:spacing w:after="0" w:line="240" w:lineRule="auto"/>
              <w:ind w:left="490" w:hanging="283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  <w:iCs/>
              </w:rPr>
              <w:t>Nie ma wieżyczki</w:t>
            </w:r>
            <w:r w:rsidR="00E87E41" w:rsidRPr="00B36918">
              <w:rPr>
                <w:rFonts w:asciiTheme="minorHAnsi" w:hAnsiTheme="minorHAnsi"/>
                <w:iCs/>
              </w:rPr>
              <w:t>,</w:t>
            </w:r>
            <w:r w:rsidR="00140BF1" w:rsidRPr="00B36918">
              <w:rPr>
                <w:rFonts w:asciiTheme="minorHAnsi" w:hAnsiTheme="minorHAnsi"/>
                <w:iCs/>
              </w:rPr>
              <w:t xml:space="preserve"> </w:t>
            </w:r>
            <w:r w:rsidR="00E87E41" w:rsidRPr="00B36918">
              <w:rPr>
                <w:rFonts w:asciiTheme="minorHAnsi" w:hAnsiTheme="minorHAnsi"/>
                <w:iCs/>
              </w:rPr>
              <w:t>ale ma chorągiewkę.</w:t>
            </w:r>
          </w:p>
          <w:p w:rsidR="00612973" w:rsidRPr="00B36918" w:rsidRDefault="00E87E41" w:rsidP="00140BF1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  <w:iCs/>
              </w:rPr>
              <w:t>Pomóż Kasi odnaleźć dom Ali. Dopasuj numery do poszczególnych domów,</w:t>
            </w:r>
            <w:r w:rsidR="00026267" w:rsidRPr="00B36918">
              <w:rPr>
                <w:rFonts w:asciiTheme="minorHAnsi" w:hAnsiTheme="minorHAnsi"/>
                <w:iCs/>
              </w:rPr>
              <w:t xml:space="preserve"> </w:t>
            </w:r>
            <w:r w:rsidRPr="00B36918">
              <w:rPr>
                <w:rFonts w:asciiTheme="minorHAnsi" w:hAnsiTheme="minorHAnsi"/>
                <w:iCs/>
              </w:rPr>
              <w:t>pięknie go pomaluj.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16. GDZIE MIESZKA ALA?</w:t>
            </w:r>
          </w:p>
          <w:p w:rsidR="00D94A9E" w:rsidRPr="00B36918" w:rsidRDefault="00D94A9E" w:rsidP="00D94A9E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612973" w:rsidRPr="00B36918" w:rsidRDefault="00E87E41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Na planszy widzimy ilustrację przedstawiającą miasteczko. Niektóre domy mają tabliczki z numerami</w:t>
            </w:r>
            <w:r w:rsidR="00022DBD" w:rsidRPr="00B36918">
              <w:rPr>
                <w:rFonts w:asciiTheme="minorHAnsi" w:hAnsiTheme="minorHAnsi"/>
              </w:rPr>
              <w:t>,</w:t>
            </w:r>
            <w:r w:rsidRPr="00B36918">
              <w:rPr>
                <w:rFonts w:asciiTheme="minorHAnsi" w:hAnsiTheme="minorHAnsi"/>
              </w:rPr>
              <w:t xml:space="preserve"> inne nie. Zadaniem uczniów jest na podstawie opisu czytanego prze nauczyciela odnaleźć dom Ali. </w:t>
            </w:r>
          </w:p>
          <w:p w:rsidR="00612973" w:rsidRPr="00B36918" w:rsidRDefault="00E87E41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W wersji do druku uczniowie samodzielnie kolorują obrazek i wstawiają brakujące numery domów. </w:t>
            </w:r>
          </w:p>
        </w:tc>
      </w:tr>
      <w:tr w:rsidR="00612973" w:rsidRPr="00B36918" w:rsidTr="00FA27BB">
        <w:trPr>
          <w:trHeight w:val="487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17. DZIENNIK Z PODRÓŻY</w:t>
            </w:r>
            <w:r w:rsidR="00022DBD" w:rsidRPr="00B36918">
              <w:rPr>
                <w:rFonts w:asciiTheme="minorHAnsi" w:hAnsiTheme="minorHAnsi"/>
                <w:b/>
              </w:rPr>
              <w:t>:</w:t>
            </w:r>
            <w:r w:rsidRPr="00B36918">
              <w:rPr>
                <w:rFonts w:asciiTheme="minorHAnsi" w:hAnsiTheme="minorHAnsi"/>
                <w:b/>
              </w:rPr>
              <w:t xml:space="preserve"> Dopasowywanie.</w:t>
            </w:r>
          </w:p>
          <w:p w:rsidR="00612973" w:rsidRPr="00B36918" w:rsidRDefault="00E87E41" w:rsidP="00604661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Nauczyciel </w:t>
            </w:r>
            <w:r w:rsidR="00604661" w:rsidRPr="00B36918">
              <w:rPr>
                <w:rFonts w:asciiTheme="minorHAnsi" w:hAnsiTheme="minorHAnsi"/>
              </w:rPr>
              <w:t>poleca dzieciom otworzyć obrazek w programie Paint lub</w:t>
            </w:r>
            <w:r w:rsidRPr="00B36918">
              <w:rPr>
                <w:rFonts w:asciiTheme="minorHAnsi" w:hAnsiTheme="minorHAnsi"/>
              </w:rPr>
              <w:t xml:space="preserve"> drukuje i rozdaje karty pracy. Następnie opowiada treść zadania:</w:t>
            </w:r>
            <w:r w:rsidR="001E7F39"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Adam w wakacje wyjechał z rodzicami nad morze. Przez cały pobyt zapisywał na kartkach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i rysował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co robił danego dnia. Gdy wrócił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chciał opowiedzieć swemu koledze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lastRenderedPageBreak/>
              <w:t>jak dobrze się bawił i co zwiedził. Niestety, kartki z segregatora powypadały mu i pomieszały się. Dopasuj kolejne dni do ilustracji i opisów.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17. DZIENNIK Z PODRÓŻY</w:t>
            </w:r>
            <w:r w:rsidR="00022DBD" w:rsidRPr="00B36918">
              <w:rPr>
                <w:rFonts w:asciiTheme="minorHAnsi" w:hAnsiTheme="minorHAnsi"/>
                <w:b/>
              </w:rPr>
              <w:t>:</w:t>
            </w:r>
            <w:r w:rsidRPr="00B36918">
              <w:rPr>
                <w:rFonts w:asciiTheme="minorHAnsi" w:hAnsiTheme="minorHAnsi"/>
                <w:b/>
              </w:rPr>
              <w:t xml:space="preserve"> Dopasowywanie.</w:t>
            </w:r>
          </w:p>
          <w:p w:rsidR="00D94A9E" w:rsidRPr="00B36918" w:rsidRDefault="00D94A9E" w:rsidP="00D94A9E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612973" w:rsidRPr="00B36918" w:rsidRDefault="00E87E41" w:rsidP="00024C99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 planszy po lewej stronie widnieją opisy poszczególnych dni opisujące pobyt Adama nad morzem. Po prawej znajdują się ilustracje do powyższych opisów, a na dole kształty z cyframi od 1 do 7. Dzieci czytają opisy i w pole tekstowe </w:t>
            </w:r>
            <w:r w:rsidRPr="00B36918">
              <w:rPr>
                <w:rFonts w:asciiTheme="minorHAnsi" w:hAnsiTheme="minorHAnsi"/>
              </w:rPr>
              <w:lastRenderedPageBreak/>
              <w:t>wpisują właściwą cyfrę, przyporządkowując ją do opisu i do rysunku.</w:t>
            </w:r>
          </w:p>
        </w:tc>
      </w:tr>
      <w:tr w:rsidR="00612973" w:rsidRPr="00B36918" w:rsidTr="00FA27BB">
        <w:trPr>
          <w:trHeight w:val="2111"/>
        </w:trPr>
        <w:tc>
          <w:tcPr>
            <w:tcW w:w="72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lastRenderedPageBreak/>
              <w:t>18.</w:t>
            </w:r>
            <w:r w:rsidRPr="00B36918">
              <w:rPr>
                <w:rFonts w:asciiTheme="minorHAnsi" w:hAnsiTheme="minorHAnsi"/>
              </w:rPr>
              <w:t xml:space="preserve"> </w:t>
            </w:r>
            <w:r w:rsidRPr="00B36918">
              <w:rPr>
                <w:rFonts w:asciiTheme="minorHAnsi" w:hAnsiTheme="minorHAnsi"/>
                <w:b/>
              </w:rPr>
              <w:t>MAGICZNE PUDEŁKO: Do przodu i wspak.</w:t>
            </w:r>
          </w:p>
          <w:p w:rsidR="00612973" w:rsidRPr="00B36918" w:rsidRDefault="00E87E41" w:rsidP="003255B3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B36918">
              <w:rPr>
                <w:rFonts w:asciiTheme="minorHAnsi" w:hAnsiTheme="minorHAnsi"/>
              </w:rPr>
              <w:t>Nauczyciel prosi uczniów o włączenie programu Paint</w:t>
            </w:r>
            <w:r w:rsidR="009D47B7" w:rsidRPr="00B36918">
              <w:rPr>
                <w:rFonts w:asciiTheme="minorHAnsi" w:hAnsiTheme="minorHAnsi"/>
              </w:rPr>
              <w:t xml:space="preserve"> lub</w:t>
            </w:r>
            <w:r w:rsidRPr="00B36918">
              <w:rPr>
                <w:rFonts w:asciiTheme="minorHAnsi" w:hAnsiTheme="minorHAnsi"/>
              </w:rPr>
              <w:t xml:space="preserve"> drukuje i rozdaje </w:t>
            </w:r>
            <w:r w:rsidR="001E7F39" w:rsidRPr="00B36918">
              <w:rPr>
                <w:rFonts w:asciiTheme="minorHAnsi" w:hAnsiTheme="minorHAnsi"/>
              </w:rPr>
              <w:t>im</w:t>
            </w:r>
            <w:r w:rsidRPr="00B36918">
              <w:rPr>
                <w:rFonts w:asciiTheme="minorHAnsi" w:hAnsiTheme="minorHAnsi"/>
              </w:rPr>
              <w:t xml:space="preserve"> karty pracy. Następnie opowiada treść zadania: </w:t>
            </w:r>
            <w:r w:rsidRPr="00B36918">
              <w:rPr>
                <w:rFonts w:asciiTheme="minorHAnsi" w:hAnsiTheme="minorHAnsi"/>
                <w:i/>
                <w:iCs/>
              </w:rPr>
              <w:t>Czarodziej Hokus-Pokus w swojej komnacie ma magiczne pudełko. Gdy się do niego włoży jakieś przedmioty</w:t>
            </w:r>
            <w:r w:rsidR="00022DBD" w:rsidRPr="00B36918">
              <w:rPr>
                <w:rFonts w:asciiTheme="minorHAnsi" w:hAnsiTheme="minorHAnsi"/>
                <w:i/>
                <w:iCs/>
              </w:rPr>
              <w:t>,</w:t>
            </w:r>
            <w:r w:rsidR="001E7F39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można je wyjąć tylko w</w:t>
            </w:r>
            <w:r w:rsidR="00026267"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Pr="00B36918">
              <w:rPr>
                <w:rFonts w:asciiTheme="minorHAnsi" w:hAnsiTheme="minorHAnsi"/>
                <w:i/>
                <w:iCs/>
              </w:rPr>
              <w:t>odwrotnej kolejności</w:t>
            </w:r>
            <w:r w:rsidR="005B622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niż je</w:t>
            </w:r>
            <w:r w:rsidR="003255B3" w:rsidRPr="00B36918">
              <w:rPr>
                <w:rFonts w:asciiTheme="minorHAnsi" w:hAnsiTheme="minorHAnsi"/>
                <w:i/>
                <w:iCs/>
              </w:rPr>
              <w:t xml:space="preserve"> włożono</w:t>
            </w:r>
            <w:r w:rsidRPr="00B36918">
              <w:rPr>
                <w:rFonts w:asciiTheme="minorHAnsi" w:hAnsiTheme="minorHAnsi"/>
                <w:i/>
                <w:iCs/>
              </w:rPr>
              <w:t>. Zapamiętaj, jakie figury włożyłeś do pudełka</w:t>
            </w:r>
            <w:r w:rsidR="005B622D" w:rsidRPr="00B36918">
              <w:rPr>
                <w:rFonts w:asciiTheme="minorHAnsi" w:hAnsiTheme="minorHAnsi"/>
                <w:i/>
                <w:iCs/>
              </w:rPr>
              <w:t>,</w:t>
            </w:r>
            <w:r w:rsidRPr="00B36918">
              <w:rPr>
                <w:rFonts w:asciiTheme="minorHAnsi" w:hAnsiTheme="minorHAnsi"/>
                <w:i/>
                <w:iCs/>
              </w:rPr>
              <w:t xml:space="preserve"> </w:t>
            </w:r>
            <w:r w:rsidR="005B622D" w:rsidRPr="00B36918">
              <w:rPr>
                <w:rFonts w:asciiTheme="minorHAnsi" w:hAnsiTheme="minorHAnsi"/>
                <w:i/>
              </w:rPr>
              <w:t>a następnie ułóż je w szeregu na dole kartki w odwrotnej kolejności (od ostatniego wymienionego do pierwszego).</w:t>
            </w:r>
          </w:p>
        </w:tc>
        <w:tc>
          <w:tcPr>
            <w:tcW w:w="7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2973" w:rsidRPr="00B36918" w:rsidRDefault="00E87E41" w:rsidP="00024C99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  <w:b/>
              </w:rPr>
              <w:t>18. MAGICZNE PUDEŁKO: Do przodu i wspak.</w:t>
            </w:r>
            <w:r w:rsidR="00026267" w:rsidRPr="00B36918">
              <w:rPr>
                <w:rFonts w:asciiTheme="minorHAnsi" w:hAnsiTheme="minorHAnsi"/>
              </w:rPr>
              <w:t xml:space="preserve"> </w:t>
            </w:r>
          </w:p>
          <w:p w:rsidR="00D94A9E" w:rsidRPr="00B36918" w:rsidRDefault="00D94A9E" w:rsidP="00D94A9E">
            <w:pPr>
              <w:pStyle w:val="Akapitzlist1"/>
              <w:spacing w:after="60" w:line="240" w:lineRule="auto"/>
              <w:ind w:left="0"/>
              <w:contextualSpacing w:val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>Dwie możliwości realizacji zadania: program Paint (plik jpg) i kartka (plik pdf).</w:t>
            </w:r>
          </w:p>
          <w:p w:rsidR="00612973" w:rsidRPr="00B36918" w:rsidRDefault="00E87E41" w:rsidP="00313904">
            <w:pPr>
              <w:pStyle w:val="Akapitzlist1"/>
              <w:spacing w:before="120" w:after="0" w:line="240" w:lineRule="auto"/>
              <w:ind w:left="0"/>
              <w:rPr>
                <w:rFonts w:asciiTheme="minorHAnsi" w:hAnsiTheme="minorHAnsi"/>
              </w:rPr>
            </w:pPr>
            <w:r w:rsidRPr="00B36918">
              <w:rPr>
                <w:rFonts w:asciiTheme="minorHAnsi" w:hAnsiTheme="minorHAnsi"/>
              </w:rPr>
              <w:t xml:space="preserve">Na </w:t>
            </w:r>
            <w:r w:rsidR="00B66147" w:rsidRPr="00B36918">
              <w:rPr>
                <w:rFonts w:asciiTheme="minorHAnsi" w:hAnsiTheme="minorHAnsi"/>
              </w:rPr>
              <w:t>ekranie</w:t>
            </w:r>
            <w:r w:rsidRPr="00B36918">
              <w:rPr>
                <w:rFonts w:asciiTheme="minorHAnsi" w:hAnsiTheme="minorHAnsi"/>
              </w:rPr>
              <w:t xml:space="preserve"> widzimy kolorowe pudełko i różne figury geometryczne. Uczeń ma za zadanie, w programie Paint, za pomocą </w:t>
            </w:r>
            <w:r w:rsidR="00313904" w:rsidRPr="00B36918">
              <w:rPr>
                <w:rFonts w:asciiTheme="minorHAnsi" w:hAnsiTheme="minorHAnsi"/>
              </w:rPr>
              <w:t>opcji</w:t>
            </w:r>
            <w:r w:rsidRPr="00B36918">
              <w:rPr>
                <w:rFonts w:asciiTheme="minorHAnsi" w:hAnsiTheme="minorHAnsi"/>
              </w:rPr>
              <w:t xml:space="preserve"> „wytnij/wklej” umieścić wymieniane przez nauczyciela przedmioty, a następnie ułożyć je w szeregu na dole w odwrotnej kolejności (od ostatniego wymienionego do pierwszego).</w:t>
            </w:r>
          </w:p>
        </w:tc>
      </w:tr>
    </w:tbl>
    <w:p w:rsidR="00FA27BB" w:rsidRPr="00B36918" w:rsidRDefault="00FA27BB" w:rsidP="00FA27BB">
      <w:pPr>
        <w:spacing w:before="240" w:after="0"/>
        <w:rPr>
          <w:rFonts w:asciiTheme="minorHAnsi" w:hAnsiTheme="minorHAnsi"/>
        </w:rPr>
      </w:pPr>
      <w:r w:rsidRPr="00B36918">
        <w:rPr>
          <w:rFonts w:asciiTheme="minorHAnsi" w:hAnsiTheme="minorHAnsi"/>
        </w:rPr>
        <w:t>INFORMACJE TECHNICZNE DOTYCZĄCE PAKIETU MULTIMEDIALNEGO nr 15:</w:t>
      </w:r>
    </w:p>
    <w:p w:rsidR="00FA27BB" w:rsidRPr="00B36918" w:rsidRDefault="00FA27BB" w:rsidP="00FA27BB">
      <w:pPr>
        <w:numPr>
          <w:ilvl w:val="0"/>
          <w:numId w:val="8"/>
        </w:numPr>
        <w:suppressAutoHyphens w:val="0"/>
        <w:spacing w:after="0" w:line="240" w:lineRule="auto"/>
        <w:rPr>
          <w:rFonts w:eastAsia="Times New Roman"/>
          <w:lang w:eastAsia="pl-PL"/>
        </w:rPr>
      </w:pPr>
      <w:r w:rsidRPr="00B36918">
        <w:rPr>
          <w:rFonts w:eastAsia="Times New Roman"/>
          <w:lang w:eastAsia="pl-PL"/>
        </w:rPr>
        <w:t xml:space="preserve">Prezentacje zostały przygotowane w języku html. </w:t>
      </w:r>
    </w:p>
    <w:p w:rsidR="00FA27BB" w:rsidRPr="00B36918" w:rsidRDefault="00FA27BB" w:rsidP="00FA27BB">
      <w:pPr>
        <w:numPr>
          <w:ilvl w:val="0"/>
          <w:numId w:val="8"/>
        </w:numPr>
        <w:suppressAutoHyphens w:val="0"/>
        <w:spacing w:after="0" w:line="240" w:lineRule="auto"/>
        <w:rPr>
          <w:rFonts w:eastAsia="Times New Roman"/>
          <w:lang w:eastAsia="pl-PL"/>
        </w:rPr>
      </w:pPr>
      <w:r w:rsidRPr="00B36918">
        <w:rPr>
          <w:rFonts w:eastAsia="Times New Roman"/>
          <w:lang w:eastAsia="pl-PL"/>
        </w:rPr>
        <w:t xml:space="preserve">Kolorowanki można otworzyć za pomocą programów Paint i Mały Malarz. </w:t>
      </w:r>
    </w:p>
    <w:p w:rsidR="00E87E41" w:rsidRDefault="00E87E41"/>
    <w:sectPr w:rsidR="00E87E41" w:rsidSect="00CE4061">
      <w:headerReference w:type="default" r:id="rId9"/>
      <w:footerReference w:type="default" r:id="rId10"/>
      <w:pgSz w:w="16838" w:h="11906" w:orient="landscape"/>
      <w:pgMar w:top="2109" w:right="1440" w:bottom="2126" w:left="1429" w:header="567" w:footer="62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0E0F" w:rsidRDefault="00770E0F">
      <w:pPr>
        <w:spacing w:after="0" w:line="240" w:lineRule="auto"/>
      </w:pPr>
      <w:r>
        <w:separator/>
      </w:r>
    </w:p>
  </w:endnote>
  <w:endnote w:type="continuationSeparator" w:id="0">
    <w:p w:rsidR="00770E0F" w:rsidRDefault="00770E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iberation Sans">
    <w:altName w:val="Arial"/>
    <w:charset w:val="01"/>
    <w:family w:val="swiss"/>
    <w:pitch w:val="variable"/>
  </w:font>
  <w:font w:name="Droid Sans Fallback">
    <w:charset w:val="01"/>
    <w:family w:val="auto"/>
    <w:pitch w:val="variable"/>
  </w:font>
  <w:font w:name="FreeSans">
    <w:altName w:val="Times New Roman"/>
    <w:charset w:val="01"/>
    <w:family w:val="auto"/>
    <w:pitch w:val="variable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3771" w:rsidRDefault="00E95B1E">
    <w:pPr>
      <w:pStyle w:val="Stopka"/>
      <w:tabs>
        <w:tab w:val="clear" w:pos="4536"/>
        <w:tab w:val="clear" w:pos="9072"/>
        <w:tab w:val="left" w:pos="5191"/>
      </w:tabs>
      <w:rPr>
        <w:lang w:eastAsia="pl-PL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8" type="#_x0000_t75" style="position:absolute;margin-left:-7.5pt;margin-top:7.1pt;width:106.65pt;height:34.3pt;z-index:-251660800;mso-wrap-distance-left:9.05pt;mso-wrap-distance-right:9.05pt" filled="t">
          <v:fill color2="black"/>
          <v:imagedata r:id="rId1" o:title=""/>
        </v:shape>
      </w:pict>
    </w:r>
    <w:r>
      <w:pict>
        <v:shape id="_x0000_s1030" type="#_x0000_t75" style="position:absolute;margin-left:585.8pt;margin-top:3.35pt;width:116.9pt;height:42.55pt;z-index:-251658752;mso-wrap-distance-left:9.05pt;mso-wrap-distance-right:9.05pt" filled="t">
          <v:fill color2="black"/>
          <v:imagedata r:id="rId2" o:title=""/>
        </v:shape>
      </w:pict>
    </w:r>
    <w:r>
      <w:pict>
        <v:line id="_x0000_s1031" style="position:absolute;z-index:-251657728" from="-29pt,254.25pt" to="471.5pt,254.25pt" strokecolor="blue" strokeweight="1.06mm">
          <v:stroke color2="yellow" joinstyle="miter" endcap="square"/>
        </v:line>
      </w:pict>
    </w:r>
    <w:r>
      <w:pict>
        <v:line id="_x0000_s1032" style="position:absolute;z-index:-251656704" from="-17pt,266.25pt" to="483.5pt,266.25pt" strokecolor="blue" strokeweight="1.06mm">
          <v:stroke color2="yellow" joinstyle="miter" endcap="square"/>
        </v:line>
      </w:pict>
    </w:r>
    <w:r>
      <w:pict>
        <v:line id="_x0000_s1035" style="position:absolute;z-index:-251653632" from="-7.5pt,-5.75pt" to="708.75pt,-5.75pt" strokecolor="blue" strokeweight="1.06mm">
          <v:stroke color2="yellow" joinstyle="miter" endcap="square"/>
        </v:line>
      </w:pict>
    </w:r>
  </w:p>
  <w:p w:rsidR="00903771" w:rsidRDefault="00E95B1E">
    <w:pPr>
      <w:pStyle w:val="Stopka"/>
      <w:tabs>
        <w:tab w:val="clear" w:pos="4536"/>
        <w:tab w:val="clear" w:pos="9072"/>
        <w:tab w:val="left" w:pos="5191"/>
      </w:tabs>
      <w:rPr>
        <w:lang w:eastAsia="pl-PL"/>
      </w:rPr>
    </w:pPr>
    <w:r>
      <w:pict>
        <v:shape id="_x0000_s1029" type="#_x0000_t75" style="position:absolute;margin-left:282.5pt;margin-top:.9pt;width:116.7pt;height:20.85pt;z-index:-251659776;mso-wrap-distance-left:9.05pt;mso-wrap-distance-right:9.05pt" filled="t">
          <v:fill color2="black"/>
          <v:imagedata r:id="rId3" o:title=""/>
        </v:shape>
      </w:pict>
    </w:r>
  </w:p>
  <w:p w:rsidR="00903771" w:rsidRDefault="00903771">
    <w:pPr>
      <w:pStyle w:val="Stopka"/>
      <w:tabs>
        <w:tab w:val="clear" w:pos="4536"/>
        <w:tab w:val="clear" w:pos="9072"/>
        <w:tab w:val="left" w:pos="5191"/>
      </w:tabs>
    </w:pPr>
  </w:p>
  <w:p w:rsidR="00903771" w:rsidRDefault="00E95B1E">
    <w:pPr>
      <w:pStyle w:val="Stopka"/>
      <w:tabs>
        <w:tab w:val="clear" w:pos="4536"/>
        <w:tab w:val="clear" w:pos="9072"/>
        <w:tab w:val="left" w:pos="5191"/>
      </w:tabs>
      <w:rPr>
        <w:lang w:eastAsia="pl-PL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0;margin-top:4.2pt;width:688.45pt;height:29.7pt;z-index:-251662848;mso-wrap-distance-left:9.05pt;mso-wrap-distance-right:9.05pt" strokecolor="white">
          <v:fill color2="black"/>
          <v:stroke color2="black"/>
          <v:textbox style="mso-next-textbox:#_x0000_s1025">
            <w:txbxContent>
              <w:p w:rsidR="00903771" w:rsidRDefault="00903771">
                <w:pPr>
                  <w:pStyle w:val="Nagwek"/>
                  <w:tabs>
                    <w:tab w:val="clear" w:pos="4536"/>
                    <w:tab w:val="clear" w:pos="9072"/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Człowiek – najlepsza inwestycja</w:t>
                </w:r>
              </w:p>
              <w:p w:rsidR="00903771" w:rsidRDefault="00903771">
                <w:pPr>
                  <w:pStyle w:val="Nagwek"/>
                  <w:tabs>
                    <w:tab w:val="clear" w:pos="4536"/>
                    <w:tab w:val="clear" w:pos="9072"/>
                    <w:tab w:val="left" w:pos="2780"/>
                  </w:tabs>
                  <w:ind w:left="-284" w:right="-426"/>
                  <w:jc w:val="center"/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Publikacja współfinansowana ze środków Unii Europejskiej w ramach Europejskiego Funduszu Społecznego</w:t>
                </w:r>
              </w:p>
            </w:txbxContent>
          </v:textbox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0E0F" w:rsidRDefault="00770E0F">
      <w:pPr>
        <w:spacing w:after="0" w:line="240" w:lineRule="auto"/>
      </w:pPr>
      <w:r>
        <w:separator/>
      </w:r>
    </w:p>
  </w:footnote>
  <w:footnote w:type="continuationSeparator" w:id="0">
    <w:p w:rsidR="00770E0F" w:rsidRDefault="00770E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3771" w:rsidRDefault="00E95B1E">
    <w:pPr>
      <w:pStyle w:val="Nagwek"/>
      <w:jc w:val="right"/>
      <w:rPr>
        <w:rFonts w:ascii="Segoe UI Symbol" w:hAnsi="Segoe UI Symbol" w:cs="Segoe UI"/>
        <w:lang w:eastAsia="pl-PL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style="position:absolute;left:0;text-align:left;margin-left:-17.7pt;margin-top:-15.6pt;width:159.8pt;height:75.5pt;z-index:251652608;mso-wrap-distance-left:9.05pt;mso-wrap-distance-right:9.05pt" filled="t">
          <v:fill opacity="0" color2="black"/>
          <v:imagedata r:id="rId1" o:title=""/>
          <w10:wrap type="square"/>
        </v:shape>
      </w:pict>
    </w:r>
    <w:r w:rsidR="00903771">
      <w:rPr>
        <w:color w:val="808080"/>
        <w:spacing w:val="60"/>
      </w:rPr>
      <w:t>Strona</w:t>
    </w:r>
    <w:r w:rsidR="00903771">
      <w:t xml:space="preserve"> | </w:t>
    </w: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6</w:t>
    </w:r>
    <w:r>
      <w:rPr>
        <w:noProof/>
      </w:rPr>
      <w:fldChar w:fldCharType="end"/>
    </w:r>
  </w:p>
  <w:p w:rsidR="00903771" w:rsidRDefault="00903771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</w:p>
  <w:p w:rsidR="00903771" w:rsidRDefault="00E95B1E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  <w:r>
      <w:pict>
        <v:line id="_x0000_s1034" style="position:absolute;z-index:-251654656" from="-17pt,702.55pt" to="483.5pt,702.55pt" strokecolor="blue" strokeweight="1.06mm">
          <v:stroke color2="yellow" joinstyle="miter" endcap="square"/>
        </v:line>
      </w:pict>
    </w:r>
  </w:p>
  <w:p w:rsidR="00903771" w:rsidRDefault="00903771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</w:p>
  <w:p w:rsidR="00903771" w:rsidRDefault="00E95B1E">
    <w:pPr>
      <w:pStyle w:val="Nagwek"/>
      <w:tabs>
        <w:tab w:val="clear" w:pos="4536"/>
        <w:tab w:val="clear" w:pos="9072"/>
        <w:tab w:val="left" w:pos="3005"/>
      </w:tabs>
      <w:rPr>
        <w:rFonts w:ascii="Segoe UI Symbol" w:hAnsi="Segoe UI Symbol" w:cs="Segoe UI"/>
        <w:lang w:eastAsia="pl-PL"/>
      </w:rPr>
    </w:pPr>
    <w:r>
      <w:pict>
        <v:line id="_x0000_s1027" style="position:absolute;z-index:-251661824" from="-7.5pt,12.55pt" to="708.75pt,12.55pt" strokecolor="#fc0" strokeweight="1.06mm">
          <v:stroke color2="#03f" joinstyle="miter" endcap="square"/>
        </v:line>
      </w:pict>
    </w:r>
    <w:r>
      <w:pict>
        <v:line id="_x0000_s1033" style="position:absolute;z-index:-251655680" from="-29pt,661.3pt" to="471.5pt,661.3pt" strokecolor="blue" strokeweight="1.06mm">
          <v:stroke color2="yellow" joinstyle="miter" endcap="square"/>
        </v:lin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singleLevel"/>
    <w:tmpl w:val="00000001"/>
    <w:name w:val="WW8Num2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</w:rPr>
    </w:lvl>
  </w:abstractNum>
  <w:abstractNum w:abstractNumId="1">
    <w:nsid w:val="00000002"/>
    <w:multiLevelType w:val="multilevel"/>
    <w:tmpl w:val="00000002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0"/>
      </w:rPr>
    </w:lvl>
  </w:abstractNum>
  <w:abstractNum w:abstractNumId="2">
    <w:nsid w:val="00000003"/>
    <w:multiLevelType w:val="singleLevel"/>
    <w:tmpl w:val="00000003"/>
    <w:name w:val="WW8Num5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  <w:sz w:val="22"/>
        <w:szCs w:val="22"/>
      </w:rPr>
    </w:lvl>
  </w:abstractNum>
  <w:abstractNum w:abstractNumId="3">
    <w:nsid w:val="00000004"/>
    <w:multiLevelType w:val="singleLevel"/>
    <w:tmpl w:val="00000004"/>
    <w:name w:val="WW8Num6"/>
    <w:lvl w:ilvl="0">
      <w:start w:val="1"/>
      <w:numFmt w:val="bullet"/>
      <w:lvlText w:val=""/>
      <w:lvlJc w:val="left"/>
      <w:pPr>
        <w:tabs>
          <w:tab w:val="num" w:pos="0"/>
        </w:tabs>
        <w:ind w:left="1170" w:hanging="360"/>
      </w:pPr>
      <w:rPr>
        <w:rFonts w:ascii="Wingdings" w:hAnsi="Wingdings" w:cs="Wingdings"/>
      </w:rPr>
    </w:lvl>
  </w:abstractNum>
  <w:abstractNum w:abstractNumId="4">
    <w:nsid w:val="00000005"/>
    <w:multiLevelType w:val="multilevel"/>
    <w:tmpl w:val="00000005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5">
    <w:nsid w:val="1B774D43"/>
    <w:multiLevelType w:val="hybridMultilevel"/>
    <w:tmpl w:val="0B9CA216"/>
    <w:lvl w:ilvl="0" w:tplc="A0648E7C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54E7137"/>
    <w:multiLevelType w:val="hybridMultilevel"/>
    <w:tmpl w:val="1A327A8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266144"/>
    <w:multiLevelType w:val="hybridMultilevel"/>
    <w:tmpl w:val="77B0F510"/>
    <w:lvl w:ilvl="0" w:tplc="04150001">
      <w:start w:val="1"/>
      <w:numFmt w:val="bullet"/>
      <w:lvlText w:val=""/>
      <w:lvlJc w:val="left"/>
      <w:pPr>
        <w:ind w:left="76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1" w:hanging="360"/>
      </w:pPr>
      <w:rPr>
        <w:rFonts w:ascii="Wingdings" w:hAnsi="Wingdings" w:hint="default"/>
      </w:rPr>
    </w:lvl>
  </w:abstractNum>
  <w:abstractNum w:abstractNumId="8">
    <w:nsid w:val="53147266"/>
    <w:multiLevelType w:val="hybridMultilevel"/>
    <w:tmpl w:val="F196C26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2835311"/>
    <w:multiLevelType w:val="hybridMultilevel"/>
    <w:tmpl w:val="11E2572C"/>
    <w:lvl w:ilvl="0" w:tplc="A832F186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F81419A"/>
    <w:multiLevelType w:val="hybridMultilevel"/>
    <w:tmpl w:val="C436BCF8"/>
    <w:lvl w:ilvl="0" w:tplc="7E5AD32C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6"/>
  </w:num>
  <w:num w:numId="7">
    <w:abstractNumId w:val="5"/>
  </w:num>
  <w:num w:numId="8">
    <w:abstractNumId w:val="10"/>
  </w:num>
  <w:num w:numId="9">
    <w:abstractNumId w:val="9"/>
  </w:num>
  <w:num w:numId="10">
    <w:abstractNumId w:val="7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doNotDisplayPageBoundaries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2">
      <o:colormenu v:ext="edit" fillcolor="none [4]" strokecolor="none [1]" shadowcolor="none [2]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D4447"/>
    <w:rsid w:val="0000212E"/>
    <w:rsid w:val="00022DBD"/>
    <w:rsid w:val="00024C99"/>
    <w:rsid w:val="00026267"/>
    <w:rsid w:val="00074955"/>
    <w:rsid w:val="00075CDC"/>
    <w:rsid w:val="000973AE"/>
    <w:rsid w:val="000F2221"/>
    <w:rsid w:val="00140BF1"/>
    <w:rsid w:val="001735F4"/>
    <w:rsid w:val="00196552"/>
    <w:rsid w:val="001B178B"/>
    <w:rsid w:val="001E7F39"/>
    <w:rsid w:val="001F14E2"/>
    <w:rsid w:val="001F7BD7"/>
    <w:rsid w:val="00200C19"/>
    <w:rsid w:val="00222B4C"/>
    <w:rsid w:val="00233A49"/>
    <w:rsid w:val="00265C7A"/>
    <w:rsid w:val="00313904"/>
    <w:rsid w:val="00320569"/>
    <w:rsid w:val="003255B3"/>
    <w:rsid w:val="00336008"/>
    <w:rsid w:val="00342749"/>
    <w:rsid w:val="00345219"/>
    <w:rsid w:val="00381392"/>
    <w:rsid w:val="003905FE"/>
    <w:rsid w:val="003B4D2E"/>
    <w:rsid w:val="003F3B2B"/>
    <w:rsid w:val="004112AA"/>
    <w:rsid w:val="004667B1"/>
    <w:rsid w:val="004A4279"/>
    <w:rsid w:val="004D0C37"/>
    <w:rsid w:val="00530CE0"/>
    <w:rsid w:val="0054438F"/>
    <w:rsid w:val="00566B5A"/>
    <w:rsid w:val="005773A1"/>
    <w:rsid w:val="005B622D"/>
    <w:rsid w:val="005C6809"/>
    <w:rsid w:val="00603B3D"/>
    <w:rsid w:val="00604661"/>
    <w:rsid w:val="00607F80"/>
    <w:rsid w:val="00611C98"/>
    <w:rsid w:val="00612973"/>
    <w:rsid w:val="006D2D7A"/>
    <w:rsid w:val="006E62A8"/>
    <w:rsid w:val="007409D4"/>
    <w:rsid w:val="00770E0F"/>
    <w:rsid w:val="00786F5D"/>
    <w:rsid w:val="007B2078"/>
    <w:rsid w:val="00851B5C"/>
    <w:rsid w:val="008947EB"/>
    <w:rsid w:val="008A412F"/>
    <w:rsid w:val="008C3BA8"/>
    <w:rsid w:val="008D4447"/>
    <w:rsid w:val="00903771"/>
    <w:rsid w:val="009146F0"/>
    <w:rsid w:val="00943D98"/>
    <w:rsid w:val="0096567E"/>
    <w:rsid w:val="00972A51"/>
    <w:rsid w:val="009A1858"/>
    <w:rsid w:val="009A1A0C"/>
    <w:rsid w:val="009D1CD3"/>
    <w:rsid w:val="009D47B7"/>
    <w:rsid w:val="00A27E2B"/>
    <w:rsid w:val="00A36408"/>
    <w:rsid w:val="00A73D10"/>
    <w:rsid w:val="00A77DCD"/>
    <w:rsid w:val="00A8655D"/>
    <w:rsid w:val="00AA3072"/>
    <w:rsid w:val="00AD22E8"/>
    <w:rsid w:val="00AD3405"/>
    <w:rsid w:val="00AF57B5"/>
    <w:rsid w:val="00B33A94"/>
    <w:rsid w:val="00B36918"/>
    <w:rsid w:val="00B66147"/>
    <w:rsid w:val="00BA4F1D"/>
    <w:rsid w:val="00BB385A"/>
    <w:rsid w:val="00BC7284"/>
    <w:rsid w:val="00BD0CD5"/>
    <w:rsid w:val="00BD57EA"/>
    <w:rsid w:val="00C16F65"/>
    <w:rsid w:val="00C55755"/>
    <w:rsid w:val="00C70693"/>
    <w:rsid w:val="00C9599C"/>
    <w:rsid w:val="00CE4061"/>
    <w:rsid w:val="00CF5F40"/>
    <w:rsid w:val="00D03C08"/>
    <w:rsid w:val="00D45F59"/>
    <w:rsid w:val="00D94A9E"/>
    <w:rsid w:val="00DC16DB"/>
    <w:rsid w:val="00DE5F08"/>
    <w:rsid w:val="00DF5699"/>
    <w:rsid w:val="00E23E64"/>
    <w:rsid w:val="00E65DC6"/>
    <w:rsid w:val="00E87E41"/>
    <w:rsid w:val="00E9582D"/>
    <w:rsid w:val="00E95B1E"/>
    <w:rsid w:val="00EE24DC"/>
    <w:rsid w:val="00F02F6E"/>
    <w:rsid w:val="00F06ADA"/>
    <w:rsid w:val="00FA27BB"/>
    <w:rsid w:val="00FE6D50"/>
    <w:rsid w:val="00FF4F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>
      <o:colormenu v:ext="edit" fillcolor="none [4]" strokecolor="none [1]" shadowcolor="none [2]"/>
    </o:shapedefaults>
    <o:shapelayout v:ext="edit">
      <o:idmap v:ext="edit" data="2"/>
    </o:shapelayout>
  </w:shapeDefaults>
  <w:doNotEmbedSmartTags/>
  <w:decimalSymbol w:val=","/>
  <w:listSeparator w:val=";"/>
  <w15:docId w15:val="{7C70553D-336F-42A3-A50E-9A7B9C5237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12973"/>
    <w:pPr>
      <w:suppressAutoHyphens/>
      <w:spacing w:after="200" w:line="276" w:lineRule="auto"/>
    </w:pPr>
    <w:rPr>
      <w:rFonts w:ascii="Calibri" w:eastAsia="Calibri" w:hAnsi="Calibri"/>
      <w:sz w:val="22"/>
      <w:szCs w:val="22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612973"/>
  </w:style>
  <w:style w:type="character" w:customStyle="1" w:styleId="WW8Num2z0">
    <w:name w:val="WW8Num2z0"/>
    <w:rsid w:val="00612973"/>
    <w:rPr>
      <w:rFonts w:ascii="Wingdings" w:hAnsi="Wingdings" w:cs="Wingdings"/>
    </w:rPr>
  </w:style>
  <w:style w:type="character" w:customStyle="1" w:styleId="WW8Num2z1">
    <w:name w:val="WW8Num2z1"/>
    <w:rsid w:val="00612973"/>
    <w:rPr>
      <w:rFonts w:ascii="Courier New" w:hAnsi="Courier New" w:cs="Courier New"/>
    </w:rPr>
  </w:style>
  <w:style w:type="character" w:customStyle="1" w:styleId="WW8Num2z3">
    <w:name w:val="WW8Num2z3"/>
    <w:rsid w:val="00612973"/>
    <w:rPr>
      <w:rFonts w:ascii="Symbol" w:hAnsi="Symbol" w:cs="Symbol"/>
    </w:rPr>
  </w:style>
  <w:style w:type="character" w:customStyle="1" w:styleId="WW8Num3z0">
    <w:name w:val="WW8Num3z0"/>
    <w:rsid w:val="00612973"/>
    <w:rPr>
      <w:rFonts w:ascii="Symbol" w:hAnsi="Symbol" w:cs="Symbol"/>
      <w:sz w:val="20"/>
    </w:rPr>
  </w:style>
  <w:style w:type="character" w:customStyle="1" w:styleId="WW8Num3z1">
    <w:name w:val="WW8Num3z1"/>
    <w:rsid w:val="00612973"/>
    <w:rPr>
      <w:rFonts w:ascii="Courier New" w:hAnsi="Courier New" w:cs="Courier New"/>
      <w:sz w:val="20"/>
    </w:rPr>
  </w:style>
  <w:style w:type="character" w:customStyle="1" w:styleId="WW8Num3z2">
    <w:name w:val="WW8Num3z2"/>
    <w:rsid w:val="00612973"/>
    <w:rPr>
      <w:rFonts w:ascii="Wingdings" w:hAnsi="Wingdings" w:cs="Wingdings"/>
      <w:sz w:val="20"/>
    </w:rPr>
  </w:style>
  <w:style w:type="character" w:customStyle="1" w:styleId="WW8Num4z0">
    <w:name w:val="WW8Num4z0"/>
    <w:rsid w:val="00612973"/>
    <w:rPr>
      <w:rFonts w:ascii="Wingdings" w:eastAsia="Times New Roman" w:hAnsi="Wingdings" w:cs="Wingdings"/>
      <w:color w:val="000000"/>
      <w:sz w:val="20"/>
      <w:lang w:eastAsia="pl-PL"/>
    </w:rPr>
  </w:style>
  <w:style w:type="character" w:customStyle="1" w:styleId="WW8Num4z1">
    <w:name w:val="WW8Num4z1"/>
    <w:rsid w:val="00612973"/>
    <w:rPr>
      <w:rFonts w:ascii="Courier New" w:hAnsi="Courier New" w:cs="Courier New"/>
      <w:sz w:val="20"/>
    </w:rPr>
  </w:style>
  <w:style w:type="character" w:customStyle="1" w:styleId="WW8Num5z0">
    <w:name w:val="WW8Num5z0"/>
    <w:rsid w:val="00612973"/>
    <w:rPr>
      <w:rFonts w:ascii="Wingdings" w:hAnsi="Wingdings" w:cs="Wingdings"/>
      <w:sz w:val="22"/>
      <w:szCs w:val="22"/>
    </w:rPr>
  </w:style>
  <w:style w:type="character" w:customStyle="1" w:styleId="WW8Num5z1">
    <w:name w:val="WW8Num5z1"/>
    <w:rsid w:val="00612973"/>
    <w:rPr>
      <w:rFonts w:ascii="Courier New" w:hAnsi="Courier New" w:cs="Courier New"/>
    </w:rPr>
  </w:style>
  <w:style w:type="character" w:customStyle="1" w:styleId="WW8Num5z3">
    <w:name w:val="WW8Num5z3"/>
    <w:rsid w:val="00612973"/>
    <w:rPr>
      <w:rFonts w:ascii="Symbol" w:hAnsi="Symbol" w:cs="Symbol"/>
    </w:rPr>
  </w:style>
  <w:style w:type="character" w:customStyle="1" w:styleId="WW8Num6z0">
    <w:name w:val="WW8Num6z0"/>
    <w:rsid w:val="00612973"/>
    <w:rPr>
      <w:rFonts w:ascii="Wingdings" w:hAnsi="Wingdings" w:cs="Wingdings"/>
    </w:rPr>
  </w:style>
  <w:style w:type="character" w:customStyle="1" w:styleId="WW8Num6z1">
    <w:name w:val="WW8Num6z1"/>
    <w:rsid w:val="00612973"/>
    <w:rPr>
      <w:rFonts w:ascii="Courier New" w:hAnsi="Courier New" w:cs="Courier New"/>
    </w:rPr>
  </w:style>
  <w:style w:type="character" w:customStyle="1" w:styleId="WW8Num6z3">
    <w:name w:val="WW8Num6z3"/>
    <w:rsid w:val="00612973"/>
    <w:rPr>
      <w:rFonts w:ascii="Symbol" w:hAnsi="Symbol" w:cs="Symbol"/>
    </w:rPr>
  </w:style>
  <w:style w:type="character" w:customStyle="1" w:styleId="WW8Num7z0">
    <w:name w:val="WW8Num7z0"/>
    <w:rsid w:val="00612973"/>
    <w:rPr>
      <w:rFonts w:ascii="Symbol" w:hAnsi="Symbol" w:cs="Symbol"/>
      <w:sz w:val="20"/>
    </w:rPr>
  </w:style>
  <w:style w:type="character" w:customStyle="1" w:styleId="WW8Num7z1">
    <w:name w:val="WW8Num7z1"/>
    <w:rsid w:val="00612973"/>
    <w:rPr>
      <w:rFonts w:ascii="Courier New" w:hAnsi="Courier New" w:cs="Courier New"/>
      <w:sz w:val="20"/>
    </w:rPr>
  </w:style>
  <w:style w:type="character" w:customStyle="1" w:styleId="WW8Num7z2">
    <w:name w:val="WW8Num7z2"/>
    <w:rsid w:val="00612973"/>
    <w:rPr>
      <w:rFonts w:ascii="Wingdings" w:hAnsi="Wingdings" w:cs="Wingdings"/>
      <w:sz w:val="20"/>
    </w:rPr>
  </w:style>
  <w:style w:type="character" w:customStyle="1" w:styleId="WW8Num8z0">
    <w:name w:val="WW8Num8z0"/>
    <w:rsid w:val="00612973"/>
    <w:rPr>
      <w:rFonts w:ascii="Symbol" w:hAnsi="Symbol" w:cs="Symbol"/>
    </w:rPr>
  </w:style>
  <w:style w:type="character" w:customStyle="1" w:styleId="WW8Num8z1">
    <w:name w:val="WW8Num8z1"/>
    <w:rsid w:val="00612973"/>
    <w:rPr>
      <w:rFonts w:ascii="Courier New" w:hAnsi="Courier New" w:cs="Courier New"/>
    </w:rPr>
  </w:style>
  <w:style w:type="character" w:customStyle="1" w:styleId="WW8Num8z2">
    <w:name w:val="WW8Num8z2"/>
    <w:rsid w:val="00612973"/>
    <w:rPr>
      <w:rFonts w:ascii="Wingdings" w:hAnsi="Wingdings" w:cs="Wingdings"/>
    </w:rPr>
  </w:style>
  <w:style w:type="character" w:customStyle="1" w:styleId="WW8NumSt8z0">
    <w:name w:val="WW8NumSt8z0"/>
    <w:rsid w:val="00612973"/>
    <w:rPr>
      <w:rFonts w:ascii="Times New Roman" w:hAnsi="Times New Roman" w:cs="Times New Roman"/>
    </w:rPr>
  </w:style>
  <w:style w:type="character" w:customStyle="1" w:styleId="Domylnaczcionkaakapitu1">
    <w:name w:val="Domyślna czcionka akapitu1"/>
    <w:rsid w:val="00612973"/>
  </w:style>
  <w:style w:type="character" w:customStyle="1" w:styleId="NagwekZnak">
    <w:name w:val="Nagłówek Znak"/>
    <w:basedOn w:val="Domylnaczcionkaakapitu1"/>
    <w:rsid w:val="00612973"/>
    <w:rPr>
      <w:rFonts w:ascii="Calibri" w:eastAsia="Calibri" w:hAnsi="Calibri" w:cs="Times New Roman"/>
    </w:rPr>
  </w:style>
  <w:style w:type="character" w:customStyle="1" w:styleId="StopkaZnak">
    <w:name w:val="Stopka Znak"/>
    <w:basedOn w:val="Domylnaczcionkaakapitu1"/>
    <w:rsid w:val="00612973"/>
    <w:rPr>
      <w:rFonts w:ascii="Calibri" w:eastAsia="Calibri" w:hAnsi="Calibri" w:cs="Times New Roman"/>
    </w:rPr>
  </w:style>
  <w:style w:type="character" w:customStyle="1" w:styleId="c22">
    <w:name w:val="c22"/>
    <w:basedOn w:val="Domylnaczcionkaakapitu1"/>
    <w:rsid w:val="00612973"/>
  </w:style>
  <w:style w:type="paragraph" w:customStyle="1" w:styleId="Nagwek1">
    <w:name w:val="Nagłówek1"/>
    <w:basedOn w:val="Normalny"/>
    <w:next w:val="Tekstpodstawowy"/>
    <w:rsid w:val="00612973"/>
    <w:pPr>
      <w:keepNext/>
      <w:spacing w:before="240" w:after="120"/>
    </w:pPr>
    <w:rPr>
      <w:rFonts w:ascii="Liberation Sans" w:eastAsia="Droid Sans Fallback" w:hAnsi="Liberation Sans" w:cs="FreeSans"/>
      <w:sz w:val="28"/>
      <w:szCs w:val="28"/>
    </w:rPr>
  </w:style>
  <w:style w:type="paragraph" w:styleId="Tekstpodstawowy">
    <w:name w:val="Body Text"/>
    <w:basedOn w:val="Normalny"/>
    <w:rsid w:val="00612973"/>
    <w:pPr>
      <w:spacing w:after="140" w:line="288" w:lineRule="auto"/>
    </w:pPr>
  </w:style>
  <w:style w:type="paragraph" w:styleId="Lista">
    <w:name w:val="List"/>
    <w:basedOn w:val="Tekstpodstawowy"/>
    <w:rsid w:val="00612973"/>
    <w:rPr>
      <w:rFonts w:cs="FreeSans"/>
    </w:rPr>
  </w:style>
  <w:style w:type="paragraph" w:styleId="Legenda">
    <w:name w:val="caption"/>
    <w:basedOn w:val="Normalny"/>
    <w:qFormat/>
    <w:rsid w:val="00612973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ks">
    <w:name w:val="Indeks"/>
    <w:basedOn w:val="Normalny"/>
    <w:rsid w:val="00612973"/>
    <w:pPr>
      <w:suppressLineNumbers/>
    </w:pPr>
    <w:rPr>
      <w:rFonts w:cs="FreeSans"/>
    </w:rPr>
  </w:style>
  <w:style w:type="paragraph" w:styleId="Akapitzlist">
    <w:name w:val="List Paragraph"/>
    <w:basedOn w:val="Normalny"/>
    <w:qFormat/>
    <w:rsid w:val="00612973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</w:rPr>
  </w:style>
  <w:style w:type="paragraph" w:styleId="Nagwek">
    <w:name w:val="header"/>
    <w:basedOn w:val="Normalny"/>
    <w:rsid w:val="00612973"/>
    <w:pPr>
      <w:tabs>
        <w:tab w:val="center" w:pos="4536"/>
        <w:tab w:val="right" w:pos="9072"/>
      </w:tabs>
      <w:spacing w:after="0" w:line="240" w:lineRule="auto"/>
    </w:pPr>
  </w:style>
  <w:style w:type="paragraph" w:styleId="Stopka">
    <w:name w:val="footer"/>
    <w:basedOn w:val="Normalny"/>
    <w:rsid w:val="00612973"/>
    <w:pPr>
      <w:tabs>
        <w:tab w:val="center" w:pos="4536"/>
        <w:tab w:val="right" w:pos="9072"/>
      </w:tabs>
      <w:spacing w:after="0" w:line="240" w:lineRule="auto"/>
    </w:pPr>
  </w:style>
  <w:style w:type="paragraph" w:customStyle="1" w:styleId="Akapitzlist1">
    <w:name w:val="Akapit z listą1"/>
    <w:basedOn w:val="Normalny"/>
    <w:rsid w:val="00612973"/>
    <w:pPr>
      <w:ind w:left="720"/>
      <w:contextualSpacing/>
    </w:pPr>
    <w:rPr>
      <w:rFonts w:eastAsia="Times New Roman"/>
    </w:rPr>
  </w:style>
  <w:style w:type="paragraph" w:customStyle="1" w:styleId="Zawartotabeli">
    <w:name w:val="Zawartość tabeli"/>
    <w:basedOn w:val="Normalny"/>
    <w:rsid w:val="00612973"/>
    <w:pPr>
      <w:suppressLineNumbers/>
    </w:pPr>
  </w:style>
  <w:style w:type="paragraph" w:customStyle="1" w:styleId="Nagwektabeli">
    <w:name w:val="Nagłówek tabeli"/>
    <w:basedOn w:val="Zawartotabeli"/>
    <w:rsid w:val="00612973"/>
    <w:pPr>
      <w:jc w:val="center"/>
    </w:pPr>
    <w:rPr>
      <w:b/>
      <w:bCs/>
    </w:rPr>
  </w:style>
  <w:style w:type="paragraph" w:customStyle="1" w:styleId="Zawartoramki">
    <w:name w:val="Zawartość ramki"/>
    <w:basedOn w:val="Normalny"/>
    <w:rsid w:val="006129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3AAC811-F80A-4CA0-9FFF-148F56C0C6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11</Pages>
  <Words>2563</Words>
  <Characters>15382</Characters>
  <Application>Microsoft Office Word</Application>
  <DocSecurity>0</DocSecurity>
  <Lines>128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---</dc:creator>
  <cp:lastModifiedBy>malgosia</cp:lastModifiedBy>
  <cp:revision>47</cp:revision>
  <cp:lastPrinted>1899-12-31T22:00:00Z</cp:lastPrinted>
  <dcterms:created xsi:type="dcterms:W3CDTF">2014-11-12T20:10:00Z</dcterms:created>
  <dcterms:modified xsi:type="dcterms:W3CDTF">2015-05-02T19:01:00Z</dcterms:modified>
</cp:coreProperties>
</file>