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BF735C" w:rsidRPr="00716F4A" w:rsidRDefault="00787097">
      <w:pPr>
        <w:jc w:val="center"/>
        <w:rPr>
          <w:b/>
          <w:sz w:val="24"/>
          <w:szCs w:val="24"/>
          <w:lang w:eastAsia="pl-PL"/>
        </w:rPr>
      </w:pPr>
      <w:bookmarkStart w:id="0" w:name="_GoBack"/>
      <w:bookmarkEnd w:id="0"/>
      <w:r>
        <w:rPr>
          <w:b/>
          <w:noProof/>
          <w:sz w:val="24"/>
          <w:szCs w:val="24"/>
          <w:lang w:eastAsia="pl-PL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-71.95pt;margin-top:-105.45pt;width:831.7pt;height:588.05pt;z-index:1">
            <v:imagedata r:id="rId8" o:title="DUDS_pakiet_multimedialny_nr18"/>
          </v:shape>
        </w:pict>
      </w:r>
    </w:p>
    <w:p w:rsidR="00BF735C" w:rsidRPr="00716F4A" w:rsidRDefault="00BF735C">
      <w:pPr>
        <w:jc w:val="center"/>
        <w:rPr>
          <w:b/>
          <w:sz w:val="24"/>
          <w:szCs w:val="24"/>
        </w:rPr>
      </w:pPr>
    </w:p>
    <w:p w:rsidR="00BF735C" w:rsidRPr="00716F4A" w:rsidRDefault="00BF735C">
      <w:pPr>
        <w:jc w:val="center"/>
        <w:rPr>
          <w:b/>
          <w:sz w:val="24"/>
          <w:szCs w:val="24"/>
        </w:rPr>
      </w:pPr>
    </w:p>
    <w:p w:rsidR="00BF735C" w:rsidRPr="00716F4A" w:rsidRDefault="00BF735C">
      <w:pPr>
        <w:jc w:val="center"/>
        <w:rPr>
          <w:b/>
          <w:sz w:val="24"/>
          <w:szCs w:val="24"/>
        </w:rPr>
      </w:pPr>
    </w:p>
    <w:p w:rsidR="00BF735C" w:rsidRPr="00716F4A" w:rsidRDefault="00BF735C">
      <w:pPr>
        <w:jc w:val="center"/>
        <w:rPr>
          <w:b/>
          <w:sz w:val="24"/>
          <w:szCs w:val="24"/>
        </w:rPr>
      </w:pPr>
    </w:p>
    <w:p w:rsidR="00BF735C" w:rsidRPr="00716F4A" w:rsidRDefault="00BF735C">
      <w:pPr>
        <w:jc w:val="center"/>
        <w:rPr>
          <w:b/>
          <w:sz w:val="24"/>
          <w:szCs w:val="24"/>
        </w:rPr>
      </w:pPr>
    </w:p>
    <w:p w:rsidR="00BF735C" w:rsidRPr="00716F4A" w:rsidRDefault="00BF735C">
      <w:pPr>
        <w:jc w:val="center"/>
        <w:rPr>
          <w:b/>
          <w:sz w:val="24"/>
          <w:szCs w:val="24"/>
        </w:rPr>
      </w:pPr>
    </w:p>
    <w:p w:rsidR="00BF735C" w:rsidRPr="00716F4A" w:rsidRDefault="00BF735C">
      <w:pPr>
        <w:jc w:val="center"/>
        <w:rPr>
          <w:b/>
          <w:sz w:val="24"/>
          <w:szCs w:val="24"/>
        </w:rPr>
      </w:pPr>
    </w:p>
    <w:p w:rsidR="00BF735C" w:rsidRPr="00716F4A" w:rsidRDefault="00BF735C">
      <w:pPr>
        <w:jc w:val="center"/>
        <w:rPr>
          <w:b/>
          <w:sz w:val="24"/>
          <w:szCs w:val="24"/>
        </w:rPr>
      </w:pPr>
    </w:p>
    <w:p w:rsidR="00BF735C" w:rsidRPr="00716F4A" w:rsidRDefault="00BF735C">
      <w:pPr>
        <w:jc w:val="center"/>
        <w:rPr>
          <w:b/>
          <w:sz w:val="24"/>
          <w:szCs w:val="24"/>
        </w:rPr>
      </w:pPr>
    </w:p>
    <w:p w:rsidR="00BF735C" w:rsidRPr="00716F4A" w:rsidRDefault="00BF735C">
      <w:pPr>
        <w:jc w:val="center"/>
        <w:rPr>
          <w:b/>
          <w:sz w:val="24"/>
          <w:szCs w:val="24"/>
        </w:rPr>
      </w:pPr>
    </w:p>
    <w:p w:rsidR="00BF735C" w:rsidRPr="00716F4A" w:rsidRDefault="00BF735C">
      <w:pPr>
        <w:jc w:val="center"/>
        <w:rPr>
          <w:b/>
          <w:sz w:val="24"/>
          <w:szCs w:val="24"/>
        </w:rPr>
      </w:pPr>
    </w:p>
    <w:p w:rsidR="00BF735C" w:rsidRPr="00716F4A" w:rsidRDefault="00BF735C">
      <w:pPr>
        <w:jc w:val="center"/>
        <w:rPr>
          <w:b/>
          <w:sz w:val="24"/>
          <w:szCs w:val="24"/>
        </w:rPr>
      </w:pPr>
    </w:p>
    <w:p w:rsidR="00BF735C" w:rsidRPr="00716F4A" w:rsidRDefault="00BF735C">
      <w:pPr>
        <w:jc w:val="center"/>
        <w:rPr>
          <w:b/>
          <w:sz w:val="24"/>
          <w:szCs w:val="24"/>
        </w:rPr>
      </w:pPr>
    </w:p>
    <w:p w:rsidR="00BF735C" w:rsidRPr="00716F4A" w:rsidRDefault="00904F30">
      <w:pPr>
        <w:jc w:val="center"/>
        <w:rPr>
          <w:b/>
          <w:sz w:val="28"/>
          <w:szCs w:val="28"/>
        </w:rPr>
      </w:pPr>
      <w:r w:rsidRPr="00716F4A">
        <w:rPr>
          <w:b/>
          <w:sz w:val="28"/>
          <w:szCs w:val="28"/>
        </w:rPr>
        <w:lastRenderedPageBreak/>
        <w:t xml:space="preserve">PAKIET MULTIMEDIALNY nr </w:t>
      </w:r>
      <w:r w:rsidR="00F37986" w:rsidRPr="00716F4A">
        <w:rPr>
          <w:b/>
          <w:sz w:val="28"/>
          <w:szCs w:val="28"/>
        </w:rPr>
        <w:t>1</w:t>
      </w:r>
      <w:r w:rsidR="00F54924" w:rsidRPr="00716F4A">
        <w:rPr>
          <w:b/>
          <w:sz w:val="28"/>
          <w:szCs w:val="28"/>
        </w:rPr>
        <w:t>8</w:t>
      </w:r>
      <w:r w:rsidRPr="00716F4A">
        <w:rPr>
          <w:b/>
          <w:sz w:val="28"/>
          <w:szCs w:val="28"/>
        </w:rPr>
        <w:t xml:space="preserve">: </w:t>
      </w:r>
      <w:r w:rsidR="00F37986" w:rsidRPr="00716F4A">
        <w:rPr>
          <w:b/>
          <w:sz w:val="24"/>
        </w:rPr>
        <w:t>ROŚLINY TRUJĄCE W PRZYRODZIE I W DOMU (W TYM GRZYBY)</w:t>
      </w:r>
    </w:p>
    <w:p w:rsidR="00BF735C" w:rsidRPr="00716F4A" w:rsidRDefault="00904F30">
      <w:pPr>
        <w:jc w:val="center"/>
        <w:rPr>
          <w:sz w:val="24"/>
          <w:szCs w:val="24"/>
        </w:rPr>
      </w:pPr>
      <w:r w:rsidRPr="00716F4A">
        <w:rPr>
          <w:b/>
          <w:sz w:val="28"/>
          <w:szCs w:val="28"/>
        </w:rPr>
        <w:t>dla klasy I-III</w:t>
      </w:r>
    </w:p>
    <w:p w:rsidR="00BF735C" w:rsidRPr="00716F4A" w:rsidRDefault="00904F30">
      <w:pPr>
        <w:spacing w:after="0" w:line="360" w:lineRule="auto"/>
        <w:jc w:val="both"/>
        <w:rPr>
          <w:rFonts w:cs="Calibri"/>
          <w:b/>
          <w:bCs/>
          <w:iCs/>
          <w:color w:val="000000"/>
          <w:sz w:val="24"/>
          <w:szCs w:val="24"/>
        </w:rPr>
      </w:pPr>
      <w:r w:rsidRPr="00716F4A">
        <w:rPr>
          <w:sz w:val="24"/>
          <w:szCs w:val="24"/>
        </w:rPr>
        <w:t>s</w:t>
      </w:r>
      <w:r w:rsidRPr="00716F4A">
        <w:rPr>
          <w:rFonts w:cs="Calibri"/>
          <w:bCs/>
          <w:iCs/>
          <w:color w:val="000000"/>
          <w:sz w:val="24"/>
          <w:szCs w:val="24"/>
        </w:rPr>
        <w:t xml:space="preserve">tworzony w ramach projektu „Droga ucznia do sukcesu”, współfinansowanego ze środków Unii Europejskiej w ramach Europejskiego Funduszu Społecznego – Program Operacyjny Kapitał Ludzki, Priorytet III Wysoka jakość systemu oświaty, Działanie 3.3 Poprawa jakości kształcenia, Poddziałanie 3.3.4 Modernizacja treści i metod kształcenia - projekty konkursowe. </w:t>
      </w:r>
    </w:p>
    <w:p w:rsidR="00BF735C" w:rsidRPr="00716F4A" w:rsidRDefault="00BF735C">
      <w:pPr>
        <w:autoSpaceDE w:val="0"/>
        <w:spacing w:after="0" w:line="360" w:lineRule="auto"/>
        <w:jc w:val="both"/>
        <w:rPr>
          <w:rFonts w:cs="Calibri"/>
          <w:b/>
          <w:bCs/>
          <w:iCs/>
          <w:color w:val="000000"/>
          <w:sz w:val="24"/>
          <w:szCs w:val="24"/>
        </w:rPr>
      </w:pPr>
    </w:p>
    <w:p w:rsidR="00BF735C" w:rsidRPr="00716F4A" w:rsidRDefault="00904F30">
      <w:pPr>
        <w:autoSpaceDE w:val="0"/>
        <w:spacing w:after="0" w:line="360" w:lineRule="auto"/>
        <w:jc w:val="both"/>
        <w:rPr>
          <w:b/>
          <w:sz w:val="24"/>
          <w:szCs w:val="24"/>
        </w:rPr>
      </w:pPr>
      <w:r w:rsidRPr="00716F4A">
        <w:rPr>
          <w:rFonts w:cs="Calibri"/>
          <w:b/>
          <w:bCs/>
          <w:iCs/>
          <w:color w:val="000000"/>
          <w:sz w:val="24"/>
          <w:szCs w:val="24"/>
        </w:rPr>
        <w:t xml:space="preserve">Materiał przeznaczony do realizacji dla I etapu edukacyjnego </w:t>
      </w:r>
    </w:p>
    <w:p w:rsidR="00BF735C" w:rsidRPr="00716F4A" w:rsidRDefault="00904F30">
      <w:pPr>
        <w:spacing w:after="0" w:line="360" w:lineRule="auto"/>
        <w:rPr>
          <w:rFonts w:cs="Calibri"/>
          <w:b/>
          <w:bCs/>
          <w:iCs/>
          <w:color w:val="000000"/>
          <w:sz w:val="24"/>
          <w:szCs w:val="24"/>
        </w:rPr>
      </w:pPr>
      <w:r w:rsidRPr="00716F4A">
        <w:rPr>
          <w:b/>
          <w:sz w:val="24"/>
          <w:szCs w:val="24"/>
        </w:rPr>
        <w:t xml:space="preserve">Autorki: </w:t>
      </w:r>
    </w:p>
    <w:p w:rsidR="00BF735C" w:rsidRPr="00716F4A" w:rsidRDefault="00904F30">
      <w:pPr>
        <w:spacing w:after="0" w:line="360" w:lineRule="auto"/>
        <w:jc w:val="both"/>
        <w:rPr>
          <w:rFonts w:cs="Calibri"/>
          <w:b/>
          <w:bCs/>
          <w:iCs/>
          <w:color w:val="000000"/>
          <w:sz w:val="24"/>
          <w:szCs w:val="24"/>
        </w:rPr>
      </w:pPr>
      <w:r w:rsidRPr="00716F4A">
        <w:rPr>
          <w:rFonts w:cs="Calibri"/>
          <w:b/>
          <w:bCs/>
          <w:iCs/>
          <w:color w:val="000000"/>
          <w:sz w:val="24"/>
          <w:szCs w:val="24"/>
        </w:rPr>
        <w:t xml:space="preserve">Recenzja: </w:t>
      </w:r>
    </w:p>
    <w:p w:rsidR="00BF735C" w:rsidRPr="00716F4A" w:rsidRDefault="00904F30">
      <w:pPr>
        <w:spacing w:after="0" w:line="360" w:lineRule="auto"/>
        <w:jc w:val="both"/>
        <w:rPr>
          <w:rFonts w:cs="Calibri"/>
          <w:b/>
          <w:bCs/>
          <w:iCs/>
          <w:color w:val="000000"/>
          <w:sz w:val="24"/>
          <w:szCs w:val="24"/>
        </w:rPr>
      </w:pPr>
      <w:r w:rsidRPr="00716F4A">
        <w:rPr>
          <w:rFonts w:cs="Calibri"/>
          <w:b/>
          <w:bCs/>
          <w:iCs/>
          <w:color w:val="000000"/>
          <w:sz w:val="24"/>
          <w:szCs w:val="24"/>
        </w:rPr>
        <w:t>Publikacja upowszechniana bezpłatnie</w:t>
      </w:r>
    </w:p>
    <w:p w:rsidR="00BF735C" w:rsidRPr="00716F4A" w:rsidRDefault="00BF735C">
      <w:pPr>
        <w:spacing w:after="0" w:line="360" w:lineRule="auto"/>
        <w:jc w:val="both"/>
        <w:rPr>
          <w:rFonts w:cs="Calibri"/>
          <w:b/>
          <w:bCs/>
          <w:iCs/>
          <w:color w:val="000000"/>
          <w:sz w:val="24"/>
          <w:szCs w:val="24"/>
        </w:rPr>
      </w:pPr>
    </w:p>
    <w:p w:rsidR="00BF735C" w:rsidRPr="00716F4A" w:rsidRDefault="00904F30">
      <w:pPr>
        <w:spacing w:after="0"/>
        <w:jc w:val="both"/>
        <w:rPr>
          <w:rFonts w:cs="Calibri"/>
          <w:bCs/>
          <w:iCs/>
          <w:color w:val="000000"/>
          <w:sz w:val="24"/>
          <w:szCs w:val="24"/>
        </w:rPr>
      </w:pPr>
      <w:r w:rsidRPr="00716F4A">
        <w:rPr>
          <w:rFonts w:cs="Calibri"/>
          <w:b/>
          <w:bCs/>
          <w:iCs/>
          <w:color w:val="000000"/>
          <w:sz w:val="24"/>
          <w:szCs w:val="24"/>
        </w:rPr>
        <w:t>Wydawca:</w:t>
      </w:r>
    </w:p>
    <w:p w:rsidR="00BF735C" w:rsidRPr="00716F4A" w:rsidRDefault="00904F30">
      <w:pPr>
        <w:spacing w:after="0"/>
        <w:jc w:val="both"/>
        <w:rPr>
          <w:rFonts w:cs="Calibri"/>
          <w:bCs/>
          <w:iCs/>
          <w:color w:val="000000"/>
          <w:sz w:val="24"/>
          <w:szCs w:val="24"/>
        </w:rPr>
      </w:pPr>
      <w:r w:rsidRPr="00716F4A">
        <w:rPr>
          <w:rFonts w:cs="Calibri"/>
          <w:bCs/>
          <w:iCs/>
          <w:color w:val="000000"/>
          <w:sz w:val="24"/>
          <w:szCs w:val="24"/>
        </w:rPr>
        <w:t>EVACO spółka z ograniczoną odpowiedzialnością</w:t>
      </w:r>
    </w:p>
    <w:p w:rsidR="00BF735C" w:rsidRPr="00716F4A" w:rsidRDefault="00904F30">
      <w:pPr>
        <w:spacing w:after="0"/>
        <w:jc w:val="both"/>
        <w:rPr>
          <w:rFonts w:cs="Calibri"/>
          <w:bCs/>
          <w:iCs/>
          <w:color w:val="000000"/>
          <w:sz w:val="24"/>
          <w:szCs w:val="24"/>
        </w:rPr>
      </w:pPr>
      <w:r w:rsidRPr="00716F4A">
        <w:rPr>
          <w:rFonts w:cs="Calibri"/>
          <w:bCs/>
          <w:iCs/>
          <w:color w:val="000000"/>
          <w:sz w:val="24"/>
          <w:szCs w:val="24"/>
        </w:rPr>
        <w:t xml:space="preserve">ul. </w:t>
      </w:r>
      <w:proofErr w:type="spellStart"/>
      <w:r w:rsidRPr="00716F4A">
        <w:rPr>
          <w:rFonts w:cs="Calibri"/>
          <w:bCs/>
          <w:iCs/>
          <w:color w:val="000000"/>
          <w:sz w:val="24"/>
          <w:szCs w:val="24"/>
        </w:rPr>
        <w:t>Kapelanka</w:t>
      </w:r>
      <w:proofErr w:type="spellEnd"/>
      <w:r w:rsidRPr="00716F4A">
        <w:rPr>
          <w:rFonts w:cs="Calibri"/>
          <w:bCs/>
          <w:iCs/>
          <w:color w:val="000000"/>
          <w:sz w:val="24"/>
          <w:szCs w:val="24"/>
        </w:rPr>
        <w:t xml:space="preserve"> 13/13A</w:t>
      </w:r>
    </w:p>
    <w:p w:rsidR="00BF735C" w:rsidRPr="00716F4A" w:rsidRDefault="00904F30">
      <w:pPr>
        <w:spacing w:after="0"/>
        <w:jc w:val="both"/>
        <w:rPr>
          <w:b/>
          <w:sz w:val="24"/>
          <w:szCs w:val="24"/>
        </w:rPr>
      </w:pPr>
      <w:r w:rsidRPr="00716F4A">
        <w:rPr>
          <w:rFonts w:cs="Calibri"/>
          <w:bCs/>
          <w:iCs/>
          <w:color w:val="000000"/>
          <w:sz w:val="24"/>
          <w:szCs w:val="24"/>
        </w:rPr>
        <w:t>30-347 Kraków</w:t>
      </w:r>
    </w:p>
    <w:p w:rsidR="00BF735C" w:rsidRPr="00716F4A" w:rsidRDefault="00BF735C">
      <w:pPr>
        <w:jc w:val="center"/>
        <w:rPr>
          <w:b/>
          <w:sz w:val="24"/>
          <w:szCs w:val="24"/>
        </w:rPr>
      </w:pPr>
    </w:p>
    <w:p w:rsidR="00BF735C" w:rsidRPr="00716F4A" w:rsidRDefault="00BF735C">
      <w:pPr>
        <w:jc w:val="center"/>
        <w:rPr>
          <w:b/>
          <w:sz w:val="24"/>
          <w:szCs w:val="24"/>
        </w:rPr>
      </w:pPr>
    </w:p>
    <w:p w:rsidR="00BF735C" w:rsidRPr="00716F4A" w:rsidRDefault="00904F30">
      <w:pPr>
        <w:jc w:val="center"/>
        <w:rPr>
          <w:b/>
        </w:rPr>
      </w:pPr>
      <w:r w:rsidRPr="00716F4A">
        <w:rPr>
          <w:b/>
          <w:sz w:val="24"/>
          <w:szCs w:val="24"/>
        </w:rPr>
        <w:lastRenderedPageBreak/>
        <w:t xml:space="preserve">SCENARIUSZ - PAKIET MULTIMEDIALNY NR </w:t>
      </w:r>
      <w:r w:rsidR="00F37986" w:rsidRPr="00716F4A">
        <w:rPr>
          <w:b/>
          <w:sz w:val="24"/>
          <w:szCs w:val="24"/>
        </w:rPr>
        <w:t>18</w:t>
      </w:r>
      <w:r w:rsidRPr="00716F4A">
        <w:rPr>
          <w:b/>
          <w:sz w:val="24"/>
          <w:szCs w:val="24"/>
        </w:rPr>
        <w:t xml:space="preserve">: </w:t>
      </w:r>
      <w:r w:rsidR="00F37986" w:rsidRPr="00716F4A">
        <w:rPr>
          <w:b/>
          <w:sz w:val="24"/>
        </w:rPr>
        <w:t>ROŚLINY TRUJĄCE W PRZYRODZIE I W DOMU (W TYM GRZYBY)</w:t>
      </w: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14577"/>
      </w:tblGrid>
      <w:tr w:rsidR="00BF735C" w:rsidRPr="00716F4A">
        <w:tc>
          <w:tcPr>
            <w:tcW w:w="14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735C" w:rsidRPr="00716F4A" w:rsidRDefault="00904F30" w:rsidP="00BD19AF">
            <w:pPr>
              <w:spacing w:before="120" w:after="120" w:line="288" w:lineRule="auto"/>
              <w:rPr>
                <w:b/>
              </w:rPr>
            </w:pPr>
            <w:r w:rsidRPr="00716F4A">
              <w:rPr>
                <w:b/>
              </w:rPr>
              <w:t>Podstawa programowa</w:t>
            </w:r>
          </w:p>
          <w:p w:rsidR="00BF735C" w:rsidRPr="00716F4A" w:rsidRDefault="00904F30" w:rsidP="00BD19AF">
            <w:pPr>
              <w:spacing w:before="120" w:after="120" w:line="288" w:lineRule="auto"/>
            </w:pPr>
            <w:r w:rsidRPr="00716F4A">
              <w:rPr>
                <w:b/>
              </w:rPr>
              <w:t>Uczeń:</w:t>
            </w:r>
          </w:p>
          <w:p w:rsidR="00BF735C" w:rsidRPr="00716F4A" w:rsidRDefault="00904F30" w:rsidP="00BD19AF">
            <w:pPr>
              <w:pStyle w:val="Akapitzlist"/>
              <w:numPr>
                <w:ilvl w:val="0"/>
                <w:numId w:val="3"/>
              </w:numPr>
              <w:spacing w:line="288" w:lineRule="auto"/>
              <w:ind w:left="714" w:hanging="357"/>
              <w:rPr>
                <w:rFonts w:ascii="Calibri" w:hAnsi="Calibri" w:cs="Calibri"/>
                <w:sz w:val="22"/>
                <w:szCs w:val="22"/>
              </w:rPr>
            </w:pPr>
            <w:r w:rsidRPr="00716F4A">
              <w:rPr>
                <w:rFonts w:ascii="Calibri" w:hAnsi="Calibri" w:cs="Calibri"/>
                <w:sz w:val="22"/>
                <w:szCs w:val="22"/>
              </w:rPr>
              <w:t>Dba o bezpieczeństwo swoje i innych</w:t>
            </w:r>
            <w:r w:rsidR="00F37986" w:rsidRPr="00716F4A">
              <w:rPr>
                <w:rFonts w:ascii="Calibri" w:hAnsi="Calibri" w:cs="Calibri"/>
                <w:sz w:val="22"/>
                <w:szCs w:val="22"/>
              </w:rPr>
              <w:t>.</w:t>
            </w:r>
          </w:p>
          <w:p w:rsidR="00BF735C" w:rsidRPr="00716F4A" w:rsidRDefault="00904F30" w:rsidP="00BD19AF">
            <w:pPr>
              <w:pStyle w:val="Akapitzlist"/>
              <w:numPr>
                <w:ilvl w:val="0"/>
                <w:numId w:val="3"/>
              </w:numPr>
              <w:spacing w:line="288" w:lineRule="auto"/>
              <w:ind w:left="714" w:hanging="357"/>
              <w:rPr>
                <w:rFonts w:ascii="Calibri" w:hAnsi="Calibri" w:cs="Calibri"/>
                <w:sz w:val="22"/>
                <w:szCs w:val="22"/>
              </w:rPr>
            </w:pPr>
            <w:r w:rsidRPr="00716F4A">
              <w:rPr>
                <w:rFonts w:ascii="Calibri" w:hAnsi="Calibri" w:cs="Calibri"/>
                <w:sz w:val="22"/>
                <w:szCs w:val="22"/>
              </w:rPr>
              <w:t>Orientuje się w zagrożeniach ze strony roślin i grzybów</w:t>
            </w:r>
            <w:r w:rsidR="00F37986" w:rsidRPr="00716F4A">
              <w:rPr>
                <w:rFonts w:ascii="Calibri" w:hAnsi="Calibri" w:cs="Calibri"/>
                <w:sz w:val="22"/>
                <w:szCs w:val="22"/>
              </w:rPr>
              <w:t>.</w:t>
            </w:r>
          </w:p>
          <w:p w:rsidR="00BF735C" w:rsidRPr="00716F4A" w:rsidRDefault="00904F30" w:rsidP="00295AF3">
            <w:pPr>
              <w:pStyle w:val="Akapitzlist"/>
              <w:numPr>
                <w:ilvl w:val="0"/>
                <w:numId w:val="3"/>
              </w:numPr>
              <w:spacing w:after="240" w:line="288" w:lineRule="auto"/>
              <w:ind w:left="714" w:hanging="357"/>
            </w:pPr>
            <w:r w:rsidRPr="00716F4A">
              <w:rPr>
                <w:rFonts w:ascii="Calibri" w:hAnsi="Calibri" w:cs="Calibri"/>
                <w:sz w:val="22"/>
                <w:szCs w:val="22"/>
              </w:rPr>
              <w:t>Wie jak należy zachować się</w:t>
            </w:r>
            <w:r w:rsidRPr="00716F4A">
              <w:t xml:space="preserve"> sytuacji zagrożenia</w:t>
            </w:r>
            <w:r w:rsidR="00F37986" w:rsidRPr="00716F4A">
              <w:t>.</w:t>
            </w:r>
          </w:p>
        </w:tc>
      </w:tr>
      <w:tr w:rsidR="00BF735C" w:rsidRPr="00716F4A">
        <w:tc>
          <w:tcPr>
            <w:tcW w:w="14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735C" w:rsidRPr="00716F4A" w:rsidRDefault="00904F30" w:rsidP="00BD19AF">
            <w:pPr>
              <w:spacing w:before="120" w:after="120" w:line="288" w:lineRule="auto"/>
              <w:rPr>
                <w:rFonts w:cs="Calibri"/>
              </w:rPr>
            </w:pPr>
            <w:r w:rsidRPr="00716F4A">
              <w:rPr>
                <w:b/>
              </w:rPr>
              <w:t>Cele projektu:</w:t>
            </w:r>
          </w:p>
          <w:p w:rsidR="00BF735C" w:rsidRPr="00716F4A" w:rsidRDefault="00904F30" w:rsidP="00BD19AF">
            <w:pPr>
              <w:pStyle w:val="Akapitzlist"/>
              <w:numPr>
                <w:ilvl w:val="0"/>
                <w:numId w:val="3"/>
              </w:numPr>
              <w:spacing w:line="288" w:lineRule="auto"/>
              <w:ind w:left="714" w:hanging="357"/>
              <w:rPr>
                <w:rFonts w:ascii="Calibri" w:hAnsi="Calibri" w:cs="Calibri"/>
                <w:sz w:val="22"/>
                <w:szCs w:val="22"/>
              </w:rPr>
            </w:pPr>
            <w:r w:rsidRPr="00716F4A">
              <w:rPr>
                <w:rFonts w:ascii="Calibri" w:hAnsi="Calibri" w:cs="Calibri"/>
                <w:sz w:val="22"/>
                <w:szCs w:val="22"/>
              </w:rPr>
              <w:t>Wymienia poszczególne elementy budowy grzyba</w:t>
            </w:r>
            <w:r w:rsidR="00F37986" w:rsidRPr="00716F4A">
              <w:rPr>
                <w:rFonts w:ascii="Calibri" w:hAnsi="Calibri" w:cs="Calibri"/>
                <w:sz w:val="22"/>
                <w:szCs w:val="22"/>
              </w:rPr>
              <w:t>.</w:t>
            </w:r>
          </w:p>
          <w:p w:rsidR="00BF735C" w:rsidRPr="00716F4A" w:rsidRDefault="00904F30" w:rsidP="00BD19AF">
            <w:pPr>
              <w:pStyle w:val="Akapitzlist"/>
              <w:numPr>
                <w:ilvl w:val="0"/>
                <w:numId w:val="3"/>
              </w:numPr>
              <w:spacing w:line="288" w:lineRule="auto"/>
              <w:ind w:left="714" w:hanging="357"/>
              <w:rPr>
                <w:rFonts w:ascii="Calibri" w:hAnsi="Calibri" w:cs="Calibri"/>
                <w:sz w:val="22"/>
                <w:szCs w:val="22"/>
              </w:rPr>
            </w:pPr>
            <w:r w:rsidRPr="00716F4A">
              <w:rPr>
                <w:rFonts w:ascii="Calibri" w:hAnsi="Calibri" w:cs="Calibri"/>
                <w:sz w:val="22"/>
                <w:szCs w:val="22"/>
              </w:rPr>
              <w:t>Wie jakie rośliny w parku, domy i na polu są trujące</w:t>
            </w:r>
            <w:r w:rsidR="00F37986" w:rsidRPr="00716F4A">
              <w:rPr>
                <w:rFonts w:ascii="Calibri" w:hAnsi="Calibri" w:cs="Calibri"/>
                <w:sz w:val="22"/>
                <w:szCs w:val="22"/>
              </w:rPr>
              <w:t>.</w:t>
            </w:r>
          </w:p>
          <w:p w:rsidR="00BF735C" w:rsidRPr="00716F4A" w:rsidRDefault="00904F30" w:rsidP="00BD19AF">
            <w:pPr>
              <w:pStyle w:val="Akapitzlist"/>
              <w:numPr>
                <w:ilvl w:val="0"/>
                <w:numId w:val="3"/>
              </w:numPr>
              <w:spacing w:line="288" w:lineRule="auto"/>
              <w:ind w:left="714" w:hanging="357"/>
              <w:rPr>
                <w:rFonts w:ascii="Calibri" w:hAnsi="Calibri" w:cs="Calibri"/>
                <w:sz w:val="22"/>
                <w:szCs w:val="22"/>
              </w:rPr>
            </w:pPr>
            <w:r w:rsidRPr="00716F4A">
              <w:rPr>
                <w:rFonts w:ascii="Calibri" w:hAnsi="Calibri" w:cs="Calibri"/>
                <w:sz w:val="22"/>
                <w:szCs w:val="22"/>
              </w:rPr>
              <w:t>Rozpoznaje i nazywa rośliny trujące w najbliższym otoczeniu</w:t>
            </w:r>
            <w:r w:rsidR="00F37986" w:rsidRPr="00716F4A">
              <w:rPr>
                <w:rFonts w:ascii="Calibri" w:hAnsi="Calibri" w:cs="Calibri"/>
                <w:sz w:val="22"/>
                <w:szCs w:val="22"/>
              </w:rPr>
              <w:t>.</w:t>
            </w:r>
          </w:p>
          <w:p w:rsidR="00BF735C" w:rsidRPr="00716F4A" w:rsidRDefault="00904F30" w:rsidP="00BD19AF">
            <w:pPr>
              <w:pStyle w:val="Akapitzlist"/>
              <w:numPr>
                <w:ilvl w:val="0"/>
                <w:numId w:val="3"/>
              </w:numPr>
              <w:spacing w:line="288" w:lineRule="auto"/>
              <w:ind w:left="714" w:hanging="357"/>
              <w:rPr>
                <w:rFonts w:ascii="Calibri" w:hAnsi="Calibri" w:cs="Calibri"/>
              </w:rPr>
            </w:pPr>
            <w:r w:rsidRPr="00716F4A">
              <w:rPr>
                <w:rFonts w:ascii="Calibri" w:hAnsi="Calibri" w:cs="Calibri"/>
                <w:sz w:val="22"/>
                <w:szCs w:val="22"/>
              </w:rPr>
              <w:t>Zna popularne grzyby jadalne i trujące</w:t>
            </w:r>
            <w:r w:rsidR="00F37986" w:rsidRPr="00716F4A">
              <w:rPr>
                <w:rFonts w:ascii="Calibri" w:hAnsi="Calibri" w:cs="Calibri"/>
                <w:sz w:val="22"/>
                <w:szCs w:val="22"/>
              </w:rPr>
              <w:t>.</w:t>
            </w:r>
          </w:p>
          <w:p w:rsidR="00BF735C" w:rsidRPr="00716F4A" w:rsidRDefault="00904F30" w:rsidP="00BD19AF">
            <w:pPr>
              <w:pStyle w:val="Akapitzlist"/>
              <w:numPr>
                <w:ilvl w:val="0"/>
                <w:numId w:val="3"/>
              </w:numPr>
              <w:spacing w:line="288" w:lineRule="auto"/>
              <w:ind w:left="714" w:hanging="357"/>
              <w:rPr>
                <w:rFonts w:ascii="Calibri" w:hAnsi="Calibri" w:cs="Calibri"/>
              </w:rPr>
            </w:pPr>
            <w:r w:rsidRPr="00716F4A">
              <w:rPr>
                <w:rFonts w:ascii="Calibri" w:hAnsi="Calibri" w:cs="Calibri"/>
              </w:rPr>
              <w:t>Podejmuje próbę korzystania z atlasu grzybów</w:t>
            </w:r>
            <w:r w:rsidR="00F37986" w:rsidRPr="00716F4A">
              <w:rPr>
                <w:rFonts w:ascii="Calibri" w:hAnsi="Calibri" w:cs="Calibri"/>
              </w:rPr>
              <w:t>.</w:t>
            </w:r>
          </w:p>
          <w:p w:rsidR="00BF735C" w:rsidRPr="00716F4A" w:rsidRDefault="00904F30" w:rsidP="00BD19AF">
            <w:pPr>
              <w:pStyle w:val="Akapitzlist"/>
              <w:numPr>
                <w:ilvl w:val="0"/>
                <w:numId w:val="3"/>
              </w:numPr>
              <w:spacing w:line="288" w:lineRule="auto"/>
              <w:ind w:left="714" w:hanging="357"/>
              <w:rPr>
                <w:rFonts w:ascii="Calibri" w:hAnsi="Calibri" w:cs="Calibri"/>
              </w:rPr>
            </w:pPr>
            <w:r w:rsidRPr="00716F4A">
              <w:rPr>
                <w:rFonts w:ascii="Calibri" w:hAnsi="Calibri" w:cs="Calibri"/>
              </w:rPr>
              <w:t>Wypowiada się na temat uczestnictwa w grzybobraniu i roli grzybów w ekosystemie lasu</w:t>
            </w:r>
            <w:r w:rsidR="00F37986" w:rsidRPr="00716F4A">
              <w:rPr>
                <w:rFonts w:ascii="Calibri" w:hAnsi="Calibri" w:cs="Calibri"/>
              </w:rPr>
              <w:t>.</w:t>
            </w:r>
          </w:p>
          <w:p w:rsidR="00BF735C" w:rsidRPr="00716F4A" w:rsidRDefault="00904F30" w:rsidP="00BD19AF">
            <w:pPr>
              <w:pStyle w:val="Akapitzlist"/>
              <w:numPr>
                <w:ilvl w:val="0"/>
                <w:numId w:val="3"/>
              </w:numPr>
              <w:spacing w:line="288" w:lineRule="auto"/>
              <w:ind w:left="714" w:hanging="357"/>
              <w:rPr>
                <w:rFonts w:ascii="Calibri" w:hAnsi="Calibri" w:cs="Calibri"/>
              </w:rPr>
            </w:pPr>
            <w:r w:rsidRPr="00716F4A">
              <w:rPr>
                <w:rFonts w:ascii="Calibri" w:hAnsi="Calibri" w:cs="Calibri"/>
              </w:rPr>
              <w:t>Wie, jakie znaczenie mają grzyby dla roślin i zwierząt leśnych</w:t>
            </w:r>
            <w:r w:rsidR="00F37986" w:rsidRPr="00716F4A">
              <w:rPr>
                <w:rFonts w:ascii="Calibri" w:hAnsi="Calibri" w:cs="Calibri"/>
              </w:rPr>
              <w:t>.</w:t>
            </w:r>
          </w:p>
          <w:p w:rsidR="00BF735C" w:rsidRPr="00716F4A" w:rsidRDefault="00904F30" w:rsidP="00BD19AF">
            <w:pPr>
              <w:pStyle w:val="Akapitzlist"/>
              <w:numPr>
                <w:ilvl w:val="0"/>
                <w:numId w:val="3"/>
              </w:numPr>
              <w:spacing w:line="288" w:lineRule="auto"/>
              <w:ind w:left="714" w:hanging="357"/>
              <w:rPr>
                <w:rFonts w:ascii="Calibri" w:hAnsi="Calibri" w:cs="Calibri"/>
              </w:rPr>
            </w:pPr>
            <w:r w:rsidRPr="00716F4A">
              <w:rPr>
                <w:rFonts w:ascii="Calibri" w:hAnsi="Calibri" w:cs="Calibri"/>
              </w:rPr>
              <w:t>Zna niebezpieczeństwa związane ze spożywaniem grzybów i nieznanych owoców leśnych przez ludzi</w:t>
            </w:r>
            <w:r w:rsidR="00F37986" w:rsidRPr="00716F4A">
              <w:rPr>
                <w:rFonts w:ascii="Calibri" w:hAnsi="Calibri" w:cs="Calibri"/>
              </w:rPr>
              <w:t>.</w:t>
            </w:r>
          </w:p>
          <w:p w:rsidR="00BF735C" w:rsidRPr="00716F4A" w:rsidRDefault="00904F30" w:rsidP="00295AF3">
            <w:pPr>
              <w:pStyle w:val="Akapitzlist"/>
              <w:numPr>
                <w:ilvl w:val="0"/>
                <w:numId w:val="3"/>
              </w:numPr>
              <w:spacing w:after="280"/>
              <w:ind w:left="714" w:hanging="357"/>
              <w:rPr>
                <w:rFonts w:ascii="Calibri" w:hAnsi="Calibri" w:cs="Calibri"/>
                <w:sz w:val="22"/>
                <w:szCs w:val="22"/>
              </w:rPr>
            </w:pPr>
            <w:r w:rsidRPr="00716F4A">
              <w:rPr>
                <w:rFonts w:ascii="Calibri" w:hAnsi="Calibri" w:cs="Calibri"/>
              </w:rPr>
              <w:t>Wyjaśnia znaczenie powiedzenia: „Kolor czerwony ostrzega”, odnoszącego się do roślin leśnych</w:t>
            </w:r>
            <w:r w:rsidR="00F37986" w:rsidRPr="00716F4A">
              <w:rPr>
                <w:rFonts w:ascii="Calibri" w:hAnsi="Calibri" w:cs="Calibri"/>
              </w:rPr>
              <w:t>.</w:t>
            </w:r>
          </w:p>
        </w:tc>
      </w:tr>
      <w:tr w:rsidR="00BF735C" w:rsidRPr="00716F4A">
        <w:tc>
          <w:tcPr>
            <w:tcW w:w="14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735C" w:rsidRPr="00716F4A" w:rsidRDefault="00904F30" w:rsidP="00BD19AF">
            <w:pPr>
              <w:spacing w:before="120" w:after="120" w:line="288" w:lineRule="auto"/>
            </w:pPr>
            <w:r w:rsidRPr="00716F4A">
              <w:rPr>
                <w:b/>
              </w:rPr>
              <w:t>Kompetencje kluczowe rozwijane podczas realizacji projektu</w:t>
            </w:r>
            <w:r w:rsidRPr="00716F4A">
              <w:t xml:space="preserve">: </w:t>
            </w:r>
            <w:r w:rsidRPr="00716F4A">
              <w:rPr>
                <w:rFonts w:eastAsia="Times New Roman" w:cs="Arial"/>
                <w:color w:val="000000"/>
                <w:lang w:eastAsia="pl-PL"/>
              </w:rPr>
              <w:t xml:space="preserve">Porozumiewanie się w języku ojczystym, </w:t>
            </w:r>
            <w:r w:rsidRPr="00716F4A">
              <w:rPr>
                <w:rFonts w:eastAsia="Times New Roman" w:cs="Arial"/>
                <w:color w:val="231F20"/>
                <w:lang w:eastAsia="pl-PL"/>
              </w:rPr>
              <w:t>kompetencje matematyczne i podstawowe kompetencje naukowo-techniczne,</w:t>
            </w:r>
          </w:p>
        </w:tc>
      </w:tr>
      <w:tr w:rsidR="00BF735C" w:rsidRPr="00716F4A">
        <w:tc>
          <w:tcPr>
            <w:tcW w:w="14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735C" w:rsidRPr="00716F4A" w:rsidRDefault="00904F30" w:rsidP="00BD19AF">
            <w:pPr>
              <w:spacing w:before="120" w:after="120" w:line="288" w:lineRule="auto"/>
              <w:rPr>
                <w:rFonts w:cs="Calibri"/>
              </w:rPr>
            </w:pPr>
            <w:r w:rsidRPr="00716F4A">
              <w:rPr>
                <w:b/>
              </w:rPr>
              <w:lastRenderedPageBreak/>
              <w:t>Kryteria do oceny opisowej (</w:t>
            </w:r>
            <w:proofErr w:type="spellStart"/>
            <w:r w:rsidRPr="00716F4A">
              <w:rPr>
                <w:b/>
              </w:rPr>
              <w:t>NaCoBeZu</w:t>
            </w:r>
            <w:proofErr w:type="spellEnd"/>
            <w:r w:rsidRPr="00716F4A">
              <w:rPr>
                <w:b/>
              </w:rPr>
              <w:t>). Po zajęciach:</w:t>
            </w:r>
          </w:p>
          <w:p w:rsidR="00BF735C" w:rsidRPr="00716F4A" w:rsidRDefault="00904F30" w:rsidP="00BD19AF">
            <w:pPr>
              <w:pStyle w:val="Akapitzlist"/>
              <w:numPr>
                <w:ilvl w:val="0"/>
                <w:numId w:val="1"/>
              </w:numPr>
              <w:spacing w:line="288" w:lineRule="auto"/>
              <w:rPr>
                <w:rFonts w:ascii="Calibri" w:eastAsia="Calibri" w:hAnsi="Calibri" w:cs="Calibri"/>
              </w:rPr>
            </w:pPr>
            <w:r w:rsidRPr="00716F4A">
              <w:rPr>
                <w:rFonts w:ascii="Calibri" w:hAnsi="Calibri" w:cs="Calibri"/>
              </w:rPr>
              <w:t>umiem nazwać rośliny trujące rosnące w lesie;</w:t>
            </w:r>
          </w:p>
          <w:p w:rsidR="00BF735C" w:rsidRPr="00716F4A" w:rsidRDefault="00904F30" w:rsidP="00BD19AF">
            <w:pPr>
              <w:pStyle w:val="Akapitzlist"/>
              <w:numPr>
                <w:ilvl w:val="0"/>
                <w:numId w:val="1"/>
              </w:numPr>
              <w:spacing w:line="288" w:lineRule="auto"/>
              <w:rPr>
                <w:rFonts w:ascii="Calibri" w:hAnsi="Calibri" w:cs="Calibri"/>
              </w:rPr>
            </w:pPr>
            <w:r w:rsidRPr="00716F4A">
              <w:rPr>
                <w:rFonts w:ascii="Calibri" w:eastAsia="Calibri" w:hAnsi="Calibri" w:cs="Calibri"/>
              </w:rPr>
              <w:t xml:space="preserve"> </w:t>
            </w:r>
            <w:r w:rsidRPr="00716F4A">
              <w:rPr>
                <w:rFonts w:ascii="Calibri" w:hAnsi="Calibri" w:cs="Calibri"/>
              </w:rPr>
              <w:t>potrafię rozpoznać rośliny szkodliwe, które znajdę w domu;</w:t>
            </w:r>
          </w:p>
          <w:p w:rsidR="00BF735C" w:rsidRPr="00716F4A" w:rsidRDefault="00904F30" w:rsidP="00BD19AF">
            <w:pPr>
              <w:pStyle w:val="Akapitzlist"/>
              <w:numPr>
                <w:ilvl w:val="0"/>
                <w:numId w:val="1"/>
              </w:numPr>
              <w:spacing w:line="288" w:lineRule="auto"/>
              <w:rPr>
                <w:rFonts w:ascii="Calibri" w:hAnsi="Calibri" w:cs="Calibri"/>
              </w:rPr>
            </w:pPr>
            <w:r w:rsidRPr="00716F4A">
              <w:rPr>
                <w:rFonts w:ascii="Calibri" w:hAnsi="Calibri" w:cs="Calibri"/>
              </w:rPr>
              <w:t>wiem, co mogę zrobić, gdy znajdę rośliny trujące;</w:t>
            </w:r>
          </w:p>
          <w:p w:rsidR="00BF735C" w:rsidRPr="00716F4A" w:rsidRDefault="00904F30" w:rsidP="00B35CEC">
            <w:pPr>
              <w:pStyle w:val="Akapitzlist"/>
              <w:numPr>
                <w:ilvl w:val="0"/>
                <w:numId w:val="1"/>
              </w:numPr>
              <w:spacing w:after="240"/>
              <w:rPr>
                <w:b/>
              </w:rPr>
            </w:pPr>
            <w:r w:rsidRPr="00716F4A">
              <w:rPr>
                <w:rFonts w:ascii="Calibri" w:hAnsi="Calibri" w:cs="Calibri"/>
              </w:rPr>
              <w:t>potrafię rozpoznać grzyby jadalne i trujące</w:t>
            </w:r>
            <w:r w:rsidR="00BD19AF" w:rsidRPr="00716F4A">
              <w:rPr>
                <w:rFonts w:ascii="Calibri" w:hAnsi="Calibri" w:cs="Calibri"/>
              </w:rPr>
              <w:t>.</w:t>
            </w:r>
          </w:p>
        </w:tc>
      </w:tr>
    </w:tbl>
    <w:p w:rsidR="00BF735C" w:rsidRPr="00716F4A" w:rsidRDefault="00BF735C"/>
    <w:p w:rsidR="00BF735C" w:rsidRPr="00716F4A" w:rsidRDefault="00BF735C">
      <w:pPr>
        <w:tabs>
          <w:tab w:val="left" w:pos="9240"/>
        </w:tabs>
      </w:pPr>
    </w:p>
    <w:tbl>
      <w:tblPr>
        <w:tblW w:w="14577" w:type="dxa"/>
        <w:tblLayout w:type="fixed"/>
        <w:tblLook w:val="0000" w:firstRow="0" w:lastRow="0" w:firstColumn="0" w:lastColumn="0" w:noHBand="0" w:noVBand="0"/>
      </w:tblPr>
      <w:tblGrid>
        <w:gridCol w:w="7283"/>
        <w:gridCol w:w="7294"/>
      </w:tblGrid>
      <w:tr w:rsidR="00BF735C" w:rsidRPr="00716F4A" w:rsidTr="00A345E4">
        <w:trPr>
          <w:trHeight w:val="557"/>
        </w:trPr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F735C" w:rsidRPr="00787097" w:rsidRDefault="00904F30" w:rsidP="00C253DD">
            <w:pPr>
              <w:spacing w:after="0" w:line="240" w:lineRule="auto"/>
              <w:jc w:val="center"/>
              <w:rPr>
                <w:b/>
              </w:rPr>
            </w:pPr>
            <w:r w:rsidRPr="00787097">
              <w:rPr>
                <w:b/>
              </w:rPr>
              <w:t>Działania nauczyciela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F735C" w:rsidRPr="00787097" w:rsidRDefault="00904F30" w:rsidP="00C253DD">
            <w:pPr>
              <w:spacing w:after="0" w:line="240" w:lineRule="auto"/>
              <w:jc w:val="center"/>
            </w:pPr>
            <w:r w:rsidRPr="00787097">
              <w:rPr>
                <w:b/>
              </w:rPr>
              <w:t>Opis pakietu multimedialnego</w:t>
            </w:r>
          </w:p>
        </w:tc>
      </w:tr>
      <w:tr w:rsidR="00BF735C" w:rsidRPr="00716F4A" w:rsidTr="00A345E4"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37986" w:rsidRPr="00787097" w:rsidRDefault="00F37986" w:rsidP="00C253DD">
            <w:pPr>
              <w:pStyle w:val="DUDS-Tytu"/>
              <w:jc w:val="left"/>
            </w:pPr>
            <w:r w:rsidRPr="00787097">
              <w:t>1. PREZENTACJA MULTIMEDIALNA: Rośliny trujące w domu, parku, lesie.</w:t>
            </w:r>
          </w:p>
          <w:p w:rsidR="00BF735C" w:rsidRPr="00787097" w:rsidRDefault="00904F30" w:rsidP="002D395A">
            <w:pPr>
              <w:spacing w:line="240" w:lineRule="auto"/>
              <w:contextualSpacing/>
            </w:pPr>
            <w:r w:rsidRPr="00787097">
              <w:t>Nauczyciel</w:t>
            </w:r>
            <w:r w:rsidR="00F37986" w:rsidRPr="00787097">
              <w:t xml:space="preserve"> </w:t>
            </w:r>
            <w:r w:rsidRPr="00787097">
              <w:t xml:space="preserve">wyświetla </w:t>
            </w:r>
            <w:r w:rsidR="002D395A" w:rsidRPr="00787097">
              <w:t>w przeglądarce internetowej</w:t>
            </w:r>
            <w:r w:rsidRPr="00787097">
              <w:t xml:space="preserve"> prezentację  pt.</w:t>
            </w:r>
            <w:r w:rsidR="00F37986" w:rsidRPr="00787097">
              <w:t xml:space="preserve"> </w:t>
            </w:r>
            <w:r w:rsidRPr="00787097">
              <w:t>„ Rośliny trujące w domu, parku, lesie”. Omawia poszczególne slajdy i tłumaczy, dlaczego prezentowane rośliny są niebezpieczne.</w:t>
            </w:r>
            <w:r w:rsidR="00BD19AF" w:rsidRPr="00787097">
              <w:t xml:space="preserve">     </w:t>
            </w:r>
            <w:r w:rsidR="00F37986" w:rsidRPr="00787097">
              <w:t xml:space="preserve"> 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735C" w:rsidRPr="00787097" w:rsidRDefault="00904F30" w:rsidP="00C253DD">
            <w:pPr>
              <w:pStyle w:val="DUDS-Tytu"/>
              <w:jc w:val="left"/>
            </w:pPr>
            <w:r w:rsidRPr="00787097">
              <w:t>1. PREZENTACJA MULTIMEDIALNA: Rośliny trujące w domu</w:t>
            </w:r>
            <w:r w:rsidR="00F37986" w:rsidRPr="00787097">
              <w:t>,</w:t>
            </w:r>
            <w:r w:rsidRPr="00787097">
              <w:t xml:space="preserve"> parku, lesie.</w:t>
            </w:r>
          </w:p>
          <w:p w:rsidR="002D395A" w:rsidRPr="00716F4A" w:rsidRDefault="00E17BE1" w:rsidP="002D395A">
            <w:pPr>
              <w:spacing w:after="60" w:line="240" w:lineRule="auto"/>
            </w:pPr>
            <w:r w:rsidRPr="00716F4A">
              <w:t>Materiały</w:t>
            </w:r>
            <w:r w:rsidR="002D395A" w:rsidRPr="00716F4A">
              <w:t xml:space="preserve">: plik </w:t>
            </w:r>
            <w:proofErr w:type="spellStart"/>
            <w:r w:rsidR="002D395A" w:rsidRPr="00716F4A">
              <w:t>html</w:t>
            </w:r>
            <w:proofErr w:type="spellEnd"/>
            <w:r w:rsidR="002D395A" w:rsidRPr="00716F4A">
              <w:t xml:space="preserve"> do wyświetlenia w przeglądarce internetowej .</w:t>
            </w:r>
          </w:p>
          <w:p w:rsidR="00BF735C" w:rsidRPr="00787097" w:rsidRDefault="00904F30" w:rsidP="002D395A">
            <w:pPr>
              <w:pStyle w:val="DUDS-tekst"/>
              <w:spacing w:after="60"/>
              <w:jc w:val="left"/>
            </w:pPr>
            <w:r w:rsidRPr="00787097">
              <w:t xml:space="preserve">Prezentacja składa się z </w:t>
            </w:r>
            <w:r w:rsidR="00064CF9" w:rsidRPr="00787097">
              <w:t xml:space="preserve">18 </w:t>
            </w:r>
            <w:r w:rsidRPr="00787097">
              <w:t>slajdów, na których znajdują się rysunki roślin niebezpiecznych dla ludzi.</w:t>
            </w:r>
          </w:p>
          <w:p w:rsidR="00BF735C" w:rsidRPr="00787097" w:rsidRDefault="00904F30" w:rsidP="00C253DD">
            <w:pPr>
              <w:spacing w:after="0" w:line="240" w:lineRule="auto"/>
            </w:pPr>
            <w:r w:rsidRPr="00787097">
              <w:t xml:space="preserve"> W domu:</w:t>
            </w:r>
          </w:p>
          <w:p w:rsidR="00BF735C" w:rsidRPr="00787097" w:rsidRDefault="00904F30" w:rsidP="00C253DD">
            <w:pPr>
              <w:pStyle w:val="DUDS-Numerowanie"/>
              <w:spacing w:line="240" w:lineRule="auto"/>
            </w:pPr>
            <w:r w:rsidRPr="00787097">
              <w:t>gwiazda betlejemska – poinsecja</w:t>
            </w:r>
          </w:p>
          <w:p w:rsidR="00BF735C" w:rsidRPr="00787097" w:rsidRDefault="00904F30" w:rsidP="00C253DD">
            <w:pPr>
              <w:numPr>
                <w:ilvl w:val="0"/>
                <w:numId w:val="5"/>
              </w:numPr>
              <w:spacing w:after="0" w:line="240" w:lineRule="auto"/>
            </w:pPr>
            <w:r w:rsidRPr="00787097">
              <w:t>kroton</w:t>
            </w:r>
          </w:p>
          <w:p w:rsidR="00BF735C" w:rsidRPr="00787097" w:rsidRDefault="00904F30" w:rsidP="00C253DD">
            <w:pPr>
              <w:numPr>
                <w:ilvl w:val="0"/>
                <w:numId w:val="5"/>
              </w:numPr>
              <w:spacing w:after="0" w:line="240" w:lineRule="auto"/>
            </w:pPr>
            <w:proofErr w:type="spellStart"/>
            <w:r w:rsidRPr="00787097">
              <w:t>difenbachia</w:t>
            </w:r>
            <w:proofErr w:type="spellEnd"/>
          </w:p>
          <w:p w:rsidR="00BF735C" w:rsidRPr="00787097" w:rsidRDefault="00904F30" w:rsidP="00C253DD">
            <w:pPr>
              <w:numPr>
                <w:ilvl w:val="0"/>
                <w:numId w:val="5"/>
              </w:numPr>
              <w:spacing w:after="0" w:line="240" w:lineRule="auto"/>
            </w:pPr>
            <w:r w:rsidRPr="00787097">
              <w:t>oleander</w:t>
            </w:r>
          </w:p>
          <w:p w:rsidR="00BF735C" w:rsidRPr="00787097" w:rsidRDefault="00904F30" w:rsidP="00C253DD">
            <w:pPr>
              <w:numPr>
                <w:ilvl w:val="0"/>
                <w:numId w:val="5"/>
              </w:numPr>
              <w:spacing w:after="0" w:line="240" w:lineRule="auto"/>
            </w:pPr>
            <w:r w:rsidRPr="00787097">
              <w:t>bluszcz</w:t>
            </w:r>
          </w:p>
          <w:p w:rsidR="00BF735C" w:rsidRPr="00787097" w:rsidRDefault="00904F30" w:rsidP="00C253DD">
            <w:pPr>
              <w:numPr>
                <w:ilvl w:val="0"/>
                <w:numId w:val="5"/>
              </w:numPr>
              <w:spacing w:after="0" w:line="240" w:lineRule="auto"/>
            </w:pPr>
            <w:r w:rsidRPr="00787097">
              <w:t>kiełki ziemniaków </w:t>
            </w:r>
          </w:p>
          <w:p w:rsidR="00BF735C" w:rsidRPr="00787097" w:rsidRDefault="00904F30" w:rsidP="00C253DD">
            <w:pPr>
              <w:spacing w:after="0" w:line="240" w:lineRule="auto"/>
            </w:pPr>
            <w:r w:rsidRPr="00787097">
              <w:t>W ogrodzie:</w:t>
            </w:r>
          </w:p>
          <w:p w:rsidR="00BF735C" w:rsidRPr="00787097" w:rsidRDefault="00904F30" w:rsidP="00C253DD">
            <w:pPr>
              <w:numPr>
                <w:ilvl w:val="0"/>
                <w:numId w:val="5"/>
              </w:numPr>
              <w:spacing w:after="0" w:line="240" w:lineRule="auto"/>
            </w:pPr>
            <w:r w:rsidRPr="00787097">
              <w:t>konwalia majowa</w:t>
            </w:r>
          </w:p>
          <w:p w:rsidR="00BF735C" w:rsidRPr="00787097" w:rsidRDefault="00904F30" w:rsidP="00C253DD">
            <w:pPr>
              <w:numPr>
                <w:ilvl w:val="0"/>
                <w:numId w:val="5"/>
              </w:numPr>
              <w:spacing w:after="0" w:line="240" w:lineRule="auto"/>
            </w:pPr>
            <w:r w:rsidRPr="00787097">
              <w:lastRenderedPageBreak/>
              <w:t>irys</w:t>
            </w:r>
          </w:p>
          <w:p w:rsidR="00BF735C" w:rsidRPr="00787097" w:rsidRDefault="00904F30" w:rsidP="00C253DD">
            <w:pPr>
              <w:numPr>
                <w:ilvl w:val="0"/>
                <w:numId w:val="5"/>
              </w:numPr>
              <w:spacing w:after="0" w:line="240" w:lineRule="auto"/>
            </w:pPr>
            <w:r w:rsidRPr="00787097">
              <w:t>lilia</w:t>
            </w:r>
          </w:p>
          <w:p w:rsidR="00BF735C" w:rsidRPr="00787097" w:rsidRDefault="00904F30" w:rsidP="00C253DD">
            <w:pPr>
              <w:numPr>
                <w:ilvl w:val="0"/>
                <w:numId w:val="5"/>
              </w:numPr>
              <w:spacing w:after="0" w:line="240" w:lineRule="auto"/>
            </w:pPr>
            <w:r w:rsidRPr="00787097">
              <w:t>narcyz</w:t>
            </w:r>
          </w:p>
          <w:p w:rsidR="00BF735C" w:rsidRPr="00787097" w:rsidRDefault="00904F30" w:rsidP="00C253DD">
            <w:pPr>
              <w:numPr>
                <w:ilvl w:val="0"/>
                <w:numId w:val="5"/>
              </w:numPr>
              <w:spacing w:after="0" w:line="240" w:lineRule="auto"/>
            </w:pPr>
            <w:r w:rsidRPr="00787097">
              <w:t>tulipan</w:t>
            </w:r>
          </w:p>
          <w:p w:rsidR="00BF735C" w:rsidRPr="00787097" w:rsidRDefault="00904F30" w:rsidP="00C253DD">
            <w:pPr>
              <w:numPr>
                <w:ilvl w:val="0"/>
                <w:numId w:val="5"/>
              </w:numPr>
              <w:spacing w:after="0" w:line="240" w:lineRule="auto"/>
            </w:pPr>
            <w:r w:rsidRPr="00787097">
              <w:t>bieluń angielskie trąby</w:t>
            </w:r>
          </w:p>
          <w:p w:rsidR="00BF735C" w:rsidRPr="00787097" w:rsidRDefault="00904F30" w:rsidP="00C253DD">
            <w:pPr>
              <w:spacing w:after="0" w:line="240" w:lineRule="auto"/>
            </w:pPr>
            <w:r w:rsidRPr="00787097">
              <w:t>W parku:</w:t>
            </w:r>
          </w:p>
          <w:p w:rsidR="00BF735C" w:rsidRPr="00787097" w:rsidRDefault="00904F30" w:rsidP="00C253DD">
            <w:pPr>
              <w:numPr>
                <w:ilvl w:val="0"/>
                <w:numId w:val="5"/>
              </w:numPr>
              <w:spacing w:after="0" w:line="240" w:lineRule="auto"/>
            </w:pPr>
            <w:r w:rsidRPr="00787097">
              <w:t xml:space="preserve">cis </w:t>
            </w:r>
          </w:p>
          <w:p w:rsidR="00BF735C" w:rsidRPr="00787097" w:rsidRDefault="00904F30" w:rsidP="00C253DD">
            <w:pPr>
              <w:numPr>
                <w:ilvl w:val="0"/>
                <w:numId w:val="5"/>
              </w:numPr>
              <w:spacing w:after="0" w:line="240" w:lineRule="auto"/>
            </w:pPr>
            <w:r w:rsidRPr="00787097">
              <w:t xml:space="preserve">wawrzynek </w:t>
            </w:r>
            <w:proofErr w:type="spellStart"/>
            <w:r w:rsidRPr="00787097">
              <w:t>wilczełyko</w:t>
            </w:r>
            <w:proofErr w:type="spellEnd"/>
            <w:r w:rsidRPr="00787097">
              <w:t xml:space="preserve"> </w:t>
            </w:r>
          </w:p>
          <w:p w:rsidR="00BF735C" w:rsidRPr="00787097" w:rsidRDefault="00904F30" w:rsidP="00C253DD">
            <w:pPr>
              <w:spacing w:after="0" w:line="240" w:lineRule="auto"/>
            </w:pPr>
            <w:r w:rsidRPr="00787097">
              <w:t>W lesie i na łące:</w:t>
            </w:r>
          </w:p>
          <w:p w:rsidR="00BF735C" w:rsidRPr="00787097" w:rsidRDefault="00904F30" w:rsidP="00C253DD">
            <w:pPr>
              <w:numPr>
                <w:ilvl w:val="0"/>
                <w:numId w:val="5"/>
              </w:numPr>
              <w:spacing w:after="0" w:line="240" w:lineRule="auto"/>
            </w:pPr>
            <w:r w:rsidRPr="00787097">
              <w:t>bieluń dziędzierzawa</w:t>
            </w:r>
            <w:r w:rsidR="00F37986" w:rsidRPr="00787097">
              <w:t xml:space="preserve"> </w:t>
            </w:r>
          </w:p>
          <w:p w:rsidR="00BF735C" w:rsidRPr="00787097" w:rsidRDefault="00904F30" w:rsidP="00C253DD">
            <w:pPr>
              <w:numPr>
                <w:ilvl w:val="0"/>
                <w:numId w:val="5"/>
              </w:numPr>
              <w:spacing w:after="0" w:line="240" w:lineRule="auto"/>
            </w:pPr>
            <w:r w:rsidRPr="00787097">
              <w:t xml:space="preserve">pokrzyk wilcza jagoda </w:t>
            </w:r>
          </w:p>
          <w:p w:rsidR="00BF735C" w:rsidRPr="00787097" w:rsidRDefault="00904F30" w:rsidP="00C253DD">
            <w:pPr>
              <w:numPr>
                <w:ilvl w:val="0"/>
                <w:numId w:val="5"/>
              </w:numPr>
              <w:spacing w:after="0" w:line="240" w:lineRule="auto"/>
            </w:pPr>
            <w:r w:rsidRPr="00787097">
              <w:t>szalej jadowity</w:t>
            </w:r>
          </w:p>
          <w:p w:rsidR="00BF735C" w:rsidRPr="00787097" w:rsidRDefault="00904F30" w:rsidP="00C253DD">
            <w:pPr>
              <w:numPr>
                <w:ilvl w:val="0"/>
                <w:numId w:val="5"/>
              </w:numPr>
              <w:spacing w:line="240" w:lineRule="auto"/>
              <w:ind w:left="714"/>
            </w:pPr>
            <w:r w:rsidRPr="00787097">
              <w:t xml:space="preserve">barszcz Sosnowskiego </w:t>
            </w:r>
          </w:p>
        </w:tc>
      </w:tr>
      <w:tr w:rsidR="00BF735C" w:rsidRPr="00716F4A" w:rsidTr="00A345E4"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35C" w:rsidRPr="00787097" w:rsidRDefault="00904F30" w:rsidP="00C253DD">
            <w:pPr>
              <w:spacing w:before="120" w:after="120" w:line="240" w:lineRule="auto"/>
            </w:pPr>
            <w:r w:rsidRPr="00787097">
              <w:rPr>
                <w:b/>
              </w:rPr>
              <w:lastRenderedPageBreak/>
              <w:t>2.</w:t>
            </w:r>
            <w:r w:rsidRPr="00787097">
              <w:t xml:space="preserve"> </w:t>
            </w:r>
            <w:r w:rsidRPr="00787097">
              <w:rPr>
                <w:b/>
              </w:rPr>
              <w:t>UZUPEŁNIANKA: Budowa grzyba</w:t>
            </w:r>
            <w:r w:rsidR="00B35CEC" w:rsidRPr="00787097">
              <w:rPr>
                <w:b/>
              </w:rPr>
              <w:t>.</w:t>
            </w:r>
          </w:p>
          <w:p w:rsidR="00BF735C" w:rsidRPr="00787097" w:rsidRDefault="00904F30" w:rsidP="006F1E45">
            <w:pPr>
              <w:spacing w:after="120" w:line="240" w:lineRule="auto"/>
            </w:pPr>
            <w:r w:rsidRPr="00787097">
              <w:t>Nauczyciel prosi uczniów o włączenie programu Paint</w:t>
            </w:r>
            <w:r w:rsidR="00D41E99" w:rsidRPr="00787097">
              <w:t xml:space="preserve"> lub</w:t>
            </w:r>
            <w:r w:rsidRPr="00787097">
              <w:t xml:space="preserve"> drukuje i rozdaje </w:t>
            </w:r>
            <w:r w:rsidR="00B45E7C" w:rsidRPr="00787097">
              <w:t>im</w:t>
            </w:r>
            <w:r w:rsidRPr="00787097">
              <w:t xml:space="preserve"> karty pracy. Następnie </w:t>
            </w:r>
            <w:r w:rsidR="00B45E7C" w:rsidRPr="00787097">
              <w:t>zapoznaje z ćwiczeniem</w:t>
            </w:r>
            <w:r w:rsidRPr="00787097">
              <w:t>:</w:t>
            </w:r>
            <w:r w:rsidR="00BD19AF" w:rsidRPr="00787097">
              <w:t xml:space="preserve"> </w:t>
            </w:r>
            <w:proofErr w:type="spellStart"/>
            <w:r w:rsidRPr="00787097">
              <w:rPr>
                <w:i/>
                <w:iCs/>
              </w:rPr>
              <w:t>Ekoludek</w:t>
            </w:r>
            <w:proofErr w:type="spellEnd"/>
            <w:r w:rsidRPr="00787097">
              <w:rPr>
                <w:i/>
                <w:iCs/>
              </w:rPr>
              <w:t xml:space="preserve"> </w:t>
            </w:r>
            <w:r w:rsidR="00B45E7C" w:rsidRPr="00787097">
              <w:rPr>
                <w:i/>
                <w:iCs/>
              </w:rPr>
              <w:t>u</w:t>
            </w:r>
            <w:r w:rsidRPr="00787097">
              <w:rPr>
                <w:i/>
                <w:iCs/>
              </w:rPr>
              <w:t xml:space="preserve">mówił się z </w:t>
            </w:r>
            <w:r w:rsidR="006F1E45" w:rsidRPr="00787097">
              <w:rPr>
                <w:i/>
                <w:iCs/>
              </w:rPr>
              <w:t>j</w:t>
            </w:r>
            <w:r w:rsidRPr="00787097">
              <w:rPr>
                <w:i/>
                <w:iCs/>
              </w:rPr>
              <w:t>eżem Szczepanem na grzyby. Niestety</w:t>
            </w:r>
            <w:r w:rsidR="00F37986" w:rsidRPr="00787097">
              <w:rPr>
                <w:i/>
                <w:iCs/>
              </w:rPr>
              <w:t>,</w:t>
            </w:r>
            <w:r w:rsidRPr="00787097">
              <w:rPr>
                <w:i/>
                <w:iCs/>
              </w:rPr>
              <w:t xml:space="preserve"> </w:t>
            </w:r>
            <w:r w:rsidR="009C7C70" w:rsidRPr="00787097">
              <w:rPr>
                <w:i/>
                <w:iCs/>
              </w:rPr>
              <w:t>obaj kompletnie się na nich nie znają</w:t>
            </w:r>
            <w:r w:rsidRPr="00787097">
              <w:rPr>
                <w:i/>
                <w:iCs/>
              </w:rPr>
              <w:t>. Nie wiedzą</w:t>
            </w:r>
            <w:r w:rsidR="00F37986" w:rsidRPr="00787097">
              <w:rPr>
                <w:i/>
                <w:iCs/>
              </w:rPr>
              <w:t>,</w:t>
            </w:r>
            <w:r w:rsidRPr="00787097">
              <w:rPr>
                <w:i/>
                <w:iCs/>
              </w:rPr>
              <w:t xml:space="preserve"> </w:t>
            </w:r>
            <w:r w:rsidR="003F3EC6" w:rsidRPr="00787097">
              <w:rPr>
                <w:i/>
                <w:iCs/>
              </w:rPr>
              <w:t>jak</w:t>
            </w:r>
            <w:r w:rsidRPr="00787097">
              <w:rPr>
                <w:i/>
                <w:iCs/>
              </w:rPr>
              <w:t xml:space="preserve"> zbudowany jest grzyb </w:t>
            </w:r>
            <w:r w:rsidR="006F1E45" w:rsidRPr="00787097">
              <w:rPr>
                <w:i/>
                <w:iCs/>
              </w:rPr>
              <w:t xml:space="preserve">ani  jak </w:t>
            </w:r>
            <w:r w:rsidR="006A6CB2" w:rsidRPr="00787097">
              <w:rPr>
                <w:i/>
                <w:iCs/>
              </w:rPr>
              <w:t xml:space="preserve">się </w:t>
            </w:r>
            <w:r w:rsidR="006F1E45" w:rsidRPr="00787097">
              <w:rPr>
                <w:i/>
                <w:iCs/>
              </w:rPr>
              <w:t>go zrywa.</w:t>
            </w:r>
            <w:r w:rsidR="00B45E7C" w:rsidRPr="00787097">
              <w:rPr>
                <w:i/>
                <w:iCs/>
              </w:rPr>
              <w:t xml:space="preserve"> Pomóżcie</w:t>
            </w:r>
            <w:r w:rsidR="00495AE0" w:rsidRPr="00787097">
              <w:rPr>
                <w:i/>
                <w:iCs/>
              </w:rPr>
              <w:t xml:space="preserve"> </w:t>
            </w:r>
            <w:r w:rsidR="006F1E45" w:rsidRPr="00787097">
              <w:rPr>
                <w:i/>
                <w:iCs/>
              </w:rPr>
              <w:t xml:space="preserve">początkującym grzybiarzom, </w:t>
            </w:r>
            <w:r w:rsidR="00495AE0" w:rsidRPr="00787097">
              <w:rPr>
                <w:i/>
                <w:iCs/>
              </w:rPr>
              <w:t>d</w:t>
            </w:r>
            <w:r w:rsidRPr="00787097">
              <w:rPr>
                <w:i/>
                <w:iCs/>
              </w:rPr>
              <w:t>opasu</w:t>
            </w:r>
            <w:r w:rsidR="00B45E7C" w:rsidRPr="00787097">
              <w:rPr>
                <w:i/>
                <w:iCs/>
              </w:rPr>
              <w:t>jcie</w:t>
            </w:r>
            <w:r w:rsidRPr="00787097">
              <w:rPr>
                <w:i/>
                <w:iCs/>
              </w:rPr>
              <w:t xml:space="preserve"> podpi</w:t>
            </w:r>
            <w:r w:rsidR="00495AE0" w:rsidRPr="00787097">
              <w:rPr>
                <w:i/>
                <w:iCs/>
              </w:rPr>
              <w:t>s</w:t>
            </w:r>
            <w:r w:rsidR="00B45E7C" w:rsidRPr="00787097">
              <w:rPr>
                <w:i/>
                <w:iCs/>
              </w:rPr>
              <w:t>y</w:t>
            </w:r>
            <w:r w:rsidRPr="00787097">
              <w:rPr>
                <w:i/>
                <w:iCs/>
              </w:rPr>
              <w:t xml:space="preserve"> do </w:t>
            </w:r>
            <w:r w:rsidR="006F1E45" w:rsidRPr="00787097">
              <w:rPr>
                <w:i/>
                <w:iCs/>
              </w:rPr>
              <w:t xml:space="preserve">poszczególnych części grzyba </w:t>
            </w:r>
            <w:r w:rsidRPr="00787097">
              <w:rPr>
                <w:i/>
                <w:iCs/>
              </w:rPr>
              <w:t>.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735C" w:rsidRPr="00787097" w:rsidRDefault="00904F30" w:rsidP="00C253DD">
            <w:pPr>
              <w:spacing w:before="120" w:after="120" w:line="240" w:lineRule="auto"/>
            </w:pPr>
            <w:r w:rsidRPr="00787097">
              <w:rPr>
                <w:b/>
              </w:rPr>
              <w:t>2. UZUPEŁNIANKA: Budowa grzyba</w:t>
            </w:r>
            <w:r w:rsidR="00B35CEC" w:rsidRPr="00787097">
              <w:rPr>
                <w:b/>
              </w:rPr>
              <w:t>.</w:t>
            </w:r>
          </w:p>
          <w:p w:rsidR="002D395A" w:rsidRPr="00716F4A" w:rsidRDefault="00E17BE1" w:rsidP="002D395A">
            <w:pPr>
              <w:spacing w:after="60" w:line="240" w:lineRule="auto"/>
            </w:pPr>
            <w:r w:rsidRPr="00716F4A">
              <w:t>Materiały</w:t>
            </w:r>
            <w:r w:rsidR="002D395A" w:rsidRPr="00716F4A">
              <w:t xml:space="preserve"> – do wyboru: plik </w:t>
            </w:r>
            <w:r w:rsidR="009631E8" w:rsidRPr="00716F4A">
              <w:t>jpg</w:t>
            </w:r>
            <w:r w:rsidR="002D395A" w:rsidRPr="00716F4A">
              <w:t xml:space="preserve"> do uruchomienia w programie Paint </w:t>
            </w:r>
            <w:r w:rsidR="00C832BE" w:rsidRPr="00716F4A">
              <w:t>lub plik pdf do wydruku</w:t>
            </w:r>
            <w:r w:rsidR="002D395A" w:rsidRPr="00716F4A">
              <w:t>.</w:t>
            </w:r>
          </w:p>
          <w:p w:rsidR="00BF735C" w:rsidRPr="00787097" w:rsidRDefault="00904F30" w:rsidP="000F503A">
            <w:pPr>
              <w:spacing w:after="0" w:line="240" w:lineRule="auto"/>
            </w:pPr>
            <w:r w:rsidRPr="00787097">
              <w:t>Na planszy widzimy ilustrację grzyba. Obok, w ramkach</w:t>
            </w:r>
            <w:r w:rsidR="002D395A" w:rsidRPr="00787097">
              <w:t>,</w:t>
            </w:r>
            <w:r w:rsidRPr="00787097">
              <w:t xml:space="preserve"> </w:t>
            </w:r>
            <w:r w:rsidR="00BC33F6" w:rsidRPr="00787097">
              <w:t>widnieją nazwy jego elementów</w:t>
            </w:r>
            <w:r w:rsidRPr="00787097">
              <w:t xml:space="preserve">. Zadaniem uczniów jest dopasowanie </w:t>
            </w:r>
            <w:r w:rsidR="00BC33F6" w:rsidRPr="00787097">
              <w:t>nazwy do odpowiedniej części grzyba</w:t>
            </w:r>
            <w:r w:rsidRPr="00787097">
              <w:t xml:space="preserve">. </w:t>
            </w:r>
          </w:p>
          <w:p w:rsidR="00BF735C" w:rsidRPr="00787097" w:rsidRDefault="002D395A" w:rsidP="002D395A">
            <w:pPr>
              <w:spacing w:after="120" w:line="240" w:lineRule="auto"/>
            </w:pPr>
            <w:r w:rsidRPr="00787097">
              <w:t xml:space="preserve">W wersji do druku </w:t>
            </w:r>
            <w:r w:rsidR="00904F30" w:rsidRPr="00787097">
              <w:t>uczniowie łączą elementy grzyba z odpowiednim napisem</w:t>
            </w:r>
            <w:r w:rsidRPr="00787097">
              <w:t xml:space="preserve"> za pomocą strzałek</w:t>
            </w:r>
            <w:r w:rsidR="00904F30" w:rsidRPr="00787097">
              <w:t>.</w:t>
            </w:r>
          </w:p>
        </w:tc>
      </w:tr>
      <w:tr w:rsidR="00BF735C" w:rsidRPr="00716F4A" w:rsidTr="00A345E4">
        <w:trPr>
          <w:trHeight w:val="771"/>
        </w:trPr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35C" w:rsidRPr="00787097" w:rsidRDefault="00904F30" w:rsidP="00C253DD">
            <w:pPr>
              <w:spacing w:before="120" w:after="120" w:line="240" w:lineRule="auto"/>
            </w:pPr>
            <w:r w:rsidRPr="00787097">
              <w:rPr>
                <w:b/>
              </w:rPr>
              <w:t>3.</w:t>
            </w:r>
            <w:r w:rsidRPr="00787097">
              <w:t xml:space="preserve"> </w:t>
            </w:r>
            <w:r w:rsidRPr="00787097">
              <w:rPr>
                <w:b/>
              </w:rPr>
              <w:t>KOLOROWANKA</w:t>
            </w:r>
            <w:r w:rsidR="00C71C27" w:rsidRPr="00787097">
              <w:rPr>
                <w:b/>
              </w:rPr>
              <w:t xml:space="preserve"> nr </w:t>
            </w:r>
            <w:r w:rsidRPr="00787097">
              <w:rPr>
                <w:b/>
              </w:rPr>
              <w:t>1: Rośliny trujące</w:t>
            </w:r>
            <w:r w:rsidR="004849D3" w:rsidRPr="00787097">
              <w:rPr>
                <w:b/>
              </w:rPr>
              <w:t>.</w:t>
            </w:r>
          </w:p>
          <w:p w:rsidR="00BF735C" w:rsidRPr="00787097" w:rsidRDefault="00904F30" w:rsidP="003F3EC6">
            <w:pPr>
              <w:pStyle w:val="Akapitzlist1"/>
              <w:tabs>
                <w:tab w:val="left" w:pos="720"/>
              </w:tabs>
              <w:spacing w:after="120" w:line="240" w:lineRule="auto"/>
              <w:ind w:left="0"/>
              <w:rPr>
                <w:rFonts w:cs="Calibri"/>
              </w:rPr>
            </w:pPr>
            <w:r w:rsidRPr="00787097">
              <w:t xml:space="preserve">Nauczyciel </w:t>
            </w:r>
            <w:r w:rsidR="002667BF" w:rsidRPr="00787097">
              <w:t xml:space="preserve">drukuje karty pracy. Poleca uczniom uruchomić </w:t>
            </w:r>
            <w:r w:rsidR="003F3EC6" w:rsidRPr="00787097">
              <w:t xml:space="preserve">w </w:t>
            </w:r>
            <w:r w:rsidR="008C5FBA" w:rsidRPr="00787097">
              <w:t xml:space="preserve">przeglądarce internetowej </w:t>
            </w:r>
            <w:r w:rsidR="002667BF" w:rsidRPr="00787097">
              <w:t xml:space="preserve">prezentację </w:t>
            </w:r>
            <w:r w:rsidR="008C5FBA" w:rsidRPr="00787097">
              <w:t xml:space="preserve">przedstawiającą cztery popularne rośliny trujące </w:t>
            </w:r>
            <w:r w:rsidR="002667BF" w:rsidRPr="00787097">
              <w:t xml:space="preserve">i </w:t>
            </w:r>
            <w:r w:rsidRPr="00787097">
              <w:t>rozdaje dzieciom</w:t>
            </w:r>
            <w:r w:rsidR="00BC33F6" w:rsidRPr="00787097">
              <w:t xml:space="preserve"> kartki z konturami </w:t>
            </w:r>
            <w:r w:rsidR="003F3EC6" w:rsidRPr="00787097">
              <w:t xml:space="preserve">tych </w:t>
            </w:r>
            <w:r w:rsidR="00BC33F6" w:rsidRPr="00787097">
              <w:t>roślin</w:t>
            </w:r>
            <w:r w:rsidR="008C5FBA" w:rsidRPr="00787097">
              <w:t>.</w:t>
            </w:r>
            <w:r w:rsidRPr="00787097">
              <w:t xml:space="preserve"> </w:t>
            </w:r>
            <w:proofErr w:type="spellStart"/>
            <w:r w:rsidRPr="00787097">
              <w:rPr>
                <w:i/>
                <w:iCs/>
              </w:rPr>
              <w:t>Ekoludek</w:t>
            </w:r>
            <w:proofErr w:type="spellEnd"/>
            <w:r w:rsidRPr="00787097">
              <w:rPr>
                <w:i/>
                <w:iCs/>
              </w:rPr>
              <w:t xml:space="preserve"> ostrzega nas przed </w:t>
            </w:r>
            <w:r w:rsidRPr="00787097">
              <w:rPr>
                <w:i/>
                <w:iCs/>
              </w:rPr>
              <w:lastRenderedPageBreak/>
              <w:t xml:space="preserve">różnymi trującymi roślinami. Przyniósł Wam dziś kolorowanki przedstawiające różne niebezpieczne rośliny. </w:t>
            </w:r>
            <w:r w:rsidR="003F3EC6" w:rsidRPr="00787097">
              <w:rPr>
                <w:i/>
                <w:iCs/>
              </w:rPr>
              <w:t>Na początek</w:t>
            </w:r>
            <w:r w:rsidR="002F0C77" w:rsidRPr="00787097">
              <w:rPr>
                <w:i/>
                <w:iCs/>
              </w:rPr>
              <w:t xml:space="preserve"> uważnie </w:t>
            </w:r>
            <w:r w:rsidR="003F3EC6" w:rsidRPr="00787097">
              <w:rPr>
                <w:i/>
                <w:iCs/>
              </w:rPr>
              <w:t xml:space="preserve">obejrzyjcie </w:t>
            </w:r>
            <w:r w:rsidR="002F0C77" w:rsidRPr="00787097">
              <w:rPr>
                <w:i/>
                <w:iCs/>
              </w:rPr>
              <w:t xml:space="preserve">prezentację, przedstawiającą 4 często spotykane rośliny trujące. Zastanówcie się, którą z tych roślin chcielibyście pokolorować. Następnie każdy </w:t>
            </w:r>
            <w:r w:rsidR="003F3EC6" w:rsidRPr="00787097">
              <w:rPr>
                <w:i/>
                <w:iCs/>
              </w:rPr>
              <w:t xml:space="preserve">z was </w:t>
            </w:r>
            <w:r w:rsidR="002F0C77" w:rsidRPr="00787097">
              <w:rPr>
                <w:i/>
                <w:iCs/>
              </w:rPr>
              <w:t xml:space="preserve">otrzyma kartkę z konturami wybranej rośliny i pokoloruje ją, wzorując się na zdjęciu z prezentacji. 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735C" w:rsidRPr="00787097" w:rsidRDefault="00904F30" w:rsidP="00C253DD">
            <w:pPr>
              <w:spacing w:before="120" w:after="120" w:line="240" w:lineRule="auto"/>
            </w:pPr>
            <w:r w:rsidRPr="00787097">
              <w:rPr>
                <w:b/>
              </w:rPr>
              <w:lastRenderedPageBreak/>
              <w:t>3. KOLOROWANKA</w:t>
            </w:r>
            <w:r w:rsidR="00C71C27" w:rsidRPr="00787097">
              <w:rPr>
                <w:b/>
              </w:rPr>
              <w:t xml:space="preserve"> nr </w:t>
            </w:r>
            <w:r w:rsidRPr="00787097">
              <w:rPr>
                <w:b/>
              </w:rPr>
              <w:t>1: Rośliny trujące</w:t>
            </w:r>
            <w:r w:rsidR="004849D3" w:rsidRPr="00787097">
              <w:rPr>
                <w:b/>
              </w:rPr>
              <w:t>.</w:t>
            </w:r>
          </w:p>
          <w:p w:rsidR="002667BF" w:rsidRPr="00787097" w:rsidRDefault="00E17BE1" w:rsidP="00C253DD">
            <w:pPr>
              <w:pStyle w:val="Akapitzlist1"/>
              <w:tabs>
                <w:tab w:val="left" w:pos="720"/>
              </w:tabs>
              <w:spacing w:after="0" w:line="240" w:lineRule="auto"/>
              <w:ind w:left="0"/>
            </w:pPr>
            <w:r w:rsidRPr="00787097">
              <w:t>Materiały</w:t>
            </w:r>
            <w:r w:rsidR="002667BF" w:rsidRPr="00787097">
              <w:t xml:space="preserve">: plik </w:t>
            </w:r>
            <w:proofErr w:type="spellStart"/>
            <w:r w:rsidR="00B340CF" w:rsidRPr="00787097">
              <w:t>html</w:t>
            </w:r>
            <w:proofErr w:type="spellEnd"/>
            <w:r w:rsidR="002667BF" w:rsidRPr="00787097">
              <w:t xml:space="preserve"> z prezentacją do wyświetlenia w przeglądarce internetowej i plik pdf do wydruku.</w:t>
            </w:r>
          </w:p>
          <w:p w:rsidR="00BF735C" w:rsidRPr="00787097" w:rsidRDefault="002F0C77" w:rsidP="00C253DD">
            <w:pPr>
              <w:pStyle w:val="Akapitzlist1"/>
              <w:tabs>
                <w:tab w:val="left" w:pos="720"/>
              </w:tabs>
              <w:spacing w:after="0" w:line="240" w:lineRule="auto"/>
              <w:ind w:left="0"/>
            </w:pPr>
            <w:r w:rsidRPr="00787097">
              <w:t xml:space="preserve">Prezentacja składa </w:t>
            </w:r>
            <w:proofErr w:type="spellStart"/>
            <w:r w:rsidRPr="00787097">
              <w:t>sie</w:t>
            </w:r>
            <w:proofErr w:type="spellEnd"/>
            <w:r w:rsidRPr="00787097">
              <w:t xml:space="preserve"> z 4 slajdów</w:t>
            </w:r>
            <w:r w:rsidR="00904F30" w:rsidRPr="00787097">
              <w:t xml:space="preserve"> przedstawiają</w:t>
            </w:r>
            <w:r w:rsidRPr="00787097">
              <w:t>cych</w:t>
            </w:r>
            <w:r w:rsidR="00904F30" w:rsidRPr="00787097">
              <w:t xml:space="preserve"> rośliny</w:t>
            </w:r>
            <w:r w:rsidRPr="00787097">
              <w:t xml:space="preserve"> trujące.</w:t>
            </w:r>
            <w:r w:rsidR="00904F30" w:rsidRPr="00787097">
              <w:t xml:space="preserve"> Uczniowie </w:t>
            </w:r>
            <w:r w:rsidR="00904F30" w:rsidRPr="00787097">
              <w:lastRenderedPageBreak/>
              <w:t xml:space="preserve">wybierają roślinę, którą chcą pokolorować. Następnie starannie kolorują </w:t>
            </w:r>
            <w:r w:rsidRPr="00787097">
              <w:t xml:space="preserve">ją na kartce </w:t>
            </w:r>
            <w:r w:rsidR="00904F30" w:rsidRPr="00787097">
              <w:t xml:space="preserve">według wzoru podanego w prezentacji. </w:t>
            </w:r>
          </w:p>
          <w:p w:rsidR="00BF735C" w:rsidRPr="00787097" w:rsidRDefault="00BF735C" w:rsidP="00C253DD">
            <w:pPr>
              <w:pStyle w:val="Akapitzlist1"/>
              <w:tabs>
                <w:tab w:val="left" w:pos="720"/>
              </w:tabs>
              <w:spacing w:after="0" w:line="240" w:lineRule="auto"/>
              <w:ind w:left="0"/>
            </w:pPr>
          </w:p>
          <w:p w:rsidR="00BF735C" w:rsidRPr="00787097" w:rsidRDefault="00BF735C" w:rsidP="00C253DD">
            <w:pPr>
              <w:pStyle w:val="Akapitzlist1"/>
              <w:spacing w:after="0" w:line="240" w:lineRule="auto"/>
              <w:ind w:left="0"/>
              <w:rPr>
                <w:rFonts w:cs="Calibri"/>
              </w:rPr>
            </w:pPr>
          </w:p>
        </w:tc>
      </w:tr>
      <w:tr w:rsidR="00BF735C" w:rsidRPr="00716F4A" w:rsidTr="00A345E4">
        <w:trPr>
          <w:trHeight w:val="345"/>
        </w:trPr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35C" w:rsidRPr="00787097" w:rsidRDefault="00904F30" w:rsidP="00C253DD">
            <w:pPr>
              <w:spacing w:before="120" w:after="120" w:line="240" w:lineRule="auto"/>
            </w:pPr>
            <w:r w:rsidRPr="00787097">
              <w:rPr>
                <w:b/>
              </w:rPr>
              <w:lastRenderedPageBreak/>
              <w:t>4.</w:t>
            </w:r>
            <w:r w:rsidR="00F37986" w:rsidRPr="00787097">
              <w:rPr>
                <w:b/>
              </w:rPr>
              <w:t xml:space="preserve"> </w:t>
            </w:r>
            <w:r w:rsidR="00C71C27" w:rsidRPr="00787097">
              <w:rPr>
                <w:b/>
              </w:rPr>
              <w:t>WYKREŚLANKA nr 1</w:t>
            </w:r>
            <w:r w:rsidRPr="00787097">
              <w:rPr>
                <w:b/>
              </w:rPr>
              <w:t>: „Czerwony kolor ostrzega”</w:t>
            </w:r>
            <w:r w:rsidR="004849D3" w:rsidRPr="00787097">
              <w:rPr>
                <w:b/>
              </w:rPr>
              <w:t>.</w:t>
            </w:r>
          </w:p>
          <w:p w:rsidR="00BF735C" w:rsidRPr="00787097" w:rsidRDefault="00904F30" w:rsidP="002A5995">
            <w:pPr>
              <w:spacing w:after="120" w:line="240" w:lineRule="auto"/>
              <w:rPr>
                <w:i/>
                <w:iCs/>
              </w:rPr>
            </w:pPr>
            <w:r w:rsidRPr="00787097">
              <w:t>Nauczyciel prosi uczniów o włączenie programu Paint</w:t>
            </w:r>
            <w:r w:rsidR="00D41E99" w:rsidRPr="00787097">
              <w:t xml:space="preserve"> lub</w:t>
            </w:r>
            <w:r w:rsidRPr="00787097">
              <w:t xml:space="preserve"> drukuje i rozdaje </w:t>
            </w:r>
            <w:r w:rsidR="002A5995" w:rsidRPr="00787097">
              <w:t>im karty pracy. Następnie zaznajamia z ćwiczeniem</w:t>
            </w:r>
            <w:r w:rsidRPr="00787097">
              <w:t>:</w:t>
            </w:r>
            <w:r w:rsidR="0020282C" w:rsidRPr="00787097">
              <w:t xml:space="preserve"> </w:t>
            </w:r>
            <w:r w:rsidR="0020282C" w:rsidRPr="00787097">
              <w:rPr>
                <w:i/>
                <w:iCs/>
              </w:rPr>
              <w:t xml:space="preserve">Jeż Szczepan przekazał mi </w:t>
            </w:r>
            <w:r w:rsidR="002A5995" w:rsidRPr="00787097">
              <w:rPr>
                <w:i/>
                <w:iCs/>
              </w:rPr>
              <w:t>ważną</w:t>
            </w:r>
            <w:r w:rsidR="0020282C" w:rsidRPr="00787097">
              <w:rPr>
                <w:i/>
                <w:iCs/>
              </w:rPr>
              <w:t xml:space="preserve"> wskazówkę, ułatwiającą rozpoznawanie roślin trujących. N</w:t>
            </w:r>
            <w:r w:rsidRPr="00787097">
              <w:rPr>
                <w:i/>
                <w:iCs/>
              </w:rPr>
              <w:t xml:space="preserve">iebezpieczne rośliny są </w:t>
            </w:r>
            <w:r w:rsidR="003C0108" w:rsidRPr="00787097">
              <w:rPr>
                <w:i/>
                <w:iCs/>
              </w:rPr>
              <w:t>często</w:t>
            </w:r>
            <w:r w:rsidR="002A5995" w:rsidRPr="00787097">
              <w:rPr>
                <w:i/>
                <w:iCs/>
              </w:rPr>
              <w:t>, choć nie zawsze,</w:t>
            </w:r>
            <w:r w:rsidR="003C0108" w:rsidRPr="00787097">
              <w:rPr>
                <w:i/>
                <w:iCs/>
              </w:rPr>
              <w:t xml:space="preserve"> </w:t>
            </w:r>
            <w:r w:rsidRPr="00787097">
              <w:rPr>
                <w:i/>
                <w:iCs/>
              </w:rPr>
              <w:t xml:space="preserve">w </w:t>
            </w:r>
            <w:r w:rsidR="003C0108" w:rsidRPr="00787097">
              <w:rPr>
                <w:i/>
                <w:iCs/>
              </w:rPr>
              <w:t>pewnym</w:t>
            </w:r>
            <w:r w:rsidRPr="00787097">
              <w:rPr>
                <w:i/>
                <w:iCs/>
              </w:rPr>
              <w:t xml:space="preserve"> kolorze. Jeśli chce</w:t>
            </w:r>
            <w:r w:rsidR="004F62FB" w:rsidRPr="00787097">
              <w:rPr>
                <w:i/>
                <w:iCs/>
              </w:rPr>
              <w:t>cie</w:t>
            </w:r>
            <w:r w:rsidRPr="00787097">
              <w:rPr>
                <w:i/>
                <w:iCs/>
              </w:rPr>
              <w:t xml:space="preserve"> dowiedzieć się</w:t>
            </w:r>
            <w:r w:rsidR="000E0CAE" w:rsidRPr="00787097">
              <w:rPr>
                <w:i/>
                <w:iCs/>
              </w:rPr>
              <w:t>,</w:t>
            </w:r>
            <w:r w:rsidRPr="00787097">
              <w:rPr>
                <w:i/>
                <w:iCs/>
              </w:rPr>
              <w:t xml:space="preserve"> jaki to kolor, wykreśl</w:t>
            </w:r>
            <w:r w:rsidR="004F62FB" w:rsidRPr="00787097">
              <w:rPr>
                <w:i/>
                <w:iCs/>
              </w:rPr>
              <w:t>cie</w:t>
            </w:r>
            <w:r w:rsidRPr="00787097">
              <w:rPr>
                <w:i/>
                <w:iCs/>
              </w:rPr>
              <w:t xml:space="preserve"> z diagramu nazwy roślin trujących.</w:t>
            </w:r>
            <w:r w:rsidR="00A66BA1" w:rsidRPr="00787097">
              <w:rPr>
                <w:i/>
                <w:iCs/>
              </w:rPr>
              <w:t xml:space="preserve"> Nazwy te ułożone są poziomo.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735C" w:rsidRPr="00787097" w:rsidRDefault="00904F30" w:rsidP="00C253DD">
            <w:pPr>
              <w:spacing w:before="120" w:after="120" w:line="240" w:lineRule="auto"/>
            </w:pPr>
            <w:r w:rsidRPr="00787097">
              <w:rPr>
                <w:b/>
              </w:rPr>
              <w:t xml:space="preserve">4. </w:t>
            </w:r>
            <w:r w:rsidR="00C71C27" w:rsidRPr="00787097">
              <w:rPr>
                <w:b/>
              </w:rPr>
              <w:t>WYKREŚLANKA nr 1</w:t>
            </w:r>
            <w:r w:rsidRPr="00787097">
              <w:rPr>
                <w:b/>
              </w:rPr>
              <w:t>: „Czerwony kolor ostrzega”</w:t>
            </w:r>
            <w:r w:rsidR="004849D3" w:rsidRPr="00787097">
              <w:rPr>
                <w:b/>
              </w:rPr>
              <w:t>.</w:t>
            </w:r>
          </w:p>
          <w:p w:rsidR="009631E8" w:rsidRPr="00716F4A" w:rsidRDefault="00E17BE1" w:rsidP="009631E8">
            <w:pPr>
              <w:spacing w:after="60" w:line="240" w:lineRule="auto"/>
            </w:pPr>
            <w:r w:rsidRPr="00716F4A">
              <w:t>Materiały</w:t>
            </w:r>
            <w:r w:rsidR="009631E8" w:rsidRPr="00716F4A">
              <w:t>: plik jpg do uruchomienia w programie Paint</w:t>
            </w:r>
            <w:r w:rsidR="007330D2">
              <w:t xml:space="preserve"> i plik pdf do wydruku</w:t>
            </w:r>
            <w:r w:rsidR="009631E8" w:rsidRPr="00716F4A">
              <w:t>.</w:t>
            </w:r>
          </w:p>
          <w:p w:rsidR="00BF735C" w:rsidRPr="00787097" w:rsidRDefault="00904F30" w:rsidP="00C253DD">
            <w:pPr>
              <w:pStyle w:val="Akapitzlist1"/>
              <w:spacing w:after="0" w:line="240" w:lineRule="auto"/>
              <w:ind w:left="0"/>
            </w:pPr>
            <w:r w:rsidRPr="00787097">
              <w:t xml:space="preserve">Na planszy widzimy diagram. Zadaniem uczniów jest wykreślenie z niego nazw roślin trujących. </w:t>
            </w:r>
            <w:r w:rsidR="009631E8" w:rsidRPr="00787097">
              <w:t xml:space="preserve">Z pozostałych liter uczniowie </w:t>
            </w:r>
            <w:r w:rsidRPr="00787097">
              <w:t>odczytują hasło</w:t>
            </w:r>
            <w:r w:rsidR="009631E8" w:rsidRPr="00787097">
              <w:t>:</w:t>
            </w:r>
            <w:r w:rsidRPr="00787097">
              <w:t xml:space="preserve"> „Czerwony kolor ostrzega”. </w:t>
            </w:r>
          </w:p>
          <w:p w:rsidR="00AD755A" w:rsidRPr="00787097" w:rsidRDefault="00AD755A" w:rsidP="0020282C">
            <w:pPr>
              <w:pStyle w:val="Akapitzlist1"/>
              <w:spacing w:after="0" w:line="240" w:lineRule="auto"/>
              <w:ind w:left="0"/>
            </w:pPr>
            <w:r w:rsidRPr="00787097">
              <w:t xml:space="preserve">Nazwy do wykreślenia: </w:t>
            </w:r>
            <w:r w:rsidR="00E72B92" w:rsidRPr="00787097">
              <w:t xml:space="preserve">konwalia, cis, jarzębina, wawrzynek, barszcz, ognik szkarłatny, </w:t>
            </w:r>
            <w:r w:rsidR="001C17F1" w:rsidRPr="00787097">
              <w:t>obrazki plamiste.</w:t>
            </w:r>
          </w:p>
        </w:tc>
      </w:tr>
      <w:tr w:rsidR="00BF735C" w:rsidRPr="00716F4A" w:rsidTr="00A345E4">
        <w:trPr>
          <w:trHeight w:val="1622"/>
        </w:trPr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35C" w:rsidRPr="00787097" w:rsidRDefault="00904F30" w:rsidP="00C253DD">
            <w:pPr>
              <w:spacing w:before="120" w:after="120" w:line="240" w:lineRule="auto"/>
            </w:pPr>
            <w:r w:rsidRPr="00787097">
              <w:rPr>
                <w:b/>
              </w:rPr>
              <w:t>5.</w:t>
            </w:r>
            <w:r w:rsidRPr="00787097">
              <w:t xml:space="preserve"> „</w:t>
            </w:r>
            <w:r w:rsidRPr="00787097">
              <w:rPr>
                <w:b/>
              </w:rPr>
              <w:t>APETYT NA OWOCE” M. Brykczyński</w:t>
            </w:r>
            <w:r w:rsidR="00BD19AF" w:rsidRPr="00787097">
              <w:rPr>
                <w:b/>
              </w:rPr>
              <w:t>:</w:t>
            </w:r>
            <w:r w:rsidRPr="00787097">
              <w:rPr>
                <w:b/>
              </w:rPr>
              <w:t xml:space="preserve"> Praca z tekstem</w:t>
            </w:r>
            <w:r w:rsidR="004849D3" w:rsidRPr="00787097">
              <w:rPr>
                <w:b/>
              </w:rPr>
              <w:t>.</w:t>
            </w:r>
          </w:p>
          <w:p w:rsidR="00BF735C" w:rsidRPr="00787097" w:rsidRDefault="00904F30" w:rsidP="003E34CB">
            <w:pPr>
              <w:spacing w:before="120" w:after="60" w:line="240" w:lineRule="auto"/>
              <w:rPr>
                <w:i/>
                <w:iCs/>
              </w:rPr>
            </w:pPr>
            <w:r w:rsidRPr="00787097">
              <w:t xml:space="preserve">Nauczyciel </w:t>
            </w:r>
            <w:r w:rsidR="006F513E" w:rsidRPr="00787097">
              <w:t xml:space="preserve">drukuje i </w:t>
            </w:r>
            <w:r w:rsidRPr="00787097">
              <w:t xml:space="preserve">rozdaje dzieciom karty pracy z treścią wiersza i prosi </w:t>
            </w:r>
            <w:r w:rsidR="006F513E" w:rsidRPr="00787097">
              <w:t xml:space="preserve">je </w:t>
            </w:r>
            <w:r w:rsidRPr="00787097">
              <w:t>o wykonanie następujących poleceń:</w:t>
            </w:r>
          </w:p>
          <w:p w:rsidR="00BF735C" w:rsidRPr="00787097" w:rsidRDefault="00904F30" w:rsidP="00C253DD">
            <w:pPr>
              <w:numPr>
                <w:ilvl w:val="0"/>
                <w:numId w:val="9"/>
              </w:numPr>
              <w:spacing w:after="0" w:line="240" w:lineRule="auto"/>
              <w:rPr>
                <w:i/>
                <w:iCs/>
              </w:rPr>
            </w:pPr>
            <w:r w:rsidRPr="00787097">
              <w:rPr>
                <w:i/>
                <w:iCs/>
              </w:rPr>
              <w:t>Przeczytaj</w:t>
            </w:r>
            <w:r w:rsidR="003C0108" w:rsidRPr="00787097">
              <w:rPr>
                <w:i/>
                <w:iCs/>
              </w:rPr>
              <w:t>cie</w:t>
            </w:r>
            <w:r w:rsidRPr="00787097">
              <w:rPr>
                <w:i/>
                <w:iCs/>
              </w:rPr>
              <w:t xml:space="preserve"> wiersz i podkreśl</w:t>
            </w:r>
            <w:r w:rsidR="006F513E" w:rsidRPr="00787097">
              <w:rPr>
                <w:i/>
                <w:iCs/>
              </w:rPr>
              <w:t xml:space="preserve">cie w nim </w:t>
            </w:r>
            <w:r w:rsidRPr="00787097">
              <w:rPr>
                <w:i/>
                <w:iCs/>
              </w:rPr>
              <w:t>nazwy roślin trujących.</w:t>
            </w:r>
          </w:p>
          <w:p w:rsidR="00BF735C" w:rsidRPr="00787097" w:rsidRDefault="003C0108" w:rsidP="00C253DD">
            <w:pPr>
              <w:numPr>
                <w:ilvl w:val="0"/>
                <w:numId w:val="9"/>
              </w:numPr>
              <w:spacing w:line="240" w:lineRule="auto"/>
            </w:pPr>
            <w:r w:rsidRPr="00787097">
              <w:rPr>
                <w:i/>
                <w:iCs/>
              </w:rPr>
              <w:t xml:space="preserve">Uporządkujcie </w:t>
            </w:r>
            <w:r w:rsidR="00904F30" w:rsidRPr="00787097">
              <w:rPr>
                <w:i/>
                <w:iCs/>
              </w:rPr>
              <w:t xml:space="preserve">nazwy </w:t>
            </w:r>
            <w:r w:rsidR="006F513E" w:rsidRPr="00787097">
              <w:rPr>
                <w:i/>
                <w:iCs/>
              </w:rPr>
              <w:t xml:space="preserve">tych </w:t>
            </w:r>
            <w:r w:rsidR="00904F30" w:rsidRPr="00787097">
              <w:rPr>
                <w:i/>
                <w:iCs/>
              </w:rPr>
              <w:t>roślin w kolejności</w:t>
            </w:r>
            <w:r w:rsidR="00F37986" w:rsidRPr="00787097">
              <w:rPr>
                <w:i/>
                <w:iCs/>
              </w:rPr>
              <w:t xml:space="preserve"> </w:t>
            </w:r>
            <w:r w:rsidR="00904F30" w:rsidRPr="00787097">
              <w:rPr>
                <w:i/>
                <w:iCs/>
              </w:rPr>
              <w:t>alfabetycznej.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735C" w:rsidRPr="00787097" w:rsidRDefault="00904F30" w:rsidP="00C253DD">
            <w:pPr>
              <w:spacing w:before="120" w:after="120" w:line="240" w:lineRule="auto"/>
            </w:pPr>
            <w:r w:rsidRPr="00787097">
              <w:rPr>
                <w:b/>
              </w:rPr>
              <w:t>5. APETYT NA OWOCE” M. Brykczyński</w:t>
            </w:r>
            <w:r w:rsidR="00BD19AF" w:rsidRPr="00787097">
              <w:rPr>
                <w:b/>
              </w:rPr>
              <w:t>:</w:t>
            </w:r>
            <w:r w:rsidRPr="00787097">
              <w:rPr>
                <w:b/>
              </w:rPr>
              <w:t xml:space="preserve"> Praca z tekstem</w:t>
            </w:r>
            <w:r w:rsidR="004849D3" w:rsidRPr="00787097">
              <w:rPr>
                <w:b/>
              </w:rPr>
              <w:t>.</w:t>
            </w:r>
          </w:p>
          <w:p w:rsidR="009631E8" w:rsidRPr="00787097" w:rsidRDefault="00E17BE1" w:rsidP="008C5FBA">
            <w:pPr>
              <w:pStyle w:val="Akapitzlist1"/>
              <w:tabs>
                <w:tab w:val="left" w:pos="720"/>
              </w:tabs>
              <w:spacing w:after="60" w:line="240" w:lineRule="auto"/>
              <w:ind w:left="0"/>
            </w:pPr>
            <w:r w:rsidRPr="00787097">
              <w:t>Materiały</w:t>
            </w:r>
            <w:r w:rsidR="009631E8" w:rsidRPr="00787097">
              <w:t>: plik pdf do wydruku</w:t>
            </w:r>
            <w:r w:rsidR="008C5FBA" w:rsidRPr="00787097">
              <w:t xml:space="preserve"> lub </w:t>
            </w:r>
            <w:r w:rsidR="00934204" w:rsidRPr="00787097">
              <w:t xml:space="preserve">plik </w:t>
            </w:r>
            <w:proofErr w:type="spellStart"/>
            <w:r w:rsidR="00934204" w:rsidRPr="00787097">
              <w:t>html</w:t>
            </w:r>
            <w:proofErr w:type="spellEnd"/>
            <w:r w:rsidR="00934204" w:rsidRPr="00787097">
              <w:t xml:space="preserve"> do </w:t>
            </w:r>
            <w:r w:rsidR="008C5FBA" w:rsidRPr="00787097">
              <w:t>wy</w:t>
            </w:r>
            <w:r w:rsidR="002E2458" w:rsidRPr="00787097">
              <w:t>świetlenia na ekranie</w:t>
            </w:r>
            <w:r w:rsidR="00934204" w:rsidRPr="00787097">
              <w:t>.</w:t>
            </w:r>
            <w:r w:rsidR="002E2458" w:rsidRPr="00787097">
              <w:t xml:space="preserve"> </w:t>
            </w:r>
          </w:p>
          <w:p w:rsidR="00BF735C" w:rsidRPr="00787097" w:rsidRDefault="00904F30" w:rsidP="008C5FBA">
            <w:pPr>
              <w:spacing w:after="60" w:line="240" w:lineRule="auto"/>
            </w:pPr>
            <w:r w:rsidRPr="00787097">
              <w:t xml:space="preserve">Na kartach pracy znajduje się tekst wiersza. Uczniowie uważnie słuchają i śledzą </w:t>
            </w:r>
            <w:r w:rsidR="00A32BFD" w:rsidRPr="00787097">
              <w:t>tekst</w:t>
            </w:r>
            <w:r w:rsidRPr="00787097">
              <w:t>. Następnie wykonują polecenia wydane przez nauczyciela.</w:t>
            </w:r>
          </w:p>
          <w:p w:rsidR="006F513E" w:rsidRPr="00787097" w:rsidRDefault="006F513E" w:rsidP="00C253DD">
            <w:pPr>
              <w:spacing w:after="120" w:line="240" w:lineRule="auto"/>
              <w:rPr>
                <w:rFonts w:cs="Calibri"/>
              </w:rPr>
            </w:pPr>
            <w:r w:rsidRPr="00787097">
              <w:t>Możliwe jest też wyświetlanie wiersza na tablicy interaktywnej lub na ekranach komputerów uczniowskich.</w:t>
            </w:r>
          </w:p>
        </w:tc>
      </w:tr>
      <w:tr w:rsidR="00BF735C" w:rsidRPr="00716F4A" w:rsidTr="00A345E4"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35C" w:rsidRPr="00787097" w:rsidRDefault="00904F30" w:rsidP="00C253DD">
            <w:pPr>
              <w:spacing w:before="120" w:after="120" w:line="240" w:lineRule="auto"/>
            </w:pPr>
            <w:r w:rsidRPr="00787097">
              <w:rPr>
                <w:b/>
              </w:rPr>
              <w:t>6.</w:t>
            </w:r>
            <w:r w:rsidRPr="00787097">
              <w:t xml:space="preserve"> </w:t>
            </w:r>
            <w:r w:rsidRPr="00787097">
              <w:rPr>
                <w:b/>
              </w:rPr>
              <w:t>PREZENTACJA MULTIMEDIALNA: „Grzyby jadalne i trujące”</w:t>
            </w:r>
            <w:r w:rsidR="004849D3" w:rsidRPr="00787097">
              <w:rPr>
                <w:b/>
              </w:rPr>
              <w:t>.</w:t>
            </w:r>
          </w:p>
          <w:p w:rsidR="00BF735C" w:rsidRPr="00787097" w:rsidRDefault="000F503A" w:rsidP="000F503A">
            <w:pPr>
              <w:pStyle w:val="Akapitzlist1"/>
              <w:spacing w:before="120" w:after="0" w:line="240" w:lineRule="auto"/>
              <w:ind w:left="0"/>
              <w:rPr>
                <w:b/>
              </w:rPr>
            </w:pPr>
            <w:r w:rsidRPr="00716F4A">
              <w:t xml:space="preserve">Nauczyciel poleca dzieciom otworzyć w przeglądarce internetowej prezentację </w:t>
            </w:r>
            <w:r w:rsidR="00904F30" w:rsidRPr="00787097">
              <w:t>przedstawiającą grzyby jadalne</w:t>
            </w:r>
            <w:r w:rsidR="005367AE" w:rsidRPr="00787097">
              <w:t xml:space="preserve"> i trujące</w:t>
            </w:r>
            <w:r w:rsidR="00904F30" w:rsidRPr="00787097">
              <w:t xml:space="preserve">. Omawia </w:t>
            </w:r>
            <w:r w:rsidRPr="00787097">
              <w:t>wraz</w:t>
            </w:r>
            <w:r w:rsidR="00904F30" w:rsidRPr="00787097">
              <w:t xml:space="preserve"> z dziećmi ich wygląd</w:t>
            </w:r>
            <w:r w:rsidR="005367AE" w:rsidRPr="00787097">
              <w:t xml:space="preserve"> i szczegóły budowy</w:t>
            </w:r>
            <w:r w:rsidR="00904F30" w:rsidRPr="00787097">
              <w:t>.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735C" w:rsidRPr="00787097" w:rsidRDefault="00904F30" w:rsidP="00C253DD">
            <w:pPr>
              <w:spacing w:before="120" w:after="120" w:line="240" w:lineRule="auto"/>
            </w:pPr>
            <w:r w:rsidRPr="00787097">
              <w:rPr>
                <w:b/>
              </w:rPr>
              <w:t>6. PREZENTACJA MULTIMEDIALNA: „Grzyby jadalne i trujące”</w:t>
            </w:r>
            <w:r w:rsidR="004849D3" w:rsidRPr="00787097">
              <w:rPr>
                <w:b/>
              </w:rPr>
              <w:t>.</w:t>
            </w:r>
          </w:p>
          <w:p w:rsidR="0054573C" w:rsidRPr="00716F4A" w:rsidRDefault="00E17BE1" w:rsidP="00DA1AED">
            <w:pPr>
              <w:spacing w:after="0" w:line="240" w:lineRule="auto"/>
            </w:pPr>
            <w:r w:rsidRPr="00716F4A">
              <w:t>Materiały</w:t>
            </w:r>
            <w:r w:rsidR="0054573C" w:rsidRPr="00716F4A">
              <w:t xml:space="preserve">: plik </w:t>
            </w:r>
            <w:proofErr w:type="spellStart"/>
            <w:r w:rsidR="0054573C" w:rsidRPr="00716F4A">
              <w:t>html</w:t>
            </w:r>
            <w:proofErr w:type="spellEnd"/>
            <w:r w:rsidR="0054573C" w:rsidRPr="00716F4A">
              <w:t xml:space="preserve"> do wyświetlenia w przeglądarce internetowej .</w:t>
            </w:r>
          </w:p>
          <w:p w:rsidR="008C5FBA" w:rsidRPr="00787097" w:rsidRDefault="00904F30" w:rsidP="008C5FBA">
            <w:pPr>
              <w:pStyle w:val="Akapitzlist1"/>
              <w:spacing w:after="60" w:line="240" w:lineRule="auto"/>
              <w:ind w:left="0"/>
            </w:pPr>
            <w:r w:rsidRPr="00787097">
              <w:t>Prezentacja składa się z ośmiu slajdów, na których są przedstawione popularne grzyby jadalne i trujące</w:t>
            </w:r>
            <w:r w:rsidR="00F64BA4" w:rsidRPr="00787097">
              <w:t xml:space="preserve">: </w:t>
            </w:r>
          </w:p>
          <w:p w:rsidR="008C5FBA" w:rsidRPr="00787097" w:rsidRDefault="005B68BD" w:rsidP="008C5FBA">
            <w:pPr>
              <w:pStyle w:val="Akapitzlist1"/>
              <w:numPr>
                <w:ilvl w:val="0"/>
                <w:numId w:val="14"/>
              </w:numPr>
              <w:spacing w:after="0" w:line="240" w:lineRule="auto"/>
            </w:pPr>
            <w:r w:rsidRPr="00787097">
              <w:lastRenderedPageBreak/>
              <w:t>borowik</w:t>
            </w:r>
          </w:p>
          <w:p w:rsidR="008C5FBA" w:rsidRPr="00787097" w:rsidRDefault="005B68BD" w:rsidP="008C5FBA">
            <w:pPr>
              <w:pStyle w:val="Akapitzlist1"/>
              <w:numPr>
                <w:ilvl w:val="0"/>
                <w:numId w:val="14"/>
              </w:numPr>
              <w:spacing w:after="0" w:line="240" w:lineRule="auto"/>
            </w:pPr>
            <w:r w:rsidRPr="00787097">
              <w:t>kania</w:t>
            </w:r>
          </w:p>
          <w:p w:rsidR="008C5FBA" w:rsidRPr="00787097" w:rsidRDefault="005B68BD" w:rsidP="008C5FBA">
            <w:pPr>
              <w:pStyle w:val="Akapitzlist1"/>
              <w:numPr>
                <w:ilvl w:val="0"/>
                <w:numId w:val="14"/>
              </w:numPr>
              <w:spacing w:after="0" w:line="240" w:lineRule="auto"/>
            </w:pPr>
            <w:r w:rsidRPr="00787097">
              <w:t>koźlak</w:t>
            </w:r>
          </w:p>
          <w:p w:rsidR="008C5FBA" w:rsidRPr="00787097" w:rsidRDefault="0028096D" w:rsidP="008C5FBA">
            <w:pPr>
              <w:pStyle w:val="Akapitzlist1"/>
              <w:numPr>
                <w:ilvl w:val="0"/>
                <w:numId w:val="14"/>
              </w:numPr>
              <w:spacing w:after="0" w:line="240" w:lineRule="auto"/>
            </w:pPr>
            <w:r w:rsidRPr="00787097">
              <w:t>maślak</w:t>
            </w:r>
          </w:p>
          <w:p w:rsidR="008C5FBA" w:rsidRPr="00787097" w:rsidRDefault="005B68BD" w:rsidP="008C5FBA">
            <w:pPr>
              <w:pStyle w:val="Akapitzlist1"/>
              <w:numPr>
                <w:ilvl w:val="0"/>
                <w:numId w:val="14"/>
              </w:numPr>
              <w:spacing w:after="0" w:line="240" w:lineRule="auto"/>
            </w:pPr>
            <w:r w:rsidRPr="00787097">
              <w:t>podgrzybek</w:t>
            </w:r>
          </w:p>
          <w:p w:rsidR="008C5FBA" w:rsidRPr="00787097" w:rsidRDefault="0028096D" w:rsidP="008C5FBA">
            <w:pPr>
              <w:pStyle w:val="Akapitzlist1"/>
              <w:numPr>
                <w:ilvl w:val="0"/>
                <w:numId w:val="14"/>
              </w:numPr>
              <w:spacing w:after="0" w:line="240" w:lineRule="auto"/>
            </w:pPr>
            <w:r w:rsidRPr="00787097">
              <w:t>muchomor czerwony</w:t>
            </w:r>
          </w:p>
          <w:p w:rsidR="008C5FBA" w:rsidRPr="00787097" w:rsidRDefault="0028096D" w:rsidP="008C5FBA">
            <w:pPr>
              <w:pStyle w:val="Akapitzlist1"/>
              <w:numPr>
                <w:ilvl w:val="0"/>
                <w:numId w:val="14"/>
              </w:numPr>
              <w:spacing w:after="0" w:line="240" w:lineRule="auto"/>
            </w:pPr>
            <w:r w:rsidRPr="00787097">
              <w:t>muchomor jadowity</w:t>
            </w:r>
          </w:p>
          <w:p w:rsidR="00F64BA4" w:rsidRPr="00787097" w:rsidRDefault="0028096D" w:rsidP="002D7257">
            <w:pPr>
              <w:pStyle w:val="Akapitzlist1"/>
              <w:numPr>
                <w:ilvl w:val="0"/>
                <w:numId w:val="14"/>
              </w:numPr>
              <w:spacing w:line="240" w:lineRule="auto"/>
            </w:pPr>
            <w:r w:rsidRPr="00787097">
              <w:t>muchomor sromotnikowy.</w:t>
            </w:r>
          </w:p>
        </w:tc>
      </w:tr>
      <w:tr w:rsidR="00BF735C" w:rsidRPr="00716F4A" w:rsidTr="00A345E4">
        <w:trPr>
          <w:trHeight w:val="1030"/>
        </w:trPr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35C" w:rsidRPr="00787097" w:rsidRDefault="00904F30" w:rsidP="00C253DD">
            <w:pPr>
              <w:spacing w:before="120" w:after="120" w:line="240" w:lineRule="auto"/>
            </w:pPr>
            <w:r w:rsidRPr="00787097">
              <w:rPr>
                <w:b/>
              </w:rPr>
              <w:lastRenderedPageBreak/>
              <w:t>7.</w:t>
            </w:r>
            <w:r w:rsidRPr="00787097">
              <w:t xml:space="preserve"> </w:t>
            </w:r>
            <w:r w:rsidRPr="00787097">
              <w:rPr>
                <w:b/>
              </w:rPr>
              <w:t xml:space="preserve">PUZZLE: </w:t>
            </w:r>
            <w:r w:rsidR="000F1916" w:rsidRPr="00787097">
              <w:rPr>
                <w:b/>
              </w:rPr>
              <w:t>R</w:t>
            </w:r>
            <w:r w:rsidRPr="00787097">
              <w:rPr>
                <w:b/>
              </w:rPr>
              <w:t>ośliny trujące w domu</w:t>
            </w:r>
            <w:r w:rsidR="004849D3" w:rsidRPr="00787097">
              <w:rPr>
                <w:b/>
              </w:rPr>
              <w:t>.</w:t>
            </w:r>
          </w:p>
          <w:p w:rsidR="00BF735C" w:rsidRPr="00787097" w:rsidRDefault="00904F30" w:rsidP="008C5FBA">
            <w:pPr>
              <w:spacing w:before="120" w:after="120" w:line="240" w:lineRule="auto"/>
              <w:rPr>
                <w:b/>
              </w:rPr>
            </w:pPr>
            <w:r w:rsidRPr="00787097">
              <w:t xml:space="preserve">Nauczyciel </w:t>
            </w:r>
            <w:r w:rsidR="009631E8" w:rsidRPr="00787097">
              <w:t xml:space="preserve">drukuje i tnie według zaznaczonych linii </w:t>
            </w:r>
            <w:r w:rsidRPr="00787097">
              <w:t>karty pracy (puzzle</w:t>
            </w:r>
            <w:r w:rsidR="009631E8" w:rsidRPr="00787097">
              <w:t>). Dzieli klasę na kilkuosobowe grupy i każdej z grup wręcza jeden komplet puzzli. Następnie zwraca się do dzieci</w:t>
            </w:r>
            <w:r w:rsidRPr="00787097">
              <w:rPr>
                <w:b/>
              </w:rPr>
              <w:t>:</w:t>
            </w:r>
            <w:r w:rsidR="00A32BFD" w:rsidRPr="00787097">
              <w:rPr>
                <w:b/>
              </w:rPr>
              <w:t xml:space="preserve"> </w:t>
            </w:r>
            <w:r w:rsidRPr="00787097">
              <w:rPr>
                <w:i/>
                <w:iCs/>
              </w:rPr>
              <w:t>Wiemy</w:t>
            </w:r>
            <w:r w:rsidR="00F37986" w:rsidRPr="00787097">
              <w:rPr>
                <w:i/>
                <w:iCs/>
              </w:rPr>
              <w:t>,</w:t>
            </w:r>
            <w:r w:rsidR="00EE06BD" w:rsidRPr="00787097">
              <w:rPr>
                <w:i/>
                <w:iCs/>
              </w:rPr>
              <w:t xml:space="preserve"> </w:t>
            </w:r>
            <w:r w:rsidRPr="00787097">
              <w:rPr>
                <w:i/>
                <w:iCs/>
              </w:rPr>
              <w:t>że w naszych domach można spotkać wiele roślin. Niektóre z nich są trujące. Ułóżcie puzzle</w:t>
            </w:r>
            <w:r w:rsidR="00F37986" w:rsidRPr="00787097">
              <w:rPr>
                <w:i/>
                <w:iCs/>
              </w:rPr>
              <w:t>,</w:t>
            </w:r>
            <w:r w:rsidRPr="00787097">
              <w:rPr>
                <w:i/>
                <w:iCs/>
              </w:rPr>
              <w:t xml:space="preserve"> a dowiecie się</w:t>
            </w:r>
            <w:r w:rsidR="00F37986" w:rsidRPr="00787097">
              <w:rPr>
                <w:i/>
                <w:iCs/>
              </w:rPr>
              <w:t>,</w:t>
            </w:r>
            <w:r w:rsidRPr="00787097">
              <w:rPr>
                <w:i/>
                <w:iCs/>
              </w:rPr>
              <w:t xml:space="preserve"> na które </w:t>
            </w:r>
            <w:r w:rsidR="00EE06BD" w:rsidRPr="00787097">
              <w:rPr>
                <w:i/>
                <w:iCs/>
              </w:rPr>
              <w:t>trzeba</w:t>
            </w:r>
            <w:r w:rsidRPr="00787097">
              <w:rPr>
                <w:i/>
                <w:iCs/>
              </w:rPr>
              <w:t xml:space="preserve"> </w:t>
            </w:r>
            <w:r w:rsidR="00EE06BD" w:rsidRPr="00787097">
              <w:rPr>
                <w:i/>
                <w:iCs/>
              </w:rPr>
              <w:t>uważać.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735C" w:rsidRPr="00787097" w:rsidRDefault="00904F30" w:rsidP="00C253DD">
            <w:pPr>
              <w:spacing w:before="120" w:after="120" w:line="240" w:lineRule="auto"/>
            </w:pPr>
            <w:r w:rsidRPr="00787097">
              <w:rPr>
                <w:b/>
              </w:rPr>
              <w:t xml:space="preserve">7. PUZZLE: </w:t>
            </w:r>
            <w:r w:rsidR="000F1916" w:rsidRPr="00787097">
              <w:rPr>
                <w:b/>
              </w:rPr>
              <w:t>R</w:t>
            </w:r>
            <w:r w:rsidRPr="00787097">
              <w:rPr>
                <w:b/>
              </w:rPr>
              <w:t>ośliny trujące w domu</w:t>
            </w:r>
            <w:r w:rsidR="004849D3" w:rsidRPr="00787097">
              <w:rPr>
                <w:b/>
              </w:rPr>
              <w:t>.</w:t>
            </w:r>
          </w:p>
          <w:p w:rsidR="009631E8" w:rsidRPr="00787097" w:rsidRDefault="00E17BE1" w:rsidP="009631E8">
            <w:pPr>
              <w:pStyle w:val="Akapitzlist1"/>
              <w:tabs>
                <w:tab w:val="left" w:pos="720"/>
              </w:tabs>
              <w:spacing w:after="0" w:line="240" w:lineRule="auto"/>
              <w:ind w:left="0"/>
            </w:pPr>
            <w:r w:rsidRPr="00787097">
              <w:t>Materiały</w:t>
            </w:r>
            <w:r w:rsidR="009631E8" w:rsidRPr="00787097">
              <w:t>: plik pdf do wydruku.</w:t>
            </w:r>
          </w:p>
          <w:p w:rsidR="00BF735C" w:rsidRPr="00787097" w:rsidRDefault="00904F30" w:rsidP="00C253DD">
            <w:pPr>
              <w:pStyle w:val="Akapitzlist1"/>
              <w:spacing w:after="0" w:line="240" w:lineRule="auto"/>
              <w:ind w:left="0"/>
            </w:pPr>
            <w:r w:rsidRPr="00787097">
              <w:t xml:space="preserve">Uczniowie zostają podzieleni są na grupy. Każda grupa otrzymuje Puzzle, na których znajduje się ilustracja przedstawiająca </w:t>
            </w:r>
            <w:r w:rsidR="009631E8" w:rsidRPr="00787097">
              <w:t>jakąś roślinę domową, która może być niebezpieczna dla ludz</w:t>
            </w:r>
            <w:r w:rsidRPr="00787097">
              <w:t>i.</w:t>
            </w:r>
          </w:p>
          <w:p w:rsidR="00BF735C" w:rsidRPr="00787097" w:rsidRDefault="00DA1AED" w:rsidP="00C253DD">
            <w:pPr>
              <w:pStyle w:val="Akapitzlist1"/>
              <w:numPr>
                <w:ilvl w:val="0"/>
                <w:numId w:val="10"/>
              </w:numPr>
              <w:spacing w:after="0" w:line="240" w:lineRule="auto"/>
            </w:pPr>
            <w:r w:rsidRPr="00787097">
              <w:t>irys</w:t>
            </w:r>
          </w:p>
          <w:p w:rsidR="00B037A1" w:rsidRPr="00787097" w:rsidRDefault="002D7257" w:rsidP="00B037A1">
            <w:pPr>
              <w:pStyle w:val="Akapitzlist1"/>
              <w:numPr>
                <w:ilvl w:val="0"/>
                <w:numId w:val="10"/>
              </w:numPr>
              <w:spacing w:after="0" w:line="240" w:lineRule="auto"/>
            </w:pPr>
            <w:r w:rsidRPr="00787097">
              <w:t>dracena</w:t>
            </w:r>
          </w:p>
          <w:p w:rsidR="00B037A1" w:rsidRPr="00787097" w:rsidRDefault="002D7257" w:rsidP="00B037A1">
            <w:pPr>
              <w:pStyle w:val="Akapitzlist1"/>
              <w:numPr>
                <w:ilvl w:val="0"/>
                <w:numId w:val="10"/>
              </w:numPr>
              <w:spacing w:after="0" w:line="240" w:lineRule="auto"/>
            </w:pPr>
            <w:r w:rsidRPr="00787097">
              <w:t>gwiazda betlejemska</w:t>
            </w:r>
          </w:p>
          <w:p w:rsidR="00BF735C" w:rsidRPr="00787097" w:rsidRDefault="002D7257" w:rsidP="00B037A1">
            <w:pPr>
              <w:pStyle w:val="Akapitzlist1"/>
              <w:numPr>
                <w:ilvl w:val="0"/>
                <w:numId w:val="10"/>
              </w:numPr>
              <w:spacing w:after="0" w:line="240" w:lineRule="auto"/>
            </w:pPr>
            <w:proofErr w:type="spellStart"/>
            <w:r w:rsidRPr="00787097">
              <w:t>difenbachia</w:t>
            </w:r>
            <w:proofErr w:type="spellEnd"/>
          </w:p>
          <w:p w:rsidR="00BF735C" w:rsidRPr="00787097" w:rsidRDefault="002D7257" w:rsidP="00DA1AED">
            <w:pPr>
              <w:pStyle w:val="Akapitzlist1"/>
              <w:numPr>
                <w:ilvl w:val="0"/>
                <w:numId w:val="10"/>
              </w:numPr>
              <w:spacing w:after="120" w:line="240" w:lineRule="auto"/>
              <w:ind w:left="714" w:hanging="357"/>
            </w:pPr>
            <w:r w:rsidRPr="00787097">
              <w:t>ziemniak z kiełkami</w:t>
            </w:r>
          </w:p>
        </w:tc>
      </w:tr>
      <w:tr w:rsidR="00BF735C" w:rsidRPr="00716F4A" w:rsidTr="00A345E4"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35C" w:rsidRPr="00787097" w:rsidRDefault="00904F30" w:rsidP="00C253DD">
            <w:pPr>
              <w:spacing w:before="120" w:after="120" w:line="240" w:lineRule="auto"/>
            </w:pPr>
            <w:r w:rsidRPr="00787097">
              <w:rPr>
                <w:b/>
              </w:rPr>
              <w:t>8.</w:t>
            </w:r>
            <w:r w:rsidRPr="00787097">
              <w:t xml:space="preserve"> </w:t>
            </w:r>
            <w:r w:rsidRPr="00787097">
              <w:rPr>
                <w:b/>
              </w:rPr>
              <w:t>PLĄTANINKA</w:t>
            </w:r>
            <w:r w:rsidR="002D7F3B" w:rsidRPr="00787097">
              <w:rPr>
                <w:b/>
              </w:rPr>
              <w:t>:</w:t>
            </w:r>
            <w:r w:rsidRPr="00787097">
              <w:rPr>
                <w:b/>
              </w:rPr>
              <w:t xml:space="preserve"> Posegreguj grzyby.</w:t>
            </w:r>
          </w:p>
          <w:p w:rsidR="00BF735C" w:rsidRPr="00787097" w:rsidRDefault="00904F30" w:rsidP="008A50B7">
            <w:pPr>
              <w:tabs>
                <w:tab w:val="left" w:pos="1680"/>
              </w:tabs>
              <w:spacing w:after="120" w:line="240" w:lineRule="auto"/>
              <w:rPr>
                <w:b/>
                <w:spacing w:val="-2"/>
              </w:rPr>
            </w:pPr>
            <w:r w:rsidRPr="00787097">
              <w:rPr>
                <w:spacing w:val="-2"/>
              </w:rPr>
              <w:t>Nauczyciel prosi uczniów o włączenie programu Paint</w:t>
            </w:r>
            <w:r w:rsidR="00D41E99" w:rsidRPr="00787097">
              <w:rPr>
                <w:spacing w:val="-2"/>
              </w:rPr>
              <w:t xml:space="preserve"> lub</w:t>
            </w:r>
            <w:r w:rsidRPr="00787097">
              <w:rPr>
                <w:spacing w:val="-2"/>
              </w:rPr>
              <w:t xml:space="preserve"> drukuje i rozdaje karty pracy. Następnie </w:t>
            </w:r>
            <w:r w:rsidR="00C832BE" w:rsidRPr="00787097">
              <w:rPr>
                <w:spacing w:val="-2"/>
              </w:rPr>
              <w:t>przedstawia</w:t>
            </w:r>
            <w:r w:rsidRPr="00787097">
              <w:rPr>
                <w:spacing w:val="-2"/>
              </w:rPr>
              <w:t xml:space="preserve"> </w:t>
            </w:r>
            <w:r w:rsidR="00C832BE" w:rsidRPr="00787097">
              <w:rPr>
                <w:spacing w:val="-2"/>
              </w:rPr>
              <w:t>im</w:t>
            </w:r>
            <w:r w:rsidRPr="00787097">
              <w:rPr>
                <w:spacing w:val="-2"/>
              </w:rPr>
              <w:t xml:space="preserve"> treść zadania:</w:t>
            </w:r>
            <w:r w:rsidR="0012202C" w:rsidRPr="00787097">
              <w:rPr>
                <w:spacing w:val="-2"/>
              </w:rPr>
              <w:t xml:space="preserve"> </w:t>
            </w:r>
            <w:r w:rsidRPr="00787097">
              <w:rPr>
                <w:i/>
                <w:iCs/>
                <w:spacing w:val="-2"/>
              </w:rPr>
              <w:t xml:space="preserve">Jeż Szczepan i </w:t>
            </w:r>
            <w:proofErr w:type="spellStart"/>
            <w:r w:rsidRPr="00787097">
              <w:rPr>
                <w:i/>
                <w:iCs/>
                <w:spacing w:val="-2"/>
              </w:rPr>
              <w:t>Ekoludek</w:t>
            </w:r>
            <w:proofErr w:type="spellEnd"/>
            <w:r w:rsidRPr="00787097">
              <w:rPr>
                <w:i/>
                <w:iCs/>
                <w:spacing w:val="-2"/>
              </w:rPr>
              <w:t xml:space="preserve"> przynieśli grzyby, które zebrali w lesie. Na szczęście sowa pomogła im posegregować</w:t>
            </w:r>
            <w:r w:rsidR="00F37986" w:rsidRPr="00787097">
              <w:rPr>
                <w:i/>
                <w:iCs/>
                <w:spacing w:val="-2"/>
              </w:rPr>
              <w:t xml:space="preserve"> </w:t>
            </w:r>
            <w:r w:rsidRPr="00787097">
              <w:rPr>
                <w:i/>
                <w:iCs/>
                <w:spacing w:val="-2"/>
              </w:rPr>
              <w:t>je na jadalne i trujące. Pokaż</w:t>
            </w:r>
            <w:r w:rsidR="003C0108" w:rsidRPr="00787097">
              <w:rPr>
                <w:i/>
                <w:iCs/>
                <w:spacing w:val="-2"/>
              </w:rPr>
              <w:t>cie</w:t>
            </w:r>
            <w:r w:rsidRPr="00787097">
              <w:rPr>
                <w:i/>
                <w:iCs/>
                <w:spacing w:val="-2"/>
              </w:rPr>
              <w:t xml:space="preserve"> </w:t>
            </w:r>
            <w:proofErr w:type="spellStart"/>
            <w:r w:rsidRPr="00787097">
              <w:rPr>
                <w:i/>
                <w:iCs/>
                <w:spacing w:val="-2"/>
              </w:rPr>
              <w:t>Ekoludkowi</w:t>
            </w:r>
            <w:proofErr w:type="spellEnd"/>
            <w:r w:rsidRPr="00787097">
              <w:rPr>
                <w:i/>
                <w:iCs/>
                <w:spacing w:val="-2"/>
              </w:rPr>
              <w:t xml:space="preserve"> i Szczepanowi</w:t>
            </w:r>
            <w:r w:rsidR="00F37986" w:rsidRPr="00787097">
              <w:rPr>
                <w:i/>
                <w:iCs/>
                <w:spacing w:val="-2"/>
              </w:rPr>
              <w:t>,</w:t>
            </w:r>
            <w:r w:rsidR="005D7354" w:rsidRPr="00787097">
              <w:rPr>
                <w:i/>
                <w:iCs/>
                <w:spacing w:val="-2"/>
              </w:rPr>
              <w:t xml:space="preserve"> </w:t>
            </w:r>
            <w:r w:rsidRPr="00787097">
              <w:rPr>
                <w:i/>
                <w:iCs/>
                <w:spacing w:val="-2"/>
              </w:rPr>
              <w:t>że też zna</w:t>
            </w:r>
            <w:r w:rsidR="005D7354" w:rsidRPr="00787097">
              <w:rPr>
                <w:i/>
                <w:iCs/>
                <w:spacing w:val="-2"/>
              </w:rPr>
              <w:t>cie</w:t>
            </w:r>
            <w:r w:rsidRPr="00787097">
              <w:rPr>
                <w:i/>
                <w:iCs/>
                <w:spacing w:val="-2"/>
              </w:rPr>
              <w:t xml:space="preserve"> się na grzybach.</w:t>
            </w:r>
            <w:r w:rsidR="00F37986" w:rsidRPr="00787097">
              <w:rPr>
                <w:i/>
                <w:iCs/>
                <w:spacing w:val="-2"/>
              </w:rPr>
              <w:t xml:space="preserve"> </w:t>
            </w:r>
            <w:r w:rsidR="008A50B7" w:rsidRPr="00787097">
              <w:rPr>
                <w:i/>
                <w:iCs/>
                <w:spacing w:val="-2"/>
              </w:rPr>
              <w:t>Uporządkujcie je</w:t>
            </w:r>
            <w:r w:rsidR="003C0108" w:rsidRPr="00787097">
              <w:rPr>
                <w:i/>
                <w:iCs/>
                <w:spacing w:val="-2"/>
              </w:rPr>
              <w:t>:</w:t>
            </w:r>
            <w:r w:rsidRPr="00787097">
              <w:rPr>
                <w:i/>
                <w:iCs/>
                <w:spacing w:val="-2"/>
              </w:rPr>
              <w:t xml:space="preserve"> jadalne do koszyka</w:t>
            </w:r>
            <w:r w:rsidR="00481191" w:rsidRPr="00787097">
              <w:rPr>
                <w:i/>
                <w:iCs/>
                <w:spacing w:val="-2"/>
              </w:rPr>
              <w:t>,</w:t>
            </w:r>
            <w:r w:rsidRPr="00787097">
              <w:rPr>
                <w:i/>
                <w:iCs/>
                <w:spacing w:val="-2"/>
              </w:rPr>
              <w:t xml:space="preserve"> trujące do </w:t>
            </w:r>
            <w:r w:rsidR="00EE06BD" w:rsidRPr="00787097">
              <w:rPr>
                <w:i/>
                <w:iCs/>
                <w:spacing w:val="-2"/>
              </w:rPr>
              <w:t>kosza na śmieci</w:t>
            </w:r>
            <w:r w:rsidRPr="00787097">
              <w:rPr>
                <w:i/>
                <w:iCs/>
                <w:spacing w:val="-2"/>
              </w:rPr>
              <w:t>.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735C" w:rsidRPr="00787097" w:rsidRDefault="00904F30" w:rsidP="00C253DD">
            <w:pPr>
              <w:spacing w:before="120" w:after="120" w:line="240" w:lineRule="auto"/>
            </w:pPr>
            <w:r w:rsidRPr="00787097">
              <w:rPr>
                <w:b/>
              </w:rPr>
              <w:t>8. PLĄTANINKA</w:t>
            </w:r>
            <w:r w:rsidR="002D7F3B" w:rsidRPr="00787097">
              <w:rPr>
                <w:b/>
              </w:rPr>
              <w:t>:</w:t>
            </w:r>
            <w:r w:rsidRPr="00787097">
              <w:rPr>
                <w:b/>
              </w:rPr>
              <w:t xml:space="preserve"> Posegreguj grzyby.</w:t>
            </w:r>
          </w:p>
          <w:p w:rsidR="0054573C" w:rsidRPr="00716F4A" w:rsidRDefault="00E17BE1" w:rsidP="00DA1AED">
            <w:pPr>
              <w:spacing w:after="0" w:line="240" w:lineRule="auto"/>
            </w:pPr>
            <w:r w:rsidRPr="00716F4A">
              <w:t>Materiały</w:t>
            </w:r>
            <w:r w:rsidR="0054573C" w:rsidRPr="00716F4A">
              <w:t xml:space="preserve"> – do wyboru: plik jpg do uruchomienia w programie Paint lub plik pdf do wydruku.</w:t>
            </w:r>
          </w:p>
          <w:p w:rsidR="00BF735C" w:rsidRPr="00787097" w:rsidRDefault="00904F30" w:rsidP="00C253DD">
            <w:pPr>
              <w:pStyle w:val="Akapitzlist1"/>
              <w:spacing w:after="0" w:line="240" w:lineRule="auto"/>
              <w:ind w:left="0"/>
            </w:pPr>
            <w:r w:rsidRPr="00787097">
              <w:t>Na planszy znajdują się ilustracje grzybów jadalnych i trujących oraz</w:t>
            </w:r>
            <w:r w:rsidR="00F37986" w:rsidRPr="00787097">
              <w:t xml:space="preserve"> </w:t>
            </w:r>
            <w:r w:rsidRPr="00787097">
              <w:t>koszyk grzybiarza</w:t>
            </w:r>
            <w:r w:rsidR="002D7257" w:rsidRPr="00787097">
              <w:t xml:space="preserve"> i</w:t>
            </w:r>
            <w:r w:rsidRPr="00787097">
              <w:t xml:space="preserve"> kosz na śmieci. </w:t>
            </w:r>
          </w:p>
          <w:p w:rsidR="00BF735C" w:rsidRPr="00787097" w:rsidRDefault="00E136F7" w:rsidP="00851CD9">
            <w:pPr>
              <w:pStyle w:val="Akapitzlist1"/>
              <w:spacing w:line="240" w:lineRule="auto"/>
              <w:ind w:left="0"/>
            </w:pPr>
            <w:r w:rsidRPr="00787097">
              <w:t>W programie Paint u</w:t>
            </w:r>
            <w:r w:rsidR="00904F30" w:rsidRPr="00787097">
              <w:t xml:space="preserve">czniowie przy pomocy </w:t>
            </w:r>
            <w:r w:rsidR="00095064" w:rsidRPr="00787097">
              <w:t xml:space="preserve">odpowiednich </w:t>
            </w:r>
            <w:r w:rsidR="00904F30" w:rsidRPr="00787097">
              <w:t xml:space="preserve">narzędzi </w:t>
            </w:r>
            <w:r w:rsidR="00C832BE" w:rsidRPr="00787097">
              <w:t xml:space="preserve">umieszczają </w:t>
            </w:r>
            <w:r w:rsidR="00904F30" w:rsidRPr="00787097">
              <w:t xml:space="preserve">grzyby jadalne </w:t>
            </w:r>
            <w:r w:rsidR="00C832BE" w:rsidRPr="00787097">
              <w:t>w koszyku,</w:t>
            </w:r>
            <w:r w:rsidR="00904F30" w:rsidRPr="00787097">
              <w:t xml:space="preserve"> a grzyby trujące </w:t>
            </w:r>
            <w:r w:rsidR="00C832BE" w:rsidRPr="00787097">
              <w:t>w koszu</w:t>
            </w:r>
            <w:r w:rsidR="00EE06BD" w:rsidRPr="00787097">
              <w:t xml:space="preserve"> na śmieci</w:t>
            </w:r>
            <w:r w:rsidR="00904F30" w:rsidRPr="00787097">
              <w:t>.</w:t>
            </w:r>
            <w:r w:rsidRPr="00787097">
              <w:t xml:space="preserve"> </w:t>
            </w:r>
            <w:r w:rsidR="00904F30" w:rsidRPr="00787097">
              <w:t xml:space="preserve">W wersji </w:t>
            </w:r>
            <w:r w:rsidR="00904F30" w:rsidRPr="00787097">
              <w:lastRenderedPageBreak/>
              <w:t>papierowej łączą grzyby z właściwym koszem strzałkami.</w:t>
            </w:r>
          </w:p>
        </w:tc>
      </w:tr>
      <w:tr w:rsidR="00BF735C" w:rsidRPr="00716F4A" w:rsidTr="00A345E4"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35C" w:rsidRPr="00787097" w:rsidRDefault="00904F30" w:rsidP="00C253DD">
            <w:pPr>
              <w:spacing w:before="120" w:after="120" w:line="240" w:lineRule="auto"/>
            </w:pPr>
            <w:r w:rsidRPr="00787097">
              <w:rPr>
                <w:b/>
              </w:rPr>
              <w:lastRenderedPageBreak/>
              <w:t>9.</w:t>
            </w:r>
            <w:r w:rsidRPr="00787097">
              <w:t xml:space="preserve"> </w:t>
            </w:r>
            <w:r w:rsidRPr="00787097">
              <w:rPr>
                <w:b/>
              </w:rPr>
              <w:t>WYKREŚLANKA</w:t>
            </w:r>
            <w:r w:rsidR="002D7F3B" w:rsidRPr="00787097">
              <w:rPr>
                <w:b/>
              </w:rPr>
              <w:t xml:space="preserve"> nr </w:t>
            </w:r>
            <w:r w:rsidRPr="00787097">
              <w:rPr>
                <w:b/>
              </w:rPr>
              <w:t>2</w:t>
            </w:r>
            <w:r w:rsidR="002D7F3B" w:rsidRPr="00787097">
              <w:rPr>
                <w:b/>
              </w:rPr>
              <w:t>:</w:t>
            </w:r>
            <w:r w:rsidR="00F37986" w:rsidRPr="00787097">
              <w:rPr>
                <w:b/>
              </w:rPr>
              <w:t xml:space="preserve"> </w:t>
            </w:r>
            <w:r w:rsidRPr="00787097">
              <w:rPr>
                <w:b/>
              </w:rPr>
              <w:t>Grzyby jadalne</w:t>
            </w:r>
            <w:r w:rsidRPr="00787097">
              <w:t>.</w:t>
            </w:r>
          </w:p>
          <w:p w:rsidR="00BF735C" w:rsidRPr="00787097" w:rsidRDefault="00904F30" w:rsidP="00E136F7">
            <w:pPr>
              <w:tabs>
                <w:tab w:val="left" w:pos="1680"/>
              </w:tabs>
              <w:spacing w:after="120" w:line="240" w:lineRule="auto"/>
              <w:rPr>
                <w:b/>
              </w:rPr>
            </w:pPr>
            <w:r w:rsidRPr="00787097">
              <w:t>Nauczyciel prosi uczniów o włączenie programu Paint</w:t>
            </w:r>
            <w:r w:rsidR="00D41E99" w:rsidRPr="00787097">
              <w:t xml:space="preserve"> lub</w:t>
            </w:r>
            <w:r w:rsidRPr="00787097">
              <w:t xml:space="preserve"> drukuje i rozdaje karty pracy. Następnie </w:t>
            </w:r>
            <w:r w:rsidR="00C832BE" w:rsidRPr="00787097">
              <w:t>zapoznaje z treścią</w:t>
            </w:r>
            <w:r w:rsidRPr="00787097">
              <w:t xml:space="preserve"> zadania:</w:t>
            </w:r>
            <w:r w:rsidR="00771351" w:rsidRPr="00787097">
              <w:t xml:space="preserve"> </w:t>
            </w:r>
            <w:r w:rsidRPr="00787097">
              <w:rPr>
                <w:i/>
                <w:iCs/>
              </w:rPr>
              <w:t>Przypomni</w:t>
            </w:r>
            <w:r w:rsidR="00771351" w:rsidRPr="00787097">
              <w:rPr>
                <w:i/>
                <w:iCs/>
              </w:rPr>
              <w:t>j</w:t>
            </w:r>
            <w:r w:rsidRPr="00787097">
              <w:rPr>
                <w:i/>
                <w:iCs/>
              </w:rPr>
              <w:t xml:space="preserve">my sobie nazwy </w:t>
            </w:r>
            <w:r w:rsidR="00771351" w:rsidRPr="00787097">
              <w:rPr>
                <w:i/>
                <w:iCs/>
              </w:rPr>
              <w:t>popularnych</w:t>
            </w:r>
            <w:r w:rsidRPr="00787097">
              <w:rPr>
                <w:i/>
                <w:iCs/>
              </w:rPr>
              <w:t xml:space="preserve"> grzybów jadalnych. Przyjrzyjcie się diagramowi i odnajdźcie </w:t>
            </w:r>
            <w:r w:rsidR="00083D74" w:rsidRPr="00787097">
              <w:rPr>
                <w:i/>
                <w:iCs/>
              </w:rPr>
              <w:t xml:space="preserve">w rzędach pionowych </w:t>
            </w:r>
            <w:r w:rsidRPr="00787097">
              <w:rPr>
                <w:i/>
                <w:iCs/>
              </w:rPr>
              <w:t xml:space="preserve">nazwy 6 grzybów, które </w:t>
            </w:r>
            <w:r w:rsidR="00771351" w:rsidRPr="00787097">
              <w:rPr>
                <w:i/>
                <w:iCs/>
              </w:rPr>
              <w:t xml:space="preserve">bez obaw można zbierać. </w:t>
            </w:r>
            <w:r w:rsidR="00083D74" w:rsidRPr="00787097">
              <w:rPr>
                <w:i/>
                <w:iCs/>
              </w:rPr>
              <w:t>Zakreślcie je.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735C" w:rsidRPr="00787097" w:rsidRDefault="00904F30" w:rsidP="00C253DD">
            <w:pPr>
              <w:spacing w:before="120" w:after="120" w:line="240" w:lineRule="auto"/>
            </w:pPr>
            <w:r w:rsidRPr="00787097">
              <w:rPr>
                <w:b/>
              </w:rPr>
              <w:t>9. WYKREŚLANKA</w:t>
            </w:r>
            <w:r w:rsidR="002D7F3B" w:rsidRPr="00787097">
              <w:rPr>
                <w:b/>
              </w:rPr>
              <w:t xml:space="preserve"> nr 2: </w:t>
            </w:r>
            <w:r w:rsidRPr="00787097">
              <w:rPr>
                <w:b/>
              </w:rPr>
              <w:t>Grzyby jadalne</w:t>
            </w:r>
            <w:r w:rsidR="004849D3" w:rsidRPr="00787097">
              <w:rPr>
                <w:b/>
              </w:rPr>
              <w:t>.</w:t>
            </w:r>
          </w:p>
          <w:p w:rsidR="00C832BE" w:rsidRPr="00716F4A" w:rsidRDefault="00E17BE1" w:rsidP="00C832BE">
            <w:pPr>
              <w:spacing w:after="60" w:line="240" w:lineRule="auto"/>
            </w:pPr>
            <w:r w:rsidRPr="00716F4A">
              <w:t>Materiały</w:t>
            </w:r>
            <w:r w:rsidR="00C832BE" w:rsidRPr="00716F4A">
              <w:t xml:space="preserve"> – do wyboru: plik jpg do uruchomienia w programie Paint lub plik pdf do wydruku.</w:t>
            </w:r>
          </w:p>
          <w:p w:rsidR="00BF735C" w:rsidRPr="00787097" w:rsidRDefault="00904F30" w:rsidP="00C253DD">
            <w:pPr>
              <w:spacing w:before="120" w:after="0" w:line="240" w:lineRule="auto"/>
            </w:pPr>
            <w:r w:rsidRPr="00787097">
              <w:t>Zadaniem ucznia jest zakreślenie ukrytych nazw grzybów. W programie Paint uczeń wykorzystuje narzędzie „</w:t>
            </w:r>
            <w:r w:rsidR="00E136F7" w:rsidRPr="00787097">
              <w:t>Wypełnij kolorem</w:t>
            </w:r>
            <w:r w:rsidRPr="00787097">
              <w:t>”. Na kartce zakreśla ręcznie.</w:t>
            </w:r>
          </w:p>
          <w:p w:rsidR="00BF735C" w:rsidRPr="00787097" w:rsidRDefault="00904F30" w:rsidP="00C253DD">
            <w:pPr>
              <w:spacing w:after="0" w:line="240" w:lineRule="auto"/>
            </w:pPr>
            <w:r w:rsidRPr="00787097">
              <w:t>Nazwy grzybów:</w:t>
            </w:r>
          </w:p>
          <w:p w:rsidR="00A345E4" w:rsidRPr="00787097" w:rsidRDefault="00904F30" w:rsidP="00C253DD">
            <w:pPr>
              <w:numPr>
                <w:ilvl w:val="0"/>
                <w:numId w:val="11"/>
              </w:numPr>
              <w:tabs>
                <w:tab w:val="left" w:pos="864"/>
              </w:tabs>
              <w:spacing w:after="0" w:line="240" w:lineRule="auto"/>
              <w:ind w:hanging="578"/>
            </w:pPr>
            <w:r w:rsidRPr="00787097">
              <w:t>kurka</w:t>
            </w:r>
          </w:p>
          <w:p w:rsidR="00A345E4" w:rsidRPr="00787097" w:rsidRDefault="00904F30" w:rsidP="00C253DD">
            <w:pPr>
              <w:numPr>
                <w:ilvl w:val="0"/>
                <w:numId w:val="11"/>
              </w:numPr>
              <w:tabs>
                <w:tab w:val="left" w:pos="864"/>
              </w:tabs>
              <w:spacing w:after="0" w:line="240" w:lineRule="auto"/>
              <w:ind w:hanging="578"/>
            </w:pPr>
            <w:r w:rsidRPr="00787097">
              <w:t>borowik</w:t>
            </w:r>
          </w:p>
          <w:p w:rsidR="00A345E4" w:rsidRPr="00787097" w:rsidRDefault="00904F30" w:rsidP="00C253DD">
            <w:pPr>
              <w:numPr>
                <w:ilvl w:val="0"/>
                <w:numId w:val="11"/>
              </w:numPr>
              <w:tabs>
                <w:tab w:val="left" w:pos="864"/>
              </w:tabs>
              <w:spacing w:after="0" w:line="240" w:lineRule="auto"/>
              <w:ind w:hanging="578"/>
            </w:pPr>
            <w:r w:rsidRPr="00787097">
              <w:t>rydz</w:t>
            </w:r>
          </w:p>
          <w:p w:rsidR="00A345E4" w:rsidRPr="00787097" w:rsidRDefault="00904F30" w:rsidP="00C253DD">
            <w:pPr>
              <w:numPr>
                <w:ilvl w:val="0"/>
                <w:numId w:val="11"/>
              </w:numPr>
              <w:tabs>
                <w:tab w:val="left" w:pos="864"/>
              </w:tabs>
              <w:spacing w:after="0" w:line="240" w:lineRule="auto"/>
              <w:ind w:hanging="578"/>
            </w:pPr>
            <w:r w:rsidRPr="00787097">
              <w:t>maślak</w:t>
            </w:r>
          </w:p>
          <w:p w:rsidR="00A345E4" w:rsidRPr="00787097" w:rsidRDefault="00904F30" w:rsidP="00C253DD">
            <w:pPr>
              <w:numPr>
                <w:ilvl w:val="0"/>
                <w:numId w:val="11"/>
              </w:numPr>
              <w:tabs>
                <w:tab w:val="left" w:pos="864"/>
              </w:tabs>
              <w:spacing w:after="0" w:line="240" w:lineRule="auto"/>
              <w:ind w:hanging="578"/>
            </w:pPr>
            <w:r w:rsidRPr="00787097">
              <w:t>kania</w:t>
            </w:r>
          </w:p>
          <w:p w:rsidR="00BF735C" w:rsidRPr="00787097" w:rsidRDefault="00904F30" w:rsidP="00C253DD">
            <w:pPr>
              <w:numPr>
                <w:ilvl w:val="0"/>
                <w:numId w:val="11"/>
              </w:numPr>
              <w:tabs>
                <w:tab w:val="left" w:pos="864"/>
              </w:tabs>
              <w:spacing w:line="240" w:lineRule="auto"/>
              <w:ind w:hanging="578"/>
            </w:pPr>
            <w:r w:rsidRPr="00787097">
              <w:t>podgrzybek</w:t>
            </w:r>
          </w:p>
        </w:tc>
      </w:tr>
      <w:tr w:rsidR="008E3CD0" w:rsidRPr="00716F4A" w:rsidTr="00A345E4"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E3CD0" w:rsidRPr="00787097" w:rsidRDefault="008E3CD0" w:rsidP="00C253DD">
            <w:pPr>
              <w:spacing w:before="120" w:after="120" w:line="240" w:lineRule="auto"/>
              <w:rPr>
                <w:b/>
              </w:rPr>
            </w:pPr>
            <w:r w:rsidRPr="00787097">
              <w:rPr>
                <w:b/>
              </w:rPr>
              <w:t xml:space="preserve">10. ZNAJDŹ RÓŻNICE: </w:t>
            </w:r>
            <w:r w:rsidR="0054573C" w:rsidRPr="00787097">
              <w:rPr>
                <w:b/>
              </w:rPr>
              <w:t>Kania i muchomor sromotnikowy.</w:t>
            </w:r>
          </w:p>
          <w:p w:rsidR="00220ADC" w:rsidRPr="00787097" w:rsidRDefault="00630641" w:rsidP="003E1F10">
            <w:pPr>
              <w:pStyle w:val="Akapitzlist1"/>
              <w:tabs>
                <w:tab w:val="left" w:pos="720"/>
              </w:tabs>
              <w:spacing w:after="120" w:line="240" w:lineRule="auto"/>
              <w:ind w:left="0"/>
              <w:rPr>
                <w:b/>
              </w:rPr>
            </w:pPr>
            <w:r w:rsidRPr="00787097">
              <w:t xml:space="preserve">Nauczyciel </w:t>
            </w:r>
            <w:r w:rsidR="0054573C" w:rsidRPr="00787097">
              <w:t xml:space="preserve">poleca dzieciom wyświetlić </w:t>
            </w:r>
            <w:r w:rsidRPr="00787097">
              <w:t xml:space="preserve"> </w:t>
            </w:r>
            <w:r w:rsidR="0054573C" w:rsidRPr="00787097">
              <w:t>w przeglądarce internetowej</w:t>
            </w:r>
            <w:r w:rsidRPr="00787097">
              <w:t xml:space="preserve"> planszę przedstawiającą kanię i muchomora sromotnikowego or</w:t>
            </w:r>
            <w:r w:rsidR="00CF7D51" w:rsidRPr="00787097">
              <w:t>a</w:t>
            </w:r>
            <w:r w:rsidRPr="00787097">
              <w:t xml:space="preserve">z rozdaje wydrukowane wcześniej karty pracy z konturami tych grzybów. Prosi </w:t>
            </w:r>
            <w:r w:rsidR="00CF7D51" w:rsidRPr="00787097">
              <w:t>uczniów</w:t>
            </w:r>
            <w:r w:rsidRPr="00787097">
              <w:t xml:space="preserve"> o znalezienie </w:t>
            </w:r>
            <w:r w:rsidR="00CF7D51" w:rsidRPr="00787097">
              <w:t xml:space="preserve">i wypisanie </w:t>
            </w:r>
            <w:r w:rsidRPr="00787097">
              <w:t>wszystkich różnic między kanią i muchomorem</w:t>
            </w:r>
            <w:r w:rsidR="00CF7D51" w:rsidRPr="00787097">
              <w:t>.</w:t>
            </w:r>
            <w:r w:rsidRPr="00787097">
              <w:t xml:space="preserve"> </w:t>
            </w:r>
            <w:r w:rsidR="00CF7D51" w:rsidRPr="00787097">
              <w:t>Następnie szczegółowo je omawia.</w:t>
            </w:r>
            <w:r w:rsidR="003E1F10" w:rsidRPr="00787097">
              <w:t xml:space="preserve"> Na koniec dzieci kolorują oba grzyby.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2029" w:rsidRPr="00787097" w:rsidRDefault="0054573C" w:rsidP="00E62029">
            <w:pPr>
              <w:spacing w:before="120" w:after="120" w:line="240" w:lineRule="auto"/>
              <w:rPr>
                <w:b/>
              </w:rPr>
            </w:pPr>
            <w:r w:rsidRPr="00787097">
              <w:rPr>
                <w:b/>
              </w:rPr>
              <w:t>10. ZNAJDŹ RÓŻNICE: Kania i muchomor sromotnikowy.</w:t>
            </w:r>
          </w:p>
          <w:p w:rsidR="0054573C" w:rsidRPr="00787097" w:rsidRDefault="00E17BE1" w:rsidP="0054573C">
            <w:pPr>
              <w:pStyle w:val="Akapitzlist1"/>
              <w:tabs>
                <w:tab w:val="left" w:pos="720"/>
              </w:tabs>
              <w:spacing w:after="0" w:line="240" w:lineRule="auto"/>
              <w:ind w:left="0"/>
            </w:pPr>
            <w:r w:rsidRPr="00787097">
              <w:t>Materiały</w:t>
            </w:r>
            <w:r w:rsidR="0054573C" w:rsidRPr="00787097">
              <w:t xml:space="preserve">: plik </w:t>
            </w:r>
            <w:proofErr w:type="spellStart"/>
            <w:r w:rsidR="00A46685" w:rsidRPr="00787097">
              <w:t>html</w:t>
            </w:r>
            <w:proofErr w:type="spellEnd"/>
            <w:r w:rsidR="0054573C" w:rsidRPr="00787097">
              <w:t xml:space="preserve"> z prezentacją do wyświetlenia w przeglądarce internetowej i plik pdf do wydruku.</w:t>
            </w:r>
          </w:p>
          <w:p w:rsidR="008E3CD0" w:rsidRPr="00787097" w:rsidRDefault="00C52B4A" w:rsidP="003E1F10">
            <w:pPr>
              <w:spacing w:line="240" w:lineRule="auto"/>
              <w:rPr>
                <w:b/>
              </w:rPr>
            </w:pPr>
            <w:r w:rsidRPr="00787097">
              <w:t xml:space="preserve">Na ekranie </w:t>
            </w:r>
            <w:r w:rsidR="0054573C" w:rsidRPr="00787097">
              <w:t xml:space="preserve">przeglądarki </w:t>
            </w:r>
            <w:r w:rsidRPr="00787097">
              <w:t xml:space="preserve">wyświetlane są obok siebie dwa najczęściej mylone grzyby: kania i muchomor sromotnikowy. Zadaniem dzieci jest </w:t>
            </w:r>
            <w:r w:rsidR="0054573C" w:rsidRPr="00787097">
              <w:t xml:space="preserve">zaznaczyć na kartce i </w:t>
            </w:r>
            <w:r w:rsidRPr="00787097">
              <w:t xml:space="preserve">wypisać </w:t>
            </w:r>
            <w:r w:rsidR="003E1F10" w:rsidRPr="00787097">
              <w:t>występujące między nimi różnice, a następnie je pokolorować.</w:t>
            </w:r>
          </w:p>
        </w:tc>
      </w:tr>
      <w:tr w:rsidR="00046C3F" w:rsidRPr="00716F4A" w:rsidTr="00A345E4"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46C3F" w:rsidRPr="00787097" w:rsidRDefault="00046C3F" w:rsidP="00C253DD">
            <w:pPr>
              <w:spacing w:before="120" w:after="120" w:line="240" w:lineRule="auto"/>
              <w:rPr>
                <w:b/>
              </w:rPr>
            </w:pPr>
            <w:r w:rsidRPr="00787097">
              <w:rPr>
                <w:b/>
              </w:rPr>
              <w:t xml:space="preserve">11. </w:t>
            </w:r>
            <w:r w:rsidR="004A6292" w:rsidRPr="00787097">
              <w:rPr>
                <w:b/>
              </w:rPr>
              <w:t>ZADANIE: Zawsze przeglądaj grzyby z kimś, kto się na nich</w:t>
            </w:r>
            <w:r w:rsidR="00FD3644" w:rsidRPr="00787097">
              <w:rPr>
                <w:b/>
              </w:rPr>
              <w:t xml:space="preserve"> dobrze </w:t>
            </w:r>
            <w:r w:rsidR="004A6292" w:rsidRPr="00787097">
              <w:rPr>
                <w:b/>
              </w:rPr>
              <w:t>zna.</w:t>
            </w:r>
          </w:p>
          <w:p w:rsidR="00046C3F" w:rsidRPr="00787097" w:rsidRDefault="00A46685" w:rsidP="00AB068A">
            <w:pPr>
              <w:pStyle w:val="Akapitzlist1"/>
              <w:tabs>
                <w:tab w:val="left" w:pos="720"/>
              </w:tabs>
              <w:spacing w:after="120" w:line="240" w:lineRule="auto"/>
              <w:ind w:left="0"/>
              <w:rPr>
                <w:rFonts w:eastAsia="Calibri"/>
                <w:i/>
                <w:iCs/>
              </w:rPr>
            </w:pPr>
            <w:r w:rsidRPr="00787097">
              <w:t xml:space="preserve">Nauczyciel poleca dzieciom wyświetlić  w przeglądarce internetowej planszę przedstawiającą </w:t>
            </w:r>
            <w:r w:rsidR="00047DD6" w:rsidRPr="00787097">
              <w:t xml:space="preserve">kosz z grzybami i omawia </w:t>
            </w:r>
            <w:r w:rsidRPr="00787097">
              <w:t>zadanie</w:t>
            </w:r>
            <w:r w:rsidR="00047DD6" w:rsidRPr="00787097">
              <w:t xml:space="preserve">: </w:t>
            </w:r>
            <w:r w:rsidR="00046C3F" w:rsidRPr="00787097">
              <w:rPr>
                <w:rFonts w:eastAsia="Calibri"/>
                <w:i/>
                <w:iCs/>
              </w:rPr>
              <w:t xml:space="preserve">Kasia z Jackiem wrócili </w:t>
            </w:r>
            <w:r w:rsidR="00046C3F" w:rsidRPr="00787097">
              <w:rPr>
                <w:rFonts w:eastAsia="Calibri"/>
                <w:i/>
                <w:iCs/>
              </w:rPr>
              <w:lastRenderedPageBreak/>
              <w:t xml:space="preserve">właśnie z lasu z </w:t>
            </w:r>
            <w:r w:rsidR="00DC0275" w:rsidRPr="00787097">
              <w:rPr>
                <w:rFonts w:eastAsia="Calibri"/>
                <w:i/>
                <w:iCs/>
              </w:rPr>
              <w:t xml:space="preserve">koszem </w:t>
            </w:r>
            <w:r w:rsidR="00046C3F" w:rsidRPr="00787097">
              <w:rPr>
                <w:rFonts w:eastAsia="Calibri"/>
                <w:i/>
                <w:iCs/>
              </w:rPr>
              <w:t xml:space="preserve">pełnym grzybów. </w:t>
            </w:r>
            <w:r w:rsidR="00AB068A" w:rsidRPr="00787097">
              <w:rPr>
                <w:rFonts w:eastAsia="Calibri"/>
                <w:i/>
                <w:iCs/>
              </w:rPr>
              <w:t>Natychmiast</w:t>
            </w:r>
            <w:r w:rsidR="00046C3F" w:rsidRPr="00787097">
              <w:rPr>
                <w:rFonts w:eastAsia="Calibri"/>
                <w:i/>
                <w:iCs/>
              </w:rPr>
              <w:t xml:space="preserve"> poprosili dziadka, by jeszcze raz </w:t>
            </w:r>
            <w:r w:rsidR="00DC0275" w:rsidRPr="00787097">
              <w:rPr>
                <w:rFonts w:eastAsia="Calibri"/>
                <w:i/>
                <w:iCs/>
              </w:rPr>
              <w:t xml:space="preserve">je </w:t>
            </w:r>
            <w:r w:rsidRPr="00787097">
              <w:rPr>
                <w:rFonts w:eastAsia="Calibri"/>
                <w:i/>
                <w:iCs/>
              </w:rPr>
              <w:t xml:space="preserve">wszystkie </w:t>
            </w:r>
            <w:r w:rsidR="00046C3F" w:rsidRPr="00787097">
              <w:rPr>
                <w:rFonts w:eastAsia="Calibri"/>
                <w:i/>
                <w:iCs/>
              </w:rPr>
              <w:t>przejrzał. I całe szczęście</w:t>
            </w:r>
            <w:r w:rsidR="002D6C5F" w:rsidRPr="00787097">
              <w:rPr>
                <w:rFonts w:eastAsia="Calibri"/>
                <w:i/>
                <w:iCs/>
              </w:rPr>
              <w:t>! D</w:t>
            </w:r>
            <w:r w:rsidR="00046C3F" w:rsidRPr="00787097">
              <w:rPr>
                <w:rFonts w:eastAsia="Calibri"/>
                <w:i/>
                <w:iCs/>
              </w:rPr>
              <w:t xml:space="preserve">ziadek </w:t>
            </w:r>
            <w:r w:rsidR="00AC1595" w:rsidRPr="00787097">
              <w:rPr>
                <w:rFonts w:eastAsia="Calibri"/>
                <w:i/>
                <w:iCs/>
              </w:rPr>
              <w:t>od razu</w:t>
            </w:r>
            <w:r w:rsidR="00046C3F" w:rsidRPr="00787097">
              <w:rPr>
                <w:rFonts w:eastAsia="Calibri"/>
                <w:i/>
                <w:iCs/>
              </w:rPr>
              <w:t xml:space="preserve"> zauważył w koszyku bardzo groźnego </w:t>
            </w:r>
            <w:r w:rsidR="00AB068A" w:rsidRPr="00787097">
              <w:rPr>
                <w:rFonts w:eastAsia="Calibri"/>
                <w:i/>
                <w:iCs/>
              </w:rPr>
              <w:t>truciciela</w:t>
            </w:r>
            <w:r w:rsidR="00046C3F" w:rsidRPr="00787097">
              <w:rPr>
                <w:rFonts w:eastAsia="Calibri"/>
                <w:i/>
                <w:iCs/>
              </w:rPr>
              <w:t>. Przyjrzyjcie si</w:t>
            </w:r>
            <w:r w:rsidR="002D6C5F" w:rsidRPr="00787097">
              <w:rPr>
                <w:rFonts w:eastAsia="Calibri"/>
                <w:i/>
                <w:iCs/>
              </w:rPr>
              <w:t xml:space="preserve">ę </w:t>
            </w:r>
            <w:r w:rsidR="00046C3F" w:rsidRPr="00787097">
              <w:rPr>
                <w:rFonts w:eastAsia="Calibri"/>
                <w:i/>
                <w:iCs/>
              </w:rPr>
              <w:t xml:space="preserve">dokładnie grzybom </w:t>
            </w:r>
            <w:r w:rsidR="002D6C5F" w:rsidRPr="00787097">
              <w:rPr>
                <w:rFonts w:eastAsia="Calibri"/>
                <w:i/>
                <w:iCs/>
              </w:rPr>
              <w:t>na ekranie</w:t>
            </w:r>
            <w:r w:rsidR="00046C3F" w:rsidRPr="00787097">
              <w:rPr>
                <w:rFonts w:eastAsia="Calibri"/>
                <w:i/>
                <w:iCs/>
              </w:rPr>
              <w:t xml:space="preserve"> i znajdźcie go. </w:t>
            </w:r>
            <w:r w:rsidR="002D6C5F" w:rsidRPr="00787097">
              <w:rPr>
                <w:rFonts w:eastAsia="Calibri"/>
                <w:i/>
                <w:iCs/>
              </w:rPr>
              <w:t xml:space="preserve">Jak się ten grzyb nazywa? Czym grozi jego spożycie? </w:t>
            </w:r>
            <w:r w:rsidR="00AC1595" w:rsidRPr="00787097">
              <w:rPr>
                <w:rFonts w:eastAsia="Calibri"/>
                <w:i/>
                <w:iCs/>
              </w:rPr>
              <w:t xml:space="preserve">Jakie są pierwsze objawy zatrucia? </w:t>
            </w:r>
            <w:r w:rsidR="00046C3F" w:rsidRPr="00787097">
              <w:rPr>
                <w:rFonts w:eastAsia="Calibri"/>
                <w:i/>
                <w:iCs/>
              </w:rPr>
              <w:t xml:space="preserve">Kliknijcie, by wyrzucić go z koszyka. 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C1595" w:rsidRPr="00787097" w:rsidRDefault="0054573C" w:rsidP="00E62029">
            <w:pPr>
              <w:spacing w:before="120" w:after="120" w:line="240" w:lineRule="auto"/>
              <w:rPr>
                <w:b/>
              </w:rPr>
            </w:pPr>
            <w:r w:rsidRPr="00787097">
              <w:rPr>
                <w:b/>
              </w:rPr>
              <w:lastRenderedPageBreak/>
              <w:t>11. ZADANIE: Zawsze przeglądaj grzyby z kimś, kto się na nich dobrze zna.</w:t>
            </w:r>
          </w:p>
          <w:p w:rsidR="00046C3F" w:rsidRPr="00787097" w:rsidRDefault="00E17BE1" w:rsidP="00AC1595">
            <w:pPr>
              <w:spacing w:before="120" w:after="120" w:line="240" w:lineRule="auto"/>
              <w:rPr>
                <w:b/>
              </w:rPr>
            </w:pPr>
            <w:r w:rsidRPr="00787097">
              <w:t>Materiały</w:t>
            </w:r>
            <w:r w:rsidR="00AC1595" w:rsidRPr="00787097">
              <w:t xml:space="preserve">: plik </w:t>
            </w:r>
            <w:proofErr w:type="spellStart"/>
            <w:r w:rsidR="00AC1595" w:rsidRPr="00787097">
              <w:t>html</w:t>
            </w:r>
            <w:proofErr w:type="spellEnd"/>
            <w:r w:rsidR="00AC1595" w:rsidRPr="00787097">
              <w:t xml:space="preserve"> do wyświetlenia w przeglądarce internetowej.</w:t>
            </w:r>
            <w:r w:rsidR="00E56E22" w:rsidRPr="00787097">
              <w:rPr>
                <w:b/>
              </w:rPr>
              <w:t xml:space="preserve"> </w:t>
            </w:r>
          </w:p>
          <w:p w:rsidR="00A35516" w:rsidRPr="00787097" w:rsidRDefault="00A35516" w:rsidP="00AB068A">
            <w:pPr>
              <w:spacing w:before="120" w:after="120" w:line="240" w:lineRule="auto"/>
              <w:rPr>
                <w:b/>
              </w:rPr>
            </w:pPr>
            <w:r w:rsidRPr="00787097">
              <w:t xml:space="preserve">Na ekranie przeglądarki </w:t>
            </w:r>
            <w:r w:rsidR="000C360D" w:rsidRPr="00787097">
              <w:t xml:space="preserve">widzimy kosz pełen grzybów jadalnych, wśród których </w:t>
            </w:r>
            <w:r w:rsidR="000C360D" w:rsidRPr="00787097">
              <w:lastRenderedPageBreak/>
              <w:t xml:space="preserve">znajduje się muchomor sromotnikowy. </w:t>
            </w:r>
            <w:r w:rsidRPr="00787097">
              <w:t xml:space="preserve">Zadaniem dzieci jest </w:t>
            </w:r>
            <w:r w:rsidR="00AB068A" w:rsidRPr="00787097">
              <w:t>wyrzucenie go z koszyka poprzez kliknięcie.</w:t>
            </w:r>
          </w:p>
        </w:tc>
      </w:tr>
      <w:tr w:rsidR="00BF735C" w:rsidRPr="00716F4A" w:rsidTr="00A345E4"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35C" w:rsidRPr="00787097" w:rsidRDefault="00904F30" w:rsidP="00C253DD">
            <w:pPr>
              <w:spacing w:before="120" w:after="120" w:line="240" w:lineRule="auto"/>
            </w:pPr>
            <w:r w:rsidRPr="00787097">
              <w:rPr>
                <w:b/>
              </w:rPr>
              <w:lastRenderedPageBreak/>
              <w:t>1</w:t>
            </w:r>
            <w:r w:rsidR="008E3CD0" w:rsidRPr="00787097">
              <w:rPr>
                <w:b/>
              </w:rPr>
              <w:t>2</w:t>
            </w:r>
            <w:r w:rsidRPr="00787097">
              <w:rPr>
                <w:b/>
              </w:rPr>
              <w:t>.</w:t>
            </w:r>
            <w:r w:rsidRPr="00787097">
              <w:t xml:space="preserve"> </w:t>
            </w:r>
            <w:r w:rsidRPr="00787097">
              <w:rPr>
                <w:b/>
              </w:rPr>
              <w:t>KRZYŻÓWKA OBRAZKOWA: Jaki to grzyb?</w:t>
            </w:r>
          </w:p>
          <w:p w:rsidR="00BF735C" w:rsidRPr="00787097" w:rsidRDefault="00904F30" w:rsidP="005F373C">
            <w:pPr>
              <w:pStyle w:val="Akapitzlist1"/>
              <w:tabs>
                <w:tab w:val="left" w:pos="720"/>
              </w:tabs>
              <w:spacing w:after="120" w:line="240" w:lineRule="auto"/>
              <w:ind w:left="0"/>
              <w:rPr>
                <w:b/>
              </w:rPr>
            </w:pPr>
            <w:r w:rsidRPr="00787097">
              <w:t>Nauczyciel uruchamia program w HTML</w:t>
            </w:r>
            <w:r w:rsidR="00D41E99" w:rsidRPr="00787097">
              <w:t xml:space="preserve"> lub</w:t>
            </w:r>
            <w:r w:rsidRPr="00787097">
              <w:t xml:space="preserve"> drukuje i rozdaje dzieciom karty pracy. Następnie opowiada uczniom treść zadania:</w:t>
            </w:r>
            <w:r w:rsidR="0012202C" w:rsidRPr="00787097">
              <w:t xml:space="preserve"> </w:t>
            </w:r>
            <w:r w:rsidRPr="00787097">
              <w:rPr>
                <w:i/>
                <w:iCs/>
              </w:rPr>
              <w:t xml:space="preserve">Zapraszam Was do lasu. Zobaczcie, mamy ilustracje różnych grzybów, tych trujących i </w:t>
            </w:r>
            <w:r w:rsidR="00771351" w:rsidRPr="00787097">
              <w:rPr>
                <w:i/>
                <w:iCs/>
              </w:rPr>
              <w:t xml:space="preserve">tych </w:t>
            </w:r>
            <w:r w:rsidRPr="00787097">
              <w:rPr>
                <w:i/>
                <w:iCs/>
              </w:rPr>
              <w:t xml:space="preserve">jadalnych. Musicie </w:t>
            </w:r>
            <w:r w:rsidR="005F373C" w:rsidRPr="00787097">
              <w:rPr>
                <w:i/>
                <w:iCs/>
              </w:rPr>
              <w:t xml:space="preserve">wszystkie je </w:t>
            </w:r>
            <w:r w:rsidRPr="00787097">
              <w:rPr>
                <w:i/>
                <w:iCs/>
              </w:rPr>
              <w:t>rozpoznać i wstawić do krzyżówki ich nazwy. Powodzenia!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735C" w:rsidRPr="00787097" w:rsidRDefault="00904F30" w:rsidP="00C253DD">
            <w:pPr>
              <w:spacing w:before="120" w:after="120" w:line="240" w:lineRule="auto"/>
            </w:pPr>
            <w:r w:rsidRPr="00787097">
              <w:rPr>
                <w:b/>
              </w:rPr>
              <w:t>1</w:t>
            </w:r>
            <w:r w:rsidR="008E3CD0" w:rsidRPr="00787097">
              <w:rPr>
                <w:b/>
              </w:rPr>
              <w:t>2</w:t>
            </w:r>
            <w:r w:rsidRPr="00787097">
              <w:rPr>
                <w:b/>
              </w:rPr>
              <w:t>. KRZYŻÓWKA OBRAZKOWA: Jaki to grzyb?</w:t>
            </w:r>
          </w:p>
          <w:p w:rsidR="001651BC" w:rsidRPr="00787097" w:rsidRDefault="001651BC" w:rsidP="00C253DD">
            <w:pPr>
              <w:spacing w:before="120" w:after="0" w:line="240" w:lineRule="auto"/>
            </w:pPr>
            <w:r w:rsidRPr="00787097">
              <w:t xml:space="preserve">Materiały: plik </w:t>
            </w:r>
            <w:proofErr w:type="spellStart"/>
            <w:r w:rsidRPr="00787097">
              <w:t>html</w:t>
            </w:r>
            <w:proofErr w:type="spellEnd"/>
            <w:r w:rsidRPr="00787097">
              <w:t xml:space="preserve"> z prezentacją do wyświetlenia w przeglądarce internetowej i plik pdf do wydruku. </w:t>
            </w:r>
          </w:p>
          <w:p w:rsidR="00BF735C" w:rsidRPr="00787097" w:rsidRDefault="00904F30" w:rsidP="00C253DD">
            <w:pPr>
              <w:spacing w:after="0" w:line="240" w:lineRule="auto"/>
            </w:pPr>
            <w:r w:rsidRPr="00787097">
              <w:t xml:space="preserve">Na planszy HTML widzimy rysunki przedstawiające różne grzyby. Każdy grzyb </w:t>
            </w:r>
            <w:r w:rsidR="005F373C" w:rsidRPr="00787097">
              <w:t>oznaczony jest numerem</w:t>
            </w:r>
            <w:r w:rsidRPr="00787097">
              <w:t>. Uczniowie mają za zadanie</w:t>
            </w:r>
            <w:r w:rsidR="005F373C" w:rsidRPr="00787097">
              <w:t xml:space="preserve"> </w:t>
            </w:r>
            <w:r w:rsidRPr="00787097">
              <w:t>wpisa</w:t>
            </w:r>
            <w:r w:rsidR="005F373C" w:rsidRPr="00787097">
              <w:t>ć</w:t>
            </w:r>
            <w:r w:rsidRPr="00787097">
              <w:t xml:space="preserve"> nazwy grzyb</w:t>
            </w:r>
            <w:r w:rsidR="005F373C" w:rsidRPr="00787097">
              <w:t>ów jadalnych w oznaczone pola w krzyżówce.</w:t>
            </w:r>
          </w:p>
          <w:p w:rsidR="00BF735C" w:rsidRPr="00787097" w:rsidRDefault="00C71C27" w:rsidP="00C253DD">
            <w:pPr>
              <w:numPr>
                <w:ilvl w:val="0"/>
                <w:numId w:val="7"/>
              </w:numPr>
              <w:spacing w:after="0" w:line="240" w:lineRule="auto"/>
              <w:ind w:left="939"/>
            </w:pPr>
            <w:r w:rsidRPr="00787097">
              <w:t>kania</w:t>
            </w:r>
          </w:p>
          <w:p w:rsidR="00BF735C" w:rsidRPr="00787097" w:rsidRDefault="00C71C27" w:rsidP="00C253DD">
            <w:pPr>
              <w:numPr>
                <w:ilvl w:val="0"/>
                <w:numId w:val="7"/>
              </w:numPr>
              <w:spacing w:after="0" w:line="240" w:lineRule="auto"/>
              <w:ind w:left="939"/>
            </w:pPr>
            <w:proofErr w:type="spellStart"/>
            <w:r w:rsidRPr="00787097">
              <w:t>turek</w:t>
            </w:r>
            <w:proofErr w:type="spellEnd"/>
          </w:p>
          <w:p w:rsidR="00BF735C" w:rsidRPr="00787097" w:rsidRDefault="00C71C27" w:rsidP="00C253DD">
            <w:pPr>
              <w:numPr>
                <w:ilvl w:val="0"/>
                <w:numId w:val="7"/>
              </w:numPr>
              <w:spacing w:after="0" w:line="240" w:lineRule="auto"/>
              <w:ind w:left="939"/>
            </w:pPr>
            <w:r w:rsidRPr="00787097">
              <w:t>maślak</w:t>
            </w:r>
          </w:p>
          <w:p w:rsidR="00BF735C" w:rsidRPr="00787097" w:rsidRDefault="00C71C27" w:rsidP="00C253DD">
            <w:pPr>
              <w:numPr>
                <w:ilvl w:val="0"/>
                <w:numId w:val="7"/>
              </w:numPr>
              <w:spacing w:after="0" w:line="240" w:lineRule="auto"/>
              <w:ind w:left="939"/>
            </w:pPr>
            <w:r w:rsidRPr="00787097">
              <w:t>kurka</w:t>
            </w:r>
          </w:p>
          <w:p w:rsidR="00BF735C" w:rsidRPr="00787097" w:rsidRDefault="00C71C27" w:rsidP="00C253DD">
            <w:pPr>
              <w:numPr>
                <w:ilvl w:val="0"/>
                <w:numId w:val="7"/>
              </w:numPr>
              <w:spacing w:after="0" w:line="240" w:lineRule="auto"/>
              <w:ind w:left="939"/>
            </w:pPr>
            <w:r w:rsidRPr="00787097">
              <w:t>gąska</w:t>
            </w:r>
          </w:p>
          <w:p w:rsidR="00BF735C" w:rsidRPr="00787097" w:rsidRDefault="00C71C27" w:rsidP="00C253DD">
            <w:pPr>
              <w:numPr>
                <w:ilvl w:val="0"/>
                <w:numId w:val="7"/>
              </w:numPr>
              <w:spacing w:after="0" w:line="240" w:lineRule="auto"/>
              <w:ind w:left="939"/>
            </w:pPr>
            <w:r w:rsidRPr="00787097">
              <w:t>podgrzybek</w:t>
            </w:r>
          </w:p>
          <w:p w:rsidR="00BF735C" w:rsidRPr="00787097" w:rsidRDefault="00C71C27" w:rsidP="00C253DD">
            <w:pPr>
              <w:numPr>
                <w:ilvl w:val="0"/>
                <w:numId w:val="7"/>
              </w:numPr>
              <w:spacing w:after="0" w:line="240" w:lineRule="auto"/>
              <w:ind w:left="939"/>
            </w:pPr>
            <w:r w:rsidRPr="00787097">
              <w:t>borowik</w:t>
            </w:r>
            <w:r w:rsidR="00BD19AF" w:rsidRPr="00787097">
              <w:t xml:space="preserve">   </w:t>
            </w:r>
          </w:p>
          <w:p w:rsidR="00BF735C" w:rsidRPr="00787097" w:rsidRDefault="00C71C27" w:rsidP="00C253DD">
            <w:pPr>
              <w:numPr>
                <w:ilvl w:val="0"/>
                <w:numId w:val="7"/>
              </w:numPr>
              <w:spacing w:after="0" w:line="240" w:lineRule="auto"/>
              <w:ind w:left="939"/>
            </w:pPr>
            <w:r w:rsidRPr="00787097">
              <w:t>pieczarka</w:t>
            </w:r>
            <w:r w:rsidR="00BD19AF" w:rsidRPr="00787097">
              <w:t xml:space="preserve"> </w:t>
            </w:r>
            <w:r w:rsidRPr="00787097">
              <w:t xml:space="preserve"> </w:t>
            </w:r>
          </w:p>
          <w:p w:rsidR="00BF735C" w:rsidRPr="00787097" w:rsidRDefault="00C71C27" w:rsidP="00C253DD">
            <w:pPr>
              <w:numPr>
                <w:ilvl w:val="0"/>
                <w:numId w:val="7"/>
              </w:numPr>
              <w:spacing w:after="0" w:line="240" w:lineRule="auto"/>
              <w:ind w:left="939"/>
            </w:pPr>
            <w:r w:rsidRPr="00787097">
              <w:t xml:space="preserve">rydz </w:t>
            </w:r>
          </w:p>
          <w:p w:rsidR="00BF735C" w:rsidRPr="00787097" w:rsidRDefault="00C71C27" w:rsidP="00C253DD">
            <w:pPr>
              <w:numPr>
                <w:ilvl w:val="0"/>
                <w:numId w:val="7"/>
              </w:numPr>
              <w:spacing w:after="0" w:line="240" w:lineRule="auto"/>
              <w:ind w:left="939"/>
            </w:pPr>
            <w:r w:rsidRPr="00787097">
              <w:t>huba</w:t>
            </w:r>
            <w:r w:rsidR="00BD19AF" w:rsidRPr="00787097">
              <w:t xml:space="preserve">     </w:t>
            </w:r>
            <w:r w:rsidRPr="00787097">
              <w:t xml:space="preserve"> </w:t>
            </w:r>
          </w:p>
          <w:p w:rsidR="00BF735C" w:rsidRPr="00787097" w:rsidRDefault="00C71C27" w:rsidP="00C253DD">
            <w:pPr>
              <w:numPr>
                <w:ilvl w:val="0"/>
                <w:numId w:val="7"/>
              </w:numPr>
              <w:spacing w:after="0" w:line="240" w:lineRule="auto"/>
              <w:ind w:left="939"/>
            </w:pPr>
            <w:r w:rsidRPr="00787097">
              <w:t>„ó”</w:t>
            </w:r>
            <w:r w:rsidR="00BD19AF" w:rsidRPr="00787097">
              <w:t xml:space="preserve">  </w:t>
            </w:r>
          </w:p>
          <w:p w:rsidR="00306B35" w:rsidRPr="00787097" w:rsidRDefault="00C71C27" w:rsidP="00D308F1">
            <w:pPr>
              <w:numPr>
                <w:ilvl w:val="0"/>
                <w:numId w:val="7"/>
              </w:numPr>
              <w:spacing w:after="0" w:line="240" w:lineRule="auto"/>
              <w:ind w:left="935" w:hanging="357"/>
            </w:pPr>
            <w:r w:rsidRPr="00787097">
              <w:t>krowiak</w:t>
            </w:r>
          </w:p>
          <w:p w:rsidR="00BF735C" w:rsidRPr="00787097" w:rsidRDefault="00904F30" w:rsidP="00C253DD">
            <w:pPr>
              <w:spacing w:after="0" w:line="240" w:lineRule="auto"/>
            </w:pPr>
            <w:r w:rsidRPr="00787097">
              <w:t>Rozwiązaniem</w:t>
            </w:r>
            <w:r w:rsidR="00F37986" w:rsidRPr="00787097">
              <w:t xml:space="preserve"> </w:t>
            </w:r>
            <w:r w:rsidRPr="00787097">
              <w:t>krzyżówki</w:t>
            </w:r>
            <w:r w:rsidR="00F37986" w:rsidRPr="00787097">
              <w:t xml:space="preserve"> </w:t>
            </w:r>
            <w:r w:rsidRPr="00787097">
              <w:t>jest dokończenie hasła</w:t>
            </w:r>
            <w:r w:rsidR="002D7F3B" w:rsidRPr="00787097">
              <w:t>:</w:t>
            </w:r>
            <w:r w:rsidRPr="00787097">
              <w:t xml:space="preserve"> </w:t>
            </w:r>
          </w:p>
          <w:p w:rsidR="00BF735C" w:rsidRPr="00787097" w:rsidRDefault="00904F30" w:rsidP="00D308F1">
            <w:pPr>
              <w:spacing w:line="240" w:lineRule="auto"/>
              <w:ind w:left="372"/>
              <w:rPr>
                <w:i/>
              </w:rPr>
            </w:pPr>
            <w:r w:rsidRPr="00787097">
              <w:t>Gdy idziesz na grzyby zabieraj go ze sobą</w:t>
            </w:r>
            <w:r w:rsidR="00E9555A" w:rsidRPr="00787097">
              <w:t xml:space="preserve"> </w:t>
            </w:r>
            <w:r w:rsidR="00D308F1" w:rsidRPr="00787097">
              <w:t>–</w:t>
            </w:r>
            <w:r w:rsidR="00E9555A" w:rsidRPr="00787097">
              <w:t xml:space="preserve"> </w:t>
            </w:r>
            <w:r w:rsidR="00D308F1" w:rsidRPr="00787097">
              <w:rPr>
                <w:i/>
              </w:rPr>
              <w:t>atlas grzybów.</w:t>
            </w:r>
          </w:p>
        </w:tc>
      </w:tr>
      <w:tr w:rsidR="00BF735C" w:rsidRPr="00716F4A" w:rsidTr="00A345E4">
        <w:trPr>
          <w:trHeight w:val="1196"/>
        </w:trPr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62C47" w:rsidRPr="00787097" w:rsidRDefault="00E62C47" w:rsidP="00E62C47">
            <w:pPr>
              <w:spacing w:before="120" w:after="120" w:line="240" w:lineRule="auto"/>
            </w:pPr>
            <w:r w:rsidRPr="00787097">
              <w:rPr>
                <w:b/>
              </w:rPr>
              <w:lastRenderedPageBreak/>
              <w:t>13. ROZSYPANKA WYRAZOWA: Rady dla grzybiarzy.</w:t>
            </w:r>
            <w:r w:rsidRPr="00787097">
              <w:t xml:space="preserve"> </w:t>
            </w:r>
          </w:p>
          <w:p w:rsidR="00BF735C" w:rsidRPr="00787097" w:rsidRDefault="00904F30" w:rsidP="009F6835">
            <w:pPr>
              <w:pStyle w:val="Akapitzlist1"/>
              <w:tabs>
                <w:tab w:val="left" w:pos="720"/>
              </w:tabs>
              <w:spacing w:after="120" w:line="240" w:lineRule="auto"/>
              <w:ind w:left="0"/>
              <w:rPr>
                <w:b/>
              </w:rPr>
            </w:pPr>
            <w:r w:rsidRPr="00787097">
              <w:t xml:space="preserve">Nauczyciel </w:t>
            </w:r>
            <w:r w:rsidR="00BF0BF1" w:rsidRPr="00787097">
              <w:t xml:space="preserve">poleca dzieciom wyświetlenie pliku z zadaniem  </w:t>
            </w:r>
            <w:r w:rsidR="0002456B" w:rsidRPr="00787097">
              <w:t>w przeglądarce</w:t>
            </w:r>
            <w:r w:rsidR="00BF0BF1" w:rsidRPr="00787097">
              <w:t xml:space="preserve"> internetowej</w:t>
            </w:r>
            <w:r w:rsidRPr="00787097">
              <w:t>. Następnie opowiada:</w:t>
            </w:r>
            <w:r w:rsidR="0012202C" w:rsidRPr="00787097">
              <w:t xml:space="preserve"> </w:t>
            </w:r>
            <w:r w:rsidRPr="00787097">
              <w:rPr>
                <w:i/>
                <w:iCs/>
              </w:rPr>
              <w:t>Wie</w:t>
            </w:r>
            <w:r w:rsidR="00962193" w:rsidRPr="00787097">
              <w:rPr>
                <w:i/>
                <w:iCs/>
              </w:rPr>
              <w:t xml:space="preserve">cie </w:t>
            </w:r>
            <w:r w:rsidRPr="00787097">
              <w:rPr>
                <w:i/>
                <w:iCs/>
              </w:rPr>
              <w:t>już, który grzyb jest jadalny, a który nie. Teraz dowie</w:t>
            </w:r>
            <w:r w:rsidR="00962193" w:rsidRPr="00787097">
              <w:rPr>
                <w:i/>
                <w:iCs/>
              </w:rPr>
              <w:t>cie</w:t>
            </w:r>
            <w:r w:rsidRPr="00787097">
              <w:rPr>
                <w:i/>
                <w:iCs/>
              </w:rPr>
              <w:t xml:space="preserve"> się</w:t>
            </w:r>
            <w:r w:rsidR="00F37986" w:rsidRPr="00787097">
              <w:rPr>
                <w:i/>
                <w:iCs/>
              </w:rPr>
              <w:t>,</w:t>
            </w:r>
            <w:r w:rsidRPr="00787097">
              <w:rPr>
                <w:i/>
                <w:iCs/>
              </w:rPr>
              <w:t xml:space="preserve"> o czym </w:t>
            </w:r>
            <w:r w:rsidR="00E851B7" w:rsidRPr="00787097">
              <w:rPr>
                <w:i/>
                <w:iCs/>
              </w:rPr>
              <w:t xml:space="preserve">jeszcze </w:t>
            </w:r>
            <w:r w:rsidRPr="00787097">
              <w:rPr>
                <w:i/>
                <w:iCs/>
              </w:rPr>
              <w:t xml:space="preserve">trzeba pamiętać, aby </w:t>
            </w:r>
            <w:r w:rsidR="009F6835" w:rsidRPr="00787097">
              <w:rPr>
                <w:i/>
                <w:iCs/>
              </w:rPr>
              <w:t>stać się</w:t>
            </w:r>
            <w:r w:rsidR="00F16A43" w:rsidRPr="00787097">
              <w:rPr>
                <w:i/>
                <w:iCs/>
              </w:rPr>
              <w:t xml:space="preserve"> naprawdę</w:t>
            </w:r>
            <w:r w:rsidRPr="00787097">
              <w:rPr>
                <w:i/>
                <w:iCs/>
              </w:rPr>
              <w:t xml:space="preserve"> dobrym grzybiarzem.</w:t>
            </w:r>
            <w:r w:rsidR="00BF0BF1" w:rsidRPr="00787097">
              <w:rPr>
                <w:i/>
                <w:iCs/>
              </w:rPr>
              <w:t xml:space="preserve"> Ułóżcie wyrazy w logiczną całość i wpiszcie zdania w zaznaczone pola.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D7F3B" w:rsidRPr="00787097" w:rsidRDefault="00904F30" w:rsidP="00C253DD">
            <w:pPr>
              <w:spacing w:before="120" w:after="120" w:line="240" w:lineRule="auto"/>
            </w:pPr>
            <w:r w:rsidRPr="00787097">
              <w:rPr>
                <w:b/>
              </w:rPr>
              <w:t>1</w:t>
            </w:r>
            <w:r w:rsidR="00D47814" w:rsidRPr="00787097">
              <w:rPr>
                <w:b/>
              </w:rPr>
              <w:t>3</w:t>
            </w:r>
            <w:r w:rsidRPr="00787097">
              <w:rPr>
                <w:b/>
              </w:rPr>
              <w:t>. ROZSYPANKA WYRAZOWA: Rady dla grzybiarzy</w:t>
            </w:r>
            <w:r w:rsidR="004849D3" w:rsidRPr="00787097">
              <w:rPr>
                <w:b/>
              </w:rPr>
              <w:t>.</w:t>
            </w:r>
            <w:r w:rsidRPr="00787097">
              <w:t xml:space="preserve"> </w:t>
            </w:r>
          </w:p>
          <w:p w:rsidR="006B6DCB" w:rsidRPr="00787097" w:rsidRDefault="006B6DCB" w:rsidP="006B6DCB">
            <w:pPr>
              <w:spacing w:before="120" w:after="0" w:line="240" w:lineRule="auto"/>
            </w:pPr>
            <w:r w:rsidRPr="00787097">
              <w:t xml:space="preserve">Materiały: plik </w:t>
            </w:r>
            <w:proofErr w:type="spellStart"/>
            <w:r w:rsidRPr="00787097">
              <w:t>html</w:t>
            </w:r>
            <w:proofErr w:type="spellEnd"/>
            <w:r w:rsidRPr="00787097">
              <w:t xml:space="preserve"> z prezentacją do wyświetlenia w przeglądarce internetowej</w:t>
            </w:r>
            <w:r w:rsidR="00BF0BF1" w:rsidRPr="00787097">
              <w:t>.</w:t>
            </w:r>
            <w:r w:rsidRPr="00787097">
              <w:t xml:space="preserve"> </w:t>
            </w:r>
          </w:p>
          <w:p w:rsidR="00BF735C" w:rsidRPr="00787097" w:rsidRDefault="00904F30" w:rsidP="00871F7B">
            <w:pPr>
              <w:spacing w:after="120" w:line="240" w:lineRule="auto"/>
            </w:pPr>
            <w:r w:rsidRPr="00787097">
              <w:t xml:space="preserve">Na planszy znajduje się </w:t>
            </w:r>
            <w:r w:rsidR="00B81C35" w:rsidRPr="00787097">
              <w:t>zbiór</w:t>
            </w:r>
            <w:r w:rsidRPr="00787097">
              <w:t xml:space="preserve"> rad dobrego grzybiarza</w:t>
            </w:r>
            <w:r w:rsidR="00B81C35" w:rsidRPr="00787097">
              <w:t xml:space="preserve">. Jednak wyrazy w poszczególnych zdaniach mają pomieszany szyk. Zadaniem uczniów jest ułożenie wyrazów w logiczną całość i wpisanie zdań w zaznaczonych polach. </w:t>
            </w:r>
          </w:p>
        </w:tc>
      </w:tr>
      <w:tr w:rsidR="00BF735C" w:rsidRPr="00716F4A" w:rsidTr="00FB01A1">
        <w:trPr>
          <w:trHeight w:val="488"/>
        </w:trPr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35C" w:rsidRPr="00787097" w:rsidRDefault="00904F30" w:rsidP="00C253DD">
            <w:pPr>
              <w:spacing w:before="120" w:after="120" w:line="240" w:lineRule="auto"/>
            </w:pPr>
            <w:r w:rsidRPr="00787097">
              <w:rPr>
                <w:b/>
              </w:rPr>
              <w:t>1</w:t>
            </w:r>
            <w:r w:rsidR="00504C82" w:rsidRPr="00787097">
              <w:rPr>
                <w:b/>
              </w:rPr>
              <w:t>4</w:t>
            </w:r>
            <w:r w:rsidRPr="00787097">
              <w:rPr>
                <w:b/>
              </w:rPr>
              <w:t>.</w:t>
            </w:r>
            <w:r w:rsidRPr="00787097">
              <w:t xml:space="preserve"> </w:t>
            </w:r>
            <w:r w:rsidRPr="00787097">
              <w:rPr>
                <w:b/>
              </w:rPr>
              <w:t>DIAGRAM SŁUPKOWY: Grzybobranie.</w:t>
            </w:r>
          </w:p>
          <w:p w:rsidR="00BF735C" w:rsidRPr="00787097" w:rsidRDefault="00904F30" w:rsidP="00143CCC">
            <w:pPr>
              <w:pStyle w:val="Akapitzlist1"/>
              <w:tabs>
                <w:tab w:val="left" w:pos="720"/>
              </w:tabs>
              <w:spacing w:after="0" w:line="240" w:lineRule="auto"/>
              <w:ind w:left="0"/>
              <w:rPr>
                <w:i/>
                <w:iCs/>
                <w:spacing w:val="-2"/>
              </w:rPr>
            </w:pPr>
            <w:r w:rsidRPr="00787097">
              <w:rPr>
                <w:spacing w:val="-6"/>
              </w:rPr>
              <w:t xml:space="preserve">Nauczyciel </w:t>
            </w:r>
            <w:r w:rsidR="00054028" w:rsidRPr="00787097">
              <w:rPr>
                <w:spacing w:val="-6"/>
              </w:rPr>
              <w:t xml:space="preserve">wyświetla plik </w:t>
            </w:r>
            <w:proofErr w:type="spellStart"/>
            <w:r w:rsidR="00054028" w:rsidRPr="00787097">
              <w:rPr>
                <w:spacing w:val="-6"/>
              </w:rPr>
              <w:t>html</w:t>
            </w:r>
            <w:proofErr w:type="spellEnd"/>
            <w:r w:rsidR="00054028" w:rsidRPr="00787097">
              <w:rPr>
                <w:spacing w:val="-6"/>
              </w:rPr>
              <w:t xml:space="preserve"> </w:t>
            </w:r>
            <w:r w:rsidR="00451B7C" w:rsidRPr="00787097">
              <w:rPr>
                <w:spacing w:val="-6"/>
              </w:rPr>
              <w:t xml:space="preserve">lub drukuje i rozdaje dzieciom karty pracy </w:t>
            </w:r>
            <w:r w:rsidR="00054028" w:rsidRPr="00787097">
              <w:rPr>
                <w:spacing w:val="-6"/>
              </w:rPr>
              <w:t>i</w:t>
            </w:r>
            <w:r w:rsidRPr="00787097">
              <w:rPr>
                <w:spacing w:val="-6"/>
              </w:rPr>
              <w:t xml:space="preserve"> opowiada treść zadania:</w:t>
            </w:r>
            <w:r w:rsidR="00C253DD" w:rsidRPr="00787097">
              <w:rPr>
                <w:spacing w:val="-6"/>
              </w:rPr>
              <w:t xml:space="preserve"> </w:t>
            </w:r>
            <w:r w:rsidR="00054028" w:rsidRPr="00787097">
              <w:rPr>
                <w:spacing w:val="-6"/>
              </w:rPr>
              <w:t xml:space="preserve"> </w:t>
            </w:r>
            <w:r w:rsidRPr="00787097">
              <w:rPr>
                <w:i/>
                <w:iCs/>
                <w:spacing w:val="-2"/>
              </w:rPr>
              <w:t xml:space="preserve">Zwróćcie uwagę na diagram, który znajduje się na </w:t>
            </w:r>
            <w:r w:rsidR="00504C82" w:rsidRPr="00787097">
              <w:rPr>
                <w:i/>
                <w:iCs/>
                <w:spacing w:val="-2"/>
              </w:rPr>
              <w:t>ekranie</w:t>
            </w:r>
            <w:r w:rsidRPr="00787097">
              <w:rPr>
                <w:i/>
                <w:iCs/>
                <w:spacing w:val="-2"/>
              </w:rPr>
              <w:t xml:space="preserve">. Kasia, Ewa, Jaś i Karol wybrali się na grzyby. Wyprawa była udana, dzieci znalazły dużo </w:t>
            </w:r>
            <w:r w:rsidR="005F373C" w:rsidRPr="00787097">
              <w:rPr>
                <w:i/>
                <w:iCs/>
                <w:spacing w:val="-2"/>
              </w:rPr>
              <w:t>pięknych okazów</w:t>
            </w:r>
            <w:r w:rsidRPr="00787097">
              <w:rPr>
                <w:i/>
                <w:iCs/>
                <w:spacing w:val="-2"/>
              </w:rPr>
              <w:t>. Jeśli chce</w:t>
            </w:r>
            <w:r w:rsidR="00481191" w:rsidRPr="00787097">
              <w:rPr>
                <w:i/>
                <w:iCs/>
                <w:spacing w:val="-2"/>
              </w:rPr>
              <w:t>cie</w:t>
            </w:r>
            <w:r w:rsidRPr="00787097">
              <w:rPr>
                <w:i/>
                <w:iCs/>
                <w:spacing w:val="-2"/>
              </w:rPr>
              <w:t xml:space="preserve"> dowiedzieć się,</w:t>
            </w:r>
            <w:r w:rsidR="00F37986" w:rsidRPr="00787097">
              <w:rPr>
                <w:i/>
                <w:iCs/>
                <w:spacing w:val="-2"/>
              </w:rPr>
              <w:t xml:space="preserve"> </w:t>
            </w:r>
            <w:r w:rsidRPr="00787097">
              <w:rPr>
                <w:i/>
                <w:iCs/>
                <w:spacing w:val="-2"/>
              </w:rPr>
              <w:t>kto i ile</w:t>
            </w:r>
            <w:r w:rsidR="00F37986" w:rsidRPr="00787097">
              <w:rPr>
                <w:i/>
                <w:iCs/>
                <w:spacing w:val="-2"/>
              </w:rPr>
              <w:t xml:space="preserve"> </w:t>
            </w:r>
            <w:r w:rsidRPr="00787097">
              <w:rPr>
                <w:i/>
                <w:iCs/>
                <w:spacing w:val="-2"/>
              </w:rPr>
              <w:t>ich nazbierał</w:t>
            </w:r>
            <w:r w:rsidR="00C253DD" w:rsidRPr="00787097">
              <w:rPr>
                <w:i/>
                <w:iCs/>
                <w:spacing w:val="-2"/>
              </w:rPr>
              <w:t>,</w:t>
            </w:r>
            <w:r w:rsidR="00191AD4" w:rsidRPr="00787097">
              <w:rPr>
                <w:i/>
                <w:iCs/>
                <w:spacing w:val="-2"/>
              </w:rPr>
              <w:t xml:space="preserve"> </w:t>
            </w:r>
            <w:r w:rsidRPr="00787097">
              <w:rPr>
                <w:i/>
                <w:iCs/>
                <w:spacing w:val="-2"/>
              </w:rPr>
              <w:t>odczytaj</w:t>
            </w:r>
            <w:r w:rsidR="00C253DD" w:rsidRPr="00787097">
              <w:rPr>
                <w:i/>
                <w:iCs/>
                <w:spacing w:val="-2"/>
              </w:rPr>
              <w:t>cie</w:t>
            </w:r>
            <w:r w:rsidRPr="00787097">
              <w:rPr>
                <w:i/>
                <w:iCs/>
                <w:spacing w:val="-2"/>
              </w:rPr>
              <w:t xml:space="preserve"> informacje z diagramu.</w:t>
            </w:r>
          </w:p>
          <w:p w:rsidR="00236FA7" w:rsidRPr="00787097" w:rsidRDefault="00236FA7" w:rsidP="00C253DD">
            <w:pPr>
              <w:numPr>
                <w:ilvl w:val="0"/>
                <w:numId w:val="12"/>
              </w:numPr>
              <w:spacing w:after="0"/>
              <w:rPr>
                <w:i/>
              </w:rPr>
            </w:pPr>
            <w:r w:rsidRPr="00787097">
              <w:rPr>
                <w:i/>
              </w:rPr>
              <w:t>Kto nazbierał najwięcej grzybów? (Jaś)</w:t>
            </w:r>
          </w:p>
          <w:p w:rsidR="00236FA7" w:rsidRPr="00787097" w:rsidRDefault="00236FA7" w:rsidP="00C253DD">
            <w:pPr>
              <w:numPr>
                <w:ilvl w:val="0"/>
                <w:numId w:val="12"/>
              </w:numPr>
              <w:spacing w:after="0"/>
              <w:rPr>
                <w:i/>
              </w:rPr>
            </w:pPr>
            <w:r w:rsidRPr="00787097">
              <w:rPr>
                <w:i/>
              </w:rPr>
              <w:t>Kto zebrał najmniej grzybów? (Ewa)</w:t>
            </w:r>
          </w:p>
          <w:p w:rsidR="00236FA7" w:rsidRPr="00787097" w:rsidRDefault="00236FA7" w:rsidP="00C253DD">
            <w:pPr>
              <w:numPr>
                <w:ilvl w:val="0"/>
                <w:numId w:val="12"/>
              </w:numPr>
              <w:spacing w:after="0"/>
              <w:rPr>
                <w:i/>
              </w:rPr>
            </w:pPr>
            <w:r w:rsidRPr="00787097">
              <w:rPr>
                <w:i/>
              </w:rPr>
              <w:t>Kto zebrał najwięcej borowików? (Jaś)</w:t>
            </w:r>
          </w:p>
          <w:p w:rsidR="00236FA7" w:rsidRPr="00787097" w:rsidRDefault="00236FA7" w:rsidP="00C253DD">
            <w:pPr>
              <w:numPr>
                <w:ilvl w:val="0"/>
                <w:numId w:val="12"/>
              </w:numPr>
              <w:spacing w:after="0"/>
              <w:rPr>
                <w:i/>
              </w:rPr>
            </w:pPr>
            <w:r w:rsidRPr="00787097">
              <w:rPr>
                <w:i/>
              </w:rPr>
              <w:t>O ile więcej grzybów zebrał Jaś od Ewy?</w:t>
            </w:r>
          </w:p>
          <w:p w:rsidR="00236FA7" w:rsidRPr="00787097" w:rsidRDefault="00236FA7" w:rsidP="00C253DD">
            <w:pPr>
              <w:numPr>
                <w:ilvl w:val="0"/>
                <w:numId w:val="12"/>
              </w:numPr>
              <w:spacing w:after="0"/>
              <w:rPr>
                <w:i/>
              </w:rPr>
            </w:pPr>
            <w:r w:rsidRPr="00787097">
              <w:rPr>
                <w:i/>
              </w:rPr>
              <w:t xml:space="preserve">O ile mniej </w:t>
            </w:r>
            <w:r w:rsidR="005F373C" w:rsidRPr="00787097">
              <w:rPr>
                <w:i/>
              </w:rPr>
              <w:t xml:space="preserve">grzybów </w:t>
            </w:r>
            <w:r w:rsidRPr="00787097">
              <w:rPr>
                <w:i/>
              </w:rPr>
              <w:t>zebrała Ewa od Kasi?</w:t>
            </w:r>
          </w:p>
          <w:p w:rsidR="00236FA7" w:rsidRPr="00787097" w:rsidRDefault="00236FA7" w:rsidP="00C253DD">
            <w:pPr>
              <w:numPr>
                <w:ilvl w:val="0"/>
                <w:numId w:val="12"/>
              </w:numPr>
              <w:spacing w:after="0"/>
              <w:rPr>
                <w:i/>
              </w:rPr>
            </w:pPr>
            <w:r w:rsidRPr="00787097">
              <w:rPr>
                <w:i/>
              </w:rPr>
              <w:t xml:space="preserve">Jakich grzybów </w:t>
            </w:r>
            <w:r w:rsidR="009A4C29" w:rsidRPr="00787097">
              <w:rPr>
                <w:i/>
              </w:rPr>
              <w:t xml:space="preserve">dzieci </w:t>
            </w:r>
            <w:r w:rsidRPr="00787097">
              <w:rPr>
                <w:i/>
              </w:rPr>
              <w:t xml:space="preserve">znalazły </w:t>
            </w:r>
            <w:r w:rsidR="009A4C29" w:rsidRPr="00787097">
              <w:rPr>
                <w:i/>
              </w:rPr>
              <w:t>najwięcej</w:t>
            </w:r>
            <w:r w:rsidRPr="00787097">
              <w:rPr>
                <w:i/>
              </w:rPr>
              <w:t xml:space="preserve">? </w:t>
            </w:r>
          </w:p>
          <w:p w:rsidR="00236FA7" w:rsidRPr="00787097" w:rsidRDefault="00236FA7" w:rsidP="009A4C29">
            <w:pPr>
              <w:numPr>
                <w:ilvl w:val="0"/>
                <w:numId w:val="12"/>
              </w:numPr>
              <w:spacing w:line="240" w:lineRule="auto"/>
              <w:rPr>
                <w:b/>
              </w:rPr>
            </w:pPr>
            <w:r w:rsidRPr="00787097">
              <w:rPr>
                <w:i/>
              </w:rPr>
              <w:t xml:space="preserve">Jakich grzybów </w:t>
            </w:r>
            <w:r w:rsidR="009A4C29" w:rsidRPr="00787097">
              <w:rPr>
                <w:i/>
              </w:rPr>
              <w:t xml:space="preserve">dzieci znalazły </w:t>
            </w:r>
            <w:r w:rsidRPr="00787097">
              <w:rPr>
                <w:i/>
              </w:rPr>
              <w:t>najmniej</w:t>
            </w:r>
            <w:r w:rsidRPr="00787097">
              <w:t>?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735C" w:rsidRPr="00787097" w:rsidRDefault="00904F30" w:rsidP="00C253DD">
            <w:pPr>
              <w:spacing w:before="120" w:after="120" w:line="240" w:lineRule="auto"/>
            </w:pPr>
            <w:r w:rsidRPr="00787097">
              <w:rPr>
                <w:b/>
              </w:rPr>
              <w:t>1</w:t>
            </w:r>
            <w:r w:rsidR="00504C82" w:rsidRPr="00787097">
              <w:rPr>
                <w:b/>
              </w:rPr>
              <w:t>4</w:t>
            </w:r>
            <w:r w:rsidRPr="00787097">
              <w:rPr>
                <w:b/>
              </w:rPr>
              <w:t>. DIAGRAM SŁUPKOWY: Grzybobranie.</w:t>
            </w:r>
          </w:p>
          <w:p w:rsidR="005F373C" w:rsidRPr="00787097" w:rsidRDefault="005F373C" w:rsidP="00451B7C">
            <w:pPr>
              <w:pStyle w:val="Akapitzlist1"/>
              <w:tabs>
                <w:tab w:val="left" w:pos="720"/>
              </w:tabs>
              <w:spacing w:after="0" w:line="240" w:lineRule="auto"/>
              <w:ind w:left="0"/>
            </w:pPr>
            <w:r w:rsidRPr="00716F4A">
              <w:t xml:space="preserve">Materiały: </w:t>
            </w:r>
            <w:r w:rsidR="00451B7C" w:rsidRPr="00787097">
              <w:t xml:space="preserve">Materiały: plik pdf do wydruku lub plik </w:t>
            </w:r>
            <w:proofErr w:type="spellStart"/>
            <w:r w:rsidR="00451B7C" w:rsidRPr="00787097">
              <w:t>html</w:t>
            </w:r>
            <w:proofErr w:type="spellEnd"/>
            <w:r w:rsidR="00451B7C" w:rsidRPr="00787097">
              <w:t xml:space="preserve"> do wyświetlenia na ekranie. </w:t>
            </w:r>
          </w:p>
          <w:p w:rsidR="00BF735C" w:rsidRPr="00787097" w:rsidRDefault="00904F30" w:rsidP="00C253DD">
            <w:pPr>
              <w:spacing w:line="240" w:lineRule="auto"/>
            </w:pPr>
            <w:r w:rsidRPr="00787097">
              <w:t xml:space="preserve">Na planszy znajduje się diagram słupkowy. Zadaniem uczniów jest odczytanie </w:t>
            </w:r>
            <w:r w:rsidR="00AF3494" w:rsidRPr="00787097">
              <w:t>informacji z diagramu i wpisanie odpowiedzi w polach tekstowych.</w:t>
            </w:r>
            <w:r w:rsidR="00451B7C" w:rsidRPr="00787097">
              <w:t xml:space="preserve"> Zadanie można wykonać również na kartkach.</w:t>
            </w:r>
          </w:p>
          <w:p w:rsidR="00BF735C" w:rsidRPr="00787097" w:rsidRDefault="00BF735C" w:rsidP="00AF3494">
            <w:pPr>
              <w:pStyle w:val="Akapitzlist1"/>
              <w:spacing w:before="120" w:after="0" w:line="240" w:lineRule="auto"/>
              <w:ind w:left="0"/>
            </w:pPr>
          </w:p>
        </w:tc>
      </w:tr>
      <w:tr w:rsidR="00962193" w:rsidRPr="00716F4A" w:rsidTr="00ED103B">
        <w:trPr>
          <w:trHeight w:val="346"/>
        </w:trPr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62193" w:rsidRPr="00787097" w:rsidRDefault="00962193" w:rsidP="00A73558">
            <w:pPr>
              <w:spacing w:before="120" w:after="120" w:line="240" w:lineRule="auto"/>
            </w:pPr>
            <w:r w:rsidRPr="00787097">
              <w:rPr>
                <w:b/>
              </w:rPr>
              <w:t xml:space="preserve">15.KOLOROWANKA: Jakie grzyby zbieramy, a jakich nie. </w:t>
            </w:r>
          </w:p>
          <w:p w:rsidR="00962193" w:rsidRPr="00787097" w:rsidRDefault="00962193" w:rsidP="00314BB9">
            <w:pPr>
              <w:tabs>
                <w:tab w:val="left" w:pos="1680"/>
              </w:tabs>
              <w:spacing w:after="120" w:line="240" w:lineRule="auto"/>
              <w:rPr>
                <w:b/>
              </w:rPr>
            </w:pPr>
            <w:r w:rsidRPr="00787097">
              <w:t xml:space="preserve">Nauczyciel prosi uczniów o </w:t>
            </w:r>
            <w:r w:rsidR="00314BB9" w:rsidRPr="00787097">
              <w:t xml:space="preserve">wyświetlenie zadania w </w:t>
            </w:r>
            <w:r w:rsidRPr="00787097">
              <w:t xml:space="preserve"> program</w:t>
            </w:r>
            <w:r w:rsidR="00314BB9" w:rsidRPr="00787097">
              <w:t>ie</w:t>
            </w:r>
            <w:r w:rsidRPr="00787097">
              <w:t xml:space="preserve"> Paint</w:t>
            </w:r>
            <w:r w:rsidR="00314BB9" w:rsidRPr="00787097">
              <w:t>, a następnie opowiada:</w:t>
            </w:r>
            <w:r w:rsidRPr="00787097">
              <w:t xml:space="preserve"> </w:t>
            </w:r>
            <w:r w:rsidRPr="00787097">
              <w:rPr>
                <w:i/>
                <w:iCs/>
              </w:rPr>
              <w:t>Dziś wybierzemy się na grzyby</w:t>
            </w:r>
            <w:r w:rsidR="00FF289A" w:rsidRPr="00787097">
              <w:rPr>
                <w:i/>
                <w:iCs/>
              </w:rPr>
              <w:t xml:space="preserve"> z</w:t>
            </w:r>
            <w:r w:rsidR="00314BB9" w:rsidRPr="00787097">
              <w:rPr>
                <w:i/>
                <w:iCs/>
              </w:rPr>
              <w:t xml:space="preserve"> małą </w:t>
            </w:r>
            <w:r w:rsidR="00FF289A" w:rsidRPr="00787097">
              <w:rPr>
                <w:i/>
                <w:iCs/>
              </w:rPr>
              <w:t>Ani</w:t>
            </w:r>
            <w:r w:rsidR="00314BB9" w:rsidRPr="00787097">
              <w:rPr>
                <w:i/>
                <w:iCs/>
              </w:rPr>
              <w:t>ą</w:t>
            </w:r>
            <w:r w:rsidRPr="00787097">
              <w:rPr>
                <w:i/>
                <w:iCs/>
              </w:rPr>
              <w:t xml:space="preserve">. Podpowiecie </w:t>
            </w:r>
            <w:r w:rsidR="00314BB9" w:rsidRPr="00787097">
              <w:rPr>
                <w:i/>
                <w:iCs/>
              </w:rPr>
              <w:t>jej</w:t>
            </w:r>
            <w:r w:rsidRPr="00787097">
              <w:rPr>
                <w:i/>
                <w:iCs/>
              </w:rPr>
              <w:t xml:space="preserve">, które grzyby zbieramy, a których nie. Zaznaczcie zieloną pętelką grzyby, </w:t>
            </w:r>
            <w:r w:rsidRPr="00787097">
              <w:rPr>
                <w:i/>
                <w:iCs/>
              </w:rPr>
              <w:lastRenderedPageBreak/>
              <w:t xml:space="preserve">które Ania może zbierać, a czerwoną te, których nie powinna nawet dotykać. 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2193" w:rsidRPr="00787097" w:rsidRDefault="00962193" w:rsidP="00A73558">
            <w:pPr>
              <w:spacing w:before="120" w:after="120" w:line="240" w:lineRule="auto"/>
            </w:pPr>
            <w:r w:rsidRPr="00787097">
              <w:rPr>
                <w:b/>
              </w:rPr>
              <w:lastRenderedPageBreak/>
              <w:t>15. KOLOROWANKA: Jakie grzyby zbieramy, a jakich nie.</w:t>
            </w:r>
          </w:p>
          <w:p w:rsidR="00314BB9" w:rsidRPr="00716F4A" w:rsidRDefault="00314BB9" w:rsidP="00143CCC">
            <w:pPr>
              <w:spacing w:after="0" w:line="240" w:lineRule="auto"/>
            </w:pPr>
            <w:r w:rsidRPr="00716F4A">
              <w:t>Materiały: plik jpg do uruchomienia w programie Paint</w:t>
            </w:r>
            <w:r w:rsidR="00384AB2">
              <w:t>, plik pdf do druku</w:t>
            </w:r>
            <w:r w:rsidRPr="00716F4A">
              <w:t xml:space="preserve"> .</w:t>
            </w:r>
          </w:p>
          <w:p w:rsidR="00962193" w:rsidRPr="00787097" w:rsidRDefault="00962193" w:rsidP="00871F7B">
            <w:pPr>
              <w:pStyle w:val="Akapitzlist1"/>
              <w:spacing w:after="120" w:line="240" w:lineRule="auto"/>
              <w:ind w:left="0"/>
            </w:pPr>
            <w:r w:rsidRPr="00787097">
              <w:t>Kolorowanka przestawia dziewczynkę zbierającą grzyby. Zadaniem uczniów jest pokolorowanie grzybów zgodnie z wcześniej zapoznanymi wzorami</w:t>
            </w:r>
            <w:r w:rsidR="00451B7C" w:rsidRPr="00787097">
              <w:t xml:space="preserve">. </w:t>
            </w:r>
          </w:p>
        </w:tc>
      </w:tr>
      <w:tr w:rsidR="00BF735C" w:rsidRPr="00716F4A" w:rsidTr="00A345E4">
        <w:trPr>
          <w:trHeight w:val="699"/>
        </w:trPr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35C" w:rsidRPr="00787097" w:rsidRDefault="00904F30" w:rsidP="00C253DD">
            <w:pPr>
              <w:spacing w:before="120" w:after="120" w:line="240" w:lineRule="auto"/>
            </w:pPr>
            <w:r w:rsidRPr="00787097">
              <w:rPr>
                <w:b/>
              </w:rPr>
              <w:lastRenderedPageBreak/>
              <w:t>1</w:t>
            </w:r>
            <w:r w:rsidR="00D824A5" w:rsidRPr="00787097">
              <w:rPr>
                <w:b/>
              </w:rPr>
              <w:t>6</w:t>
            </w:r>
            <w:r w:rsidRPr="00787097">
              <w:rPr>
                <w:b/>
              </w:rPr>
              <w:t>. DOPASOWYWANKA: Dopasuj roślinę do jej cienia.</w:t>
            </w:r>
          </w:p>
          <w:p w:rsidR="00BF735C" w:rsidRPr="00787097" w:rsidRDefault="00904F30" w:rsidP="00314BB9">
            <w:pPr>
              <w:spacing w:line="240" w:lineRule="auto"/>
              <w:rPr>
                <w:b/>
              </w:rPr>
            </w:pPr>
            <w:r w:rsidRPr="00787097">
              <w:t xml:space="preserve">Nauczyciel prosi uczniów o włączenie programu Następnie </w:t>
            </w:r>
            <w:r w:rsidR="00314BB9" w:rsidRPr="00787097">
              <w:t>przedstawia</w:t>
            </w:r>
            <w:r w:rsidRPr="00787097">
              <w:t xml:space="preserve"> treść zadania</w:t>
            </w:r>
            <w:r w:rsidRPr="00787097">
              <w:rPr>
                <w:i/>
              </w:rPr>
              <w:t xml:space="preserve">: Czy potraficie rozpoznać właściwą roślinkę tylko po jej cieniu? Połączcie </w:t>
            </w:r>
            <w:r w:rsidR="00481191" w:rsidRPr="00787097">
              <w:rPr>
                <w:i/>
              </w:rPr>
              <w:t xml:space="preserve">każdą </w:t>
            </w:r>
            <w:r w:rsidRPr="00787097">
              <w:rPr>
                <w:i/>
              </w:rPr>
              <w:t>roślinę z jej cieniem.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735C" w:rsidRPr="00787097" w:rsidRDefault="00904F30" w:rsidP="00C253DD">
            <w:pPr>
              <w:spacing w:before="120" w:after="120" w:line="240" w:lineRule="auto"/>
            </w:pPr>
            <w:r w:rsidRPr="00787097">
              <w:rPr>
                <w:b/>
              </w:rPr>
              <w:t>1</w:t>
            </w:r>
            <w:r w:rsidR="00D824A5" w:rsidRPr="00787097">
              <w:rPr>
                <w:b/>
              </w:rPr>
              <w:t>6</w:t>
            </w:r>
            <w:r w:rsidRPr="00787097">
              <w:rPr>
                <w:b/>
              </w:rPr>
              <w:t>. DOPASOWYWANKA: Dopasuj roślinę do jej cienia.</w:t>
            </w:r>
          </w:p>
          <w:p w:rsidR="00384AB2" w:rsidRPr="00787097" w:rsidRDefault="00384AB2" w:rsidP="00314BB9">
            <w:pPr>
              <w:spacing w:before="120" w:after="120" w:line="240" w:lineRule="auto"/>
            </w:pPr>
            <w:r w:rsidRPr="00787097">
              <w:t>Materiały</w:t>
            </w:r>
            <w:r w:rsidRPr="00716F4A">
              <w:t>: plik jpg do uruchomienia w programie Paint</w:t>
            </w:r>
            <w:r>
              <w:t>, plik pdf do druku</w:t>
            </w:r>
            <w:r w:rsidRPr="00716F4A">
              <w:t xml:space="preserve"> .</w:t>
            </w:r>
          </w:p>
          <w:p w:rsidR="00BF735C" w:rsidRPr="00787097" w:rsidRDefault="00384AB2" w:rsidP="00384AB2">
            <w:pPr>
              <w:spacing w:after="120" w:line="240" w:lineRule="auto"/>
            </w:pPr>
            <w:r w:rsidRPr="00787097">
              <w:t xml:space="preserve">Po jednej stronie planszy znajdują się rośliny, po drugiej – ich cienie w kolejności przypadkowej. </w:t>
            </w:r>
            <w:r w:rsidR="00904F30" w:rsidRPr="00787097">
              <w:t>Zadaniem uczniów jest dopasowanie właściwego cienia do rośliny.</w:t>
            </w:r>
            <w:r w:rsidR="00F37986" w:rsidRPr="00787097">
              <w:t xml:space="preserve"> </w:t>
            </w:r>
            <w:r w:rsidR="00904F30" w:rsidRPr="00787097">
              <w:t xml:space="preserve">W wersji multimedialnej uczniowie wykonują zadnie za pomocą </w:t>
            </w:r>
            <w:r w:rsidR="00314BB9" w:rsidRPr="00787097">
              <w:t xml:space="preserve">narzędzi </w:t>
            </w:r>
            <w:r w:rsidR="00904F30" w:rsidRPr="00787097">
              <w:t>programu Paint</w:t>
            </w:r>
            <w:r w:rsidR="00314BB9" w:rsidRPr="00787097">
              <w:t>.</w:t>
            </w:r>
          </w:p>
        </w:tc>
      </w:tr>
      <w:tr w:rsidR="00962193" w:rsidRPr="00716F4A" w:rsidTr="00FB01A1">
        <w:trPr>
          <w:trHeight w:val="346"/>
        </w:trPr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62193" w:rsidRPr="00787097" w:rsidRDefault="00962193" w:rsidP="00A73558">
            <w:pPr>
              <w:spacing w:before="120" w:after="120" w:line="240" w:lineRule="auto"/>
            </w:pPr>
            <w:r w:rsidRPr="00787097">
              <w:rPr>
                <w:b/>
              </w:rPr>
              <w:t>17.</w:t>
            </w:r>
            <w:r w:rsidRPr="00787097">
              <w:t xml:space="preserve"> </w:t>
            </w:r>
            <w:r w:rsidRPr="00787097">
              <w:rPr>
                <w:b/>
              </w:rPr>
              <w:t>ZABAWA RUCHOWA: Na grzyby.</w:t>
            </w:r>
          </w:p>
          <w:p w:rsidR="00962193" w:rsidRPr="00787097" w:rsidRDefault="00962193" w:rsidP="00451B7C">
            <w:pPr>
              <w:spacing w:before="120" w:after="0" w:line="240" w:lineRule="auto"/>
              <w:rPr>
                <w:i/>
                <w:iCs/>
              </w:rPr>
            </w:pPr>
            <w:r w:rsidRPr="00787097">
              <w:t xml:space="preserve">Nauczyciel podaje zasady gry: </w:t>
            </w:r>
            <w:r w:rsidRPr="00787097">
              <w:rPr>
                <w:i/>
                <w:iCs/>
              </w:rPr>
              <w:t xml:space="preserve">Wyobraźcie sobie, że jesteście w lesie i zbieracie grzyby. Świeci słońce, jest bardzo przyjemnie. Idziemy powoli, rozglądamy się. O, tam pod krzaczkiem </w:t>
            </w:r>
            <w:r w:rsidR="00384AB2" w:rsidRPr="00787097">
              <w:rPr>
                <w:i/>
                <w:iCs/>
              </w:rPr>
              <w:t xml:space="preserve">rośnie </w:t>
            </w:r>
            <w:r w:rsidRPr="00787097">
              <w:rPr>
                <w:i/>
                <w:iCs/>
              </w:rPr>
              <w:t>chyba borowik?</w:t>
            </w:r>
          </w:p>
          <w:p w:rsidR="00962193" w:rsidRPr="00787097" w:rsidRDefault="00962193" w:rsidP="00451B7C">
            <w:pPr>
              <w:spacing w:after="0" w:line="240" w:lineRule="auto"/>
            </w:pPr>
            <w:r w:rsidRPr="00787097">
              <w:t>Dzieci chodzą po sali, udając, że są w lesie - rozglądają się, spacerują.</w:t>
            </w:r>
          </w:p>
          <w:p w:rsidR="00451B7C" w:rsidRPr="00787097" w:rsidRDefault="00962193" w:rsidP="00FB01A1">
            <w:pPr>
              <w:spacing w:after="120" w:line="240" w:lineRule="auto"/>
              <w:rPr>
                <w:i/>
              </w:rPr>
            </w:pPr>
            <w:r w:rsidRPr="00787097">
              <w:rPr>
                <w:i/>
              </w:rPr>
              <w:t xml:space="preserve">Teraz co jakiś czas </w:t>
            </w:r>
            <w:r w:rsidR="00FB01A1" w:rsidRPr="00787097">
              <w:rPr>
                <w:i/>
              </w:rPr>
              <w:t>wymienię</w:t>
            </w:r>
            <w:r w:rsidRPr="00787097">
              <w:rPr>
                <w:i/>
              </w:rPr>
              <w:t xml:space="preserve"> nazwę jakiegoś grzyba. Jeśli będzie to grzyb jadalny – schylicie się, by go zerwać, przy grzybie trującym nie będziecie reagować. Kto popełni błąd, oddaje fant, który trzeba będzie wykupić na zakończenie gry.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2193" w:rsidRPr="00787097" w:rsidRDefault="00962193" w:rsidP="00A73558">
            <w:pPr>
              <w:spacing w:before="120" w:after="120" w:line="240" w:lineRule="auto"/>
            </w:pPr>
            <w:r w:rsidRPr="00787097">
              <w:rPr>
                <w:b/>
              </w:rPr>
              <w:t>17. ZABAWA RUCHOWA: Na grzyby.</w:t>
            </w:r>
          </w:p>
          <w:p w:rsidR="00FB01A1" w:rsidRPr="00787097" w:rsidRDefault="00FB01A1" w:rsidP="00FB01A1">
            <w:pPr>
              <w:spacing w:before="120" w:after="0" w:line="240" w:lineRule="auto"/>
            </w:pPr>
            <w:r w:rsidRPr="00787097">
              <w:t xml:space="preserve">Materiały: plik </w:t>
            </w:r>
            <w:proofErr w:type="spellStart"/>
            <w:r w:rsidRPr="00787097">
              <w:t>html</w:t>
            </w:r>
            <w:proofErr w:type="spellEnd"/>
            <w:r w:rsidRPr="00787097">
              <w:t xml:space="preserve"> z prezentacją do wyświetlenia w przeglądarce internetowej. </w:t>
            </w:r>
          </w:p>
          <w:p w:rsidR="00962193" w:rsidRPr="00787097" w:rsidRDefault="00962193" w:rsidP="00451B7C">
            <w:pPr>
              <w:spacing w:after="120" w:line="240" w:lineRule="auto"/>
            </w:pPr>
            <w:r w:rsidRPr="00787097">
              <w:t xml:space="preserve">Na tablicy multimedialnej </w:t>
            </w:r>
            <w:r w:rsidR="00451B7C" w:rsidRPr="00787097">
              <w:t xml:space="preserve">nauczyciel może wyświetlać podczas zabawy </w:t>
            </w:r>
            <w:r w:rsidRPr="00787097">
              <w:t>prezentacj</w:t>
            </w:r>
            <w:r w:rsidR="00451B7C" w:rsidRPr="00787097">
              <w:t xml:space="preserve">ę </w:t>
            </w:r>
            <w:r w:rsidRPr="00787097">
              <w:t>z p</w:t>
            </w:r>
            <w:r w:rsidR="00451B7C" w:rsidRPr="00787097">
              <w:t>unktu</w:t>
            </w:r>
            <w:r w:rsidRPr="00787097">
              <w:t xml:space="preserve">. 6: Grzyby jadalne i trujące. </w:t>
            </w:r>
          </w:p>
        </w:tc>
      </w:tr>
      <w:tr w:rsidR="00BF735C" w:rsidRPr="00716F4A" w:rsidTr="006C6B47">
        <w:trPr>
          <w:trHeight w:val="346"/>
        </w:trPr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35C" w:rsidRPr="00787097" w:rsidRDefault="00D824A5" w:rsidP="00C253DD">
            <w:pPr>
              <w:spacing w:before="120" w:after="120" w:line="240" w:lineRule="auto"/>
            </w:pPr>
            <w:r w:rsidRPr="00787097">
              <w:rPr>
                <w:b/>
              </w:rPr>
              <w:t>18. QUIZ</w:t>
            </w:r>
            <w:r w:rsidR="00904F30" w:rsidRPr="00787097">
              <w:rPr>
                <w:b/>
              </w:rPr>
              <w:t>:</w:t>
            </w:r>
            <w:r w:rsidR="00F37986" w:rsidRPr="00787097">
              <w:rPr>
                <w:b/>
              </w:rPr>
              <w:t xml:space="preserve"> </w:t>
            </w:r>
            <w:r w:rsidR="00904F30" w:rsidRPr="00787097">
              <w:rPr>
                <w:b/>
              </w:rPr>
              <w:t>Rośliny trujące.</w:t>
            </w:r>
          </w:p>
          <w:p w:rsidR="00BF735C" w:rsidRPr="00787097" w:rsidRDefault="00904F30" w:rsidP="00384AB2">
            <w:pPr>
              <w:pStyle w:val="Akapitzlist1"/>
              <w:tabs>
                <w:tab w:val="left" w:pos="720"/>
              </w:tabs>
              <w:spacing w:after="120" w:line="240" w:lineRule="auto"/>
              <w:ind w:left="0"/>
              <w:rPr>
                <w:b/>
              </w:rPr>
            </w:pPr>
            <w:r w:rsidRPr="00787097">
              <w:t xml:space="preserve">Nauczyciel uruchamia </w:t>
            </w:r>
            <w:r w:rsidR="00384AB2" w:rsidRPr="00787097">
              <w:t>prezentację w przeglądarce internetowej</w:t>
            </w:r>
            <w:r w:rsidR="00D41E99" w:rsidRPr="00787097">
              <w:t xml:space="preserve"> lub</w:t>
            </w:r>
            <w:r w:rsidRPr="00787097">
              <w:t xml:space="preserve"> drukuje i rozdaje dzieciom karty pracy. Następnie opowiada treść zadania:</w:t>
            </w:r>
            <w:r w:rsidR="00481191" w:rsidRPr="00787097">
              <w:t xml:space="preserve"> </w:t>
            </w:r>
            <w:r w:rsidRPr="00787097">
              <w:rPr>
                <w:i/>
                <w:iCs/>
              </w:rPr>
              <w:t>Sprawdzimy</w:t>
            </w:r>
            <w:r w:rsidR="00481191" w:rsidRPr="00787097">
              <w:rPr>
                <w:i/>
                <w:iCs/>
              </w:rPr>
              <w:t>,</w:t>
            </w:r>
            <w:r w:rsidRPr="00787097">
              <w:rPr>
                <w:i/>
                <w:iCs/>
              </w:rPr>
              <w:t xml:space="preserve"> jakie informacje zapamiętaliście o roślinach trujących. Przeczytajcie zdania i zaznacz</w:t>
            </w:r>
            <w:r w:rsidR="00384AB2" w:rsidRPr="00787097">
              <w:rPr>
                <w:i/>
                <w:iCs/>
              </w:rPr>
              <w:t xml:space="preserve">cie literą „P” zdania prawdziwe, </w:t>
            </w:r>
            <w:r w:rsidRPr="00787097">
              <w:rPr>
                <w:i/>
                <w:iCs/>
              </w:rPr>
              <w:t xml:space="preserve">literą „F” </w:t>
            </w:r>
            <w:r w:rsidR="00384AB2" w:rsidRPr="00787097">
              <w:rPr>
                <w:i/>
                <w:iCs/>
              </w:rPr>
              <w:t xml:space="preserve">- </w:t>
            </w:r>
            <w:r w:rsidRPr="00787097">
              <w:rPr>
                <w:i/>
                <w:iCs/>
              </w:rPr>
              <w:t>zdania fałszywe.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735C" w:rsidRPr="00787097" w:rsidRDefault="00904F30" w:rsidP="00C253DD">
            <w:pPr>
              <w:spacing w:before="120" w:after="120" w:line="240" w:lineRule="auto"/>
            </w:pPr>
            <w:r w:rsidRPr="00787097">
              <w:rPr>
                <w:b/>
              </w:rPr>
              <w:t>1</w:t>
            </w:r>
            <w:r w:rsidR="00D824A5" w:rsidRPr="00787097">
              <w:rPr>
                <w:b/>
              </w:rPr>
              <w:t>8</w:t>
            </w:r>
            <w:r w:rsidRPr="00787097">
              <w:rPr>
                <w:b/>
              </w:rPr>
              <w:t xml:space="preserve">. </w:t>
            </w:r>
            <w:r w:rsidR="00D824A5" w:rsidRPr="00787097">
              <w:rPr>
                <w:b/>
              </w:rPr>
              <w:t>QUIZ</w:t>
            </w:r>
            <w:r w:rsidRPr="00787097">
              <w:rPr>
                <w:b/>
              </w:rPr>
              <w:t>:</w:t>
            </w:r>
            <w:r w:rsidR="00F37986" w:rsidRPr="00787097">
              <w:rPr>
                <w:b/>
              </w:rPr>
              <w:t xml:space="preserve"> </w:t>
            </w:r>
            <w:r w:rsidRPr="00787097">
              <w:rPr>
                <w:b/>
              </w:rPr>
              <w:t>Rośliny trujące.</w:t>
            </w:r>
          </w:p>
          <w:p w:rsidR="00FB01A1" w:rsidRPr="00787097" w:rsidRDefault="00FB01A1" w:rsidP="00143CCC">
            <w:pPr>
              <w:pStyle w:val="Akapitzlist1"/>
              <w:tabs>
                <w:tab w:val="left" w:pos="720"/>
              </w:tabs>
              <w:spacing w:after="0" w:line="240" w:lineRule="auto"/>
              <w:ind w:left="0"/>
            </w:pPr>
            <w:r w:rsidRPr="00787097">
              <w:t xml:space="preserve">Materiały: plik </w:t>
            </w:r>
            <w:proofErr w:type="spellStart"/>
            <w:r w:rsidRPr="00787097">
              <w:t>html</w:t>
            </w:r>
            <w:proofErr w:type="spellEnd"/>
            <w:r w:rsidRPr="00787097">
              <w:t xml:space="preserve"> do wyświetlenia w przeglądarce internetowej i plik pdf do wydruku.</w:t>
            </w:r>
          </w:p>
          <w:p w:rsidR="00BF735C" w:rsidRPr="00787097" w:rsidRDefault="00904F30" w:rsidP="00143CCC">
            <w:pPr>
              <w:spacing w:before="100" w:beforeAutospacing="1" w:after="0" w:line="240" w:lineRule="auto"/>
            </w:pPr>
            <w:r w:rsidRPr="00787097">
              <w:t>Nauczyciel</w:t>
            </w:r>
            <w:r w:rsidR="00F37986" w:rsidRPr="00787097">
              <w:t xml:space="preserve"> </w:t>
            </w:r>
            <w:r w:rsidR="005D7354" w:rsidRPr="00787097">
              <w:t>wyświetla</w:t>
            </w:r>
            <w:r w:rsidRPr="00787097">
              <w:t xml:space="preserve"> prezentację lub rozdaje uczniom karty pracy z </w:t>
            </w:r>
            <w:r w:rsidR="00384AB2" w:rsidRPr="00787097">
              <w:t>ćwiczeniem</w:t>
            </w:r>
            <w:r w:rsidRPr="00787097">
              <w:t>. Zadaniem dzieci jest zaznaczenie</w:t>
            </w:r>
            <w:r w:rsidR="006C6B47" w:rsidRPr="00787097">
              <w:t xml:space="preserve"> prawidłowej odpowiedzi</w:t>
            </w:r>
            <w:r w:rsidRPr="00787097">
              <w:t xml:space="preserve">. Jeżeli dziecko zaznaczy </w:t>
            </w:r>
            <w:r w:rsidR="006C6B47" w:rsidRPr="00787097">
              <w:t>poprawnie</w:t>
            </w:r>
            <w:r w:rsidRPr="00787097">
              <w:t>, pojawi się zielony kwadrat</w:t>
            </w:r>
            <w:r w:rsidR="006C6B47" w:rsidRPr="00787097">
              <w:t>,</w:t>
            </w:r>
            <w:r w:rsidRPr="00787097">
              <w:t xml:space="preserve"> </w:t>
            </w:r>
            <w:r w:rsidR="006C6B47" w:rsidRPr="00787097">
              <w:t>jeśli</w:t>
            </w:r>
            <w:r w:rsidRPr="00787097">
              <w:t xml:space="preserve"> się pomyli, </w:t>
            </w:r>
            <w:r w:rsidRPr="00787097">
              <w:lastRenderedPageBreak/>
              <w:t xml:space="preserve">kwadracik z odpowiedzią stanie się czerwony. </w:t>
            </w:r>
          </w:p>
          <w:p w:rsidR="00BF735C" w:rsidRPr="00787097" w:rsidRDefault="00904F30" w:rsidP="004E43F8">
            <w:pPr>
              <w:spacing w:line="240" w:lineRule="auto"/>
            </w:pPr>
            <w:r w:rsidRPr="00787097">
              <w:t xml:space="preserve">Jeśli uczniowie pracują na kartach pracy, </w:t>
            </w:r>
            <w:r w:rsidR="004E43F8" w:rsidRPr="00787097">
              <w:t>wpisują F lub P w odpowiednim kwadracie</w:t>
            </w:r>
            <w:r w:rsidRPr="00787097">
              <w:t xml:space="preserve">. </w:t>
            </w:r>
          </w:p>
        </w:tc>
      </w:tr>
    </w:tbl>
    <w:p w:rsidR="001F19F2" w:rsidRPr="00787097" w:rsidRDefault="001F19F2" w:rsidP="001F19F2">
      <w:pPr>
        <w:spacing w:before="240" w:after="0"/>
        <w:rPr>
          <w:rFonts w:eastAsia="Times New Roman"/>
          <w:lang w:eastAsia="pl-PL"/>
        </w:rPr>
      </w:pPr>
      <w:r w:rsidRPr="00787097">
        <w:lastRenderedPageBreak/>
        <w:t>INFORMACJE TECHNICZNE DOTYCZĄCE PAKIETU MULTIMEDIALNEGO nr 16:</w:t>
      </w:r>
    </w:p>
    <w:p w:rsidR="001F19F2" w:rsidRPr="00787097" w:rsidRDefault="001F19F2" w:rsidP="00ED10D1">
      <w:pPr>
        <w:numPr>
          <w:ilvl w:val="0"/>
          <w:numId w:val="13"/>
        </w:numPr>
        <w:spacing w:after="0" w:line="240" w:lineRule="auto"/>
        <w:rPr>
          <w:rFonts w:eastAsia="Times New Roman"/>
          <w:lang w:eastAsia="pl-PL"/>
        </w:rPr>
      </w:pPr>
      <w:r w:rsidRPr="00787097">
        <w:rPr>
          <w:rFonts w:eastAsia="Times New Roman"/>
          <w:lang w:eastAsia="pl-PL"/>
        </w:rPr>
        <w:t xml:space="preserve">Prezentacje zostały przygotowane w języku </w:t>
      </w:r>
      <w:proofErr w:type="spellStart"/>
      <w:r w:rsidRPr="00787097">
        <w:rPr>
          <w:rFonts w:eastAsia="Times New Roman"/>
          <w:lang w:eastAsia="pl-PL"/>
        </w:rPr>
        <w:t>html</w:t>
      </w:r>
      <w:proofErr w:type="spellEnd"/>
      <w:r w:rsidRPr="00787097">
        <w:rPr>
          <w:rFonts w:eastAsia="Times New Roman"/>
          <w:lang w:eastAsia="pl-PL"/>
        </w:rPr>
        <w:t xml:space="preserve">. </w:t>
      </w:r>
    </w:p>
    <w:p w:rsidR="005F5BA7" w:rsidRPr="00787097" w:rsidRDefault="001F19F2" w:rsidP="00ED10D1">
      <w:pPr>
        <w:numPr>
          <w:ilvl w:val="0"/>
          <w:numId w:val="13"/>
        </w:numPr>
        <w:spacing w:after="0" w:line="240" w:lineRule="auto"/>
      </w:pPr>
      <w:r w:rsidRPr="00787097">
        <w:rPr>
          <w:rFonts w:eastAsia="Times New Roman"/>
          <w:lang w:eastAsia="pl-PL"/>
        </w:rPr>
        <w:t xml:space="preserve">Kolorowanki można otworzyć za pomocą programów Paint i Mały Malarz. </w:t>
      </w:r>
    </w:p>
    <w:sectPr w:rsidR="005F5BA7" w:rsidRPr="00787097" w:rsidSect="00BF735C">
      <w:headerReference w:type="default" r:id="rId9"/>
      <w:footerReference w:type="default" r:id="rId10"/>
      <w:headerReference w:type="first" r:id="rId11"/>
      <w:footerReference w:type="first" r:id="rId12"/>
      <w:pgSz w:w="16838" w:h="11906" w:orient="landscape"/>
      <w:pgMar w:top="2127" w:right="1440" w:bottom="2127" w:left="1440" w:header="568" w:footer="63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87097" w:rsidRDefault="00787097" w:rsidP="00316923">
      <w:pPr>
        <w:spacing w:after="0" w:line="240" w:lineRule="auto"/>
      </w:pPr>
      <w:r>
        <w:separator/>
      </w:r>
    </w:p>
  </w:endnote>
  <w:endnote w:type="continuationSeparator" w:id="0">
    <w:p w:rsidR="00787097" w:rsidRDefault="00787097" w:rsidP="0031692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Droid Sans Fallback">
    <w:charset w:val="01"/>
    <w:family w:val="auto"/>
    <w:pitch w:val="variable"/>
  </w:font>
  <w:font w:name="FreeSans">
    <w:altName w:val="Times New Roman"/>
    <w:charset w:val="01"/>
    <w:family w:val="auto"/>
    <w:pitch w:val="variable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735C" w:rsidRDefault="00787097">
    <w:pPr>
      <w:pStyle w:val="Stopka"/>
      <w:tabs>
        <w:tab w:val="clear" w:pos="4536"/>
        <w:tab w:val="clear" w:pos="9072"/>
        <w:tab w:val="left" w:pos="5191"/>
      </w:tabs>
      <w:rPr>
        <w:lang w:eastAsia="pl-PL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2" type="#_x0000_t75" style="position:absolute;margin-left:-7.5pt;margin-top:7.1pt;width:106.65pt;height:34.3pt;z-index:-8;mso-wrap-distance-left:9.05pt;mso-wrap-distance-right:9.05pt" filled="t">
          <v:fill color2="black"/>
          <v:imagedata r:id="rId1" o:title=""/>
        </v:shape>
      </w:pict>
    </w:r>
    <w:r>
      <w:pict>
        <v:shape id="_x0000_s2054" type="#_x0000_t75" style="position:absolute;margin-left:585.8pt;margin-top:3.35pt;width:116.9pt;height:42.55pt;z-index:-6;mso-wrap-distance-left:9.05pt;mso-wrap-distance-right:9.05pt" filled="t">
          <v:fill color2="black"/>
          <v:imagedata r:id="rId2" o:title=""/>
        </v:shape>
      </w:pict>
    </w:r>
    <w:r>
      <w:pict>
        <v:line id="_x0000_s2055" style="position:absolute;z-index:-5" from="-29pt,254.25pt" to="471.5pt,254.25pt" strokecolor="blue" strokeweight="1.06mm">
          <v:stroke color2="yellow" joinstyle="miter" endcap="square"/>
        </v:line>
      </w:pict>
    </w:r>
    <w:r>
      <w:pict>
        <v:line id="_x0000_s2056" style="position:absolute;z-index:-4" from="-17pt,266.25pt" to="483.5pt,266.25pt" strokecolor="blue" strokeweight="1.06mm">
          <v:stroke color2="yellow" joinstyle="miter" endcap="square"/>
        </v:line>
      </w:pict>
    </w:r>
    <w:r>
      <w:pict>
        <v:line id="_x0000_s2059" style="position:absolute;z-index:-1" from="-7.5pt,-5.75pt" to="708.75pt,-5.75pt" strokecolor="blue" strokeweight="1.06mm">
          <v:stroke color2="yellow" joinstyle="miter" endcap="square"/>
        </v:line>
      </w:pict>
    </w:r>
  </w:p>
  <w:p w:rsidR="00BF735C" w:rsidRDefault="00787097">
    <w:pPr>
      <w:pStyle w:val="Stopka"/>
      <w:tabs>
        <w:tab w:val="clear" w:pos="4536"/>
        <w:tab w:val="clear" w:pos="9072"/>
        <w:tab w:val="left" w:pos="5191"/>
      </w:tabs>
      <w:rPr>
        <w:lang w:eastAsia="pl-PL"/>
      </w:rPr>
    </w:pPr>
    <w:r>
      <w:pict>
        <v:shape id="_x0000_s2053" type="#_x0000_t75" style="position:absolute;margin-left:282.5pt;margin-top:.9pt;width:116.7pt;height:20.85pt;z-index:-7;mso-wrap-distance-left:9.05pt;mso-wrap-distance-right:9.05pt" filled="t">
          <v:fill color2="black"/>
          <v:imagedata r:id="rId3" o:title=""/>
        </v:shape>
      </w:pict>
    </w:r>
  </w:p>
  <w:p w:rsidR="00BF735C" w:rsidRDefault="00BF735C">
    <w:pPr>
      <w:pStyle w:val="Stopka"/>
      <w:tabs>
        <w:tab w:val="clear" w:pos="4536"/>
        <w:tab w:val="clear" w:pos="9072"/>
        <w:tab w:val="left" w:pos="5191"/>
      </w:tabs>
    </w:pPr>
  </w:p>
  <w:p w:rsidR="00BF735C" w:rsidRDefault="00787097">
    <w:pPr>
      <w:pStyle w:val="Stopka"/>
      <w:tabs>
        <w:tab w:val="clear" w:pos="4536"/>
        <w:tab w:val="clear" w:pos="9072"/>
        <w:tab w:val="left" w:pos="5191"/>
      </w:tabs>
      <w:rPr>
        <w:lang w:eastAsia="pl-PL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0;margin-top:4.2pt;width:688.45pt;height:29.7pt;z-index:-10;mso-wrap-distance-left:9.05pt;mso-wrap-distance-right:9.05pt" strokecolor="white">
          <v:fill color2="black"/>
          <v:stroke color2="black"/>
          <v:textbox>
            <w:txbxContent>
              <w:p w:rsidR="00BF735C" w:rsidRDefault="00904F30">
                <w:pPr>
                  <w:pStyle w:val="Nagwek"/>
                  <w:tabs>
                    <w:tab w:val="clear" w:pos="4536"/>
                    <w:tab w:val="clear" w:pos="9072"/>
                    <w:tab w:val="left" w:pos="2780"/>
                  </w:tabs>
                  <w:ind w:left="-284" w:right="-426"/>
                  <w:jc w:val="center"/>
                  <w:rPr>
                    <w:color w:val="7F7F7F"/>
                    <w:spacing w:val="20"/>
                    <w:sz w:val="16"/>
                    <w:szCs w:val="16"/>
                  </w:rPr>
                </w:pPr>
                <w:r>
                  <w:rPr>
                    <w:color w:val="7F7F7F"/>
                    <w:spacing w:val="20"/>
                    <w:sz w:val="16"/>
                    <w:szCs w:val="16"/>
                  </w:rPr>
                  <w:t>Człowiek – najlepsza inwestycja</w:t>
                </w:r>
              </w:p>
              <w:p w:rsidR="00BF735C" w:rsidRDefault="00904F30">
                <w:pPr>
                  <w:pStyle w:val="Nagwek"/>
                  <w:tabs>
                    <w:tab w:val="clear" w:pos="4536"/>
                    <w:tab w:val="clear" w:pos="9072"/>
                    <w:tab w:val="left" w:pos="2780"/>
                  </w:tabs>
                  <w:ind w:left="-284" w:right="-426"/>
                  <w:jc w:val="center"/>
                </w:pPr>
                <w:r>
                  <w:rPr>
                    <w:color w:val="7F7F7F"/>
                    <w:spacing w:val="20"/>
                    <w:sz w:val="16"/>
                    <w:szCs w:val="16"/>
                  </w:rPr>
                  <w:t>Publikacja współfinansowana ze środków Unii Europejskiej w ramach Europejskiego Funduszu Społecznego</w:t>
                </w:r>
              </w:p>
            </w:txbxContent>
          </v:textbox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735C" w:rsidRDefault="00BF735C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87097" w:rsidRDefault="00787097" w:rsidP="00316923">
      <w:pPr>
        <w:spacing w:after="0" w:line="240" w:lineRule="auto"/>
      </w:pPr>
      <w:r>
        <w:separator/>
      </w:r>
    </w:p>
  </w:footnote>
  <w:footnote w:type="continuationSeparator" w:id="0">
    <w:p w:rsidR="00787097" w:rsidRDefault="00787097" w:rsidP="0031692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735C" w:rsidRDefault="00787097">
    <w:pPr>
      <w:pStyle w:val="Nagwek"/>
      <w:jc w:val="right"/>
      <w:rPr>
        <w:rFonts w:ascii="Segoe UI Symbol" w:hAnsi="Segoe UI Symbol" w:cs="Segoe UI"/>
        <w:lang w:eastAsia="pl-PL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style="position:absolute;left:0;text-align:left;margin-left:-17.7pt;margin-top:-15.6pt;width:159.8pt;height:75.5pt;z-index:1;mso-wrap-distance-left:9.05pt;mso-wrap-distance-right:9.05pt" filled="t">
          <v:fill opacity="0" color2="black"/>
          <v:imagedata r:id="rId1" o:title=""/>
          <w10:wrap type="square"/>
        </v:shape>
      </w:pict>
    </w:r>
    <w:r w:rsidR="00904F30">
      <w:rPr>
        <w:color w:val="808080"/>
        <w:spacing w:val="60"/>
      </w:rPr>
      <w:t>Strona</w:t>
    </w:r>
    <w:r w:rsidR="00904F30">
      <w:t xml:space="preserve"> | </w:t>
    </w:r>
    <w:r w:rsidR="00AF6656">
      <w:fldChar w:fldCharType="begin"/>
    </w:r>
    <w:r w:rsidR="00904F30">
      <w:instrText xml:space="preserve"> PAGE </w:instrText>
    </w:r>
    <w:r w:rsidR="00AF6656">
      <w:fldChar w:fldCharType="separate"/>
    </w:r>
    <w:r w:rsidR="009118AE">
      <w:rPr>
        <w:noProof/>
      </w:rPr>
      <w:t>11</w:t>
    </w:r>
    <w:r w:rsidR="00AF6656">
      <w:fldChar w:fldCharType="end"/>
    </w:r>
  </w:p>
  <w:p w:rsidR="00BF735C" w:rsidRDefault="00BF735C">
    <w:pPr>
      <w:pStyle w:val="Nagwek"/>
      <w:tabs>
        <w:tab w:val="clear" w:pos="4536"/>
        <w:tab w:val="clear" w:pos="9072"/>
        <w:tab w:val="left" w:pos="3005"/>
      </w:tabs>
      <w:rPr>
        <w:rFonts w:ascii="Segoe UI Symbol" w:hAnsi="Segoe UI Symbol" w:cs="Segoe UI"/>
        <w:lang w:eastAsia="pl-PL"/>
      </w:rPr>
    </w:pPr>
  </w:p>
  <w:p w:rsidR="00BF735C" w:rsidRDefault="00787097">
    <w:pPr>
      <w:pStyle w:val="Nagwek"/>
      <w:tabs>
        <w:tab w:val="clear" w:pos="4536"/>
        <w:tab w:val="clear" w:pos="9072"/>
        <w:tab w:val="left" w:pos="3005"/>
      </w:tabs>
      <w:rPr>
        <w:rFonts w:ascii="Segoe UI Symbol" w:hAnsi="Segoe UI Symbol" w:cs="Segoe UI"/>
        <w:lang w:eastAsia="pl-PL"/>
      </w:rPr>
    </w:pPr>
    <w:r>
      <w:pict>
        <v:line id="_x0000_s2058" style="position:absolute;z-index:-2" from="-17pt,702.55pt" to="483.5pt,702.55pt" strokecolor="blue" strokeweight="1.06mm">
          <v:stroke color2="yellow" joinstyle="miter" endcap="square"/>
        </v:line>
      </w:pict>
    </w:r>
  </w:p>
  <w:p w:rsidR="00BF735C" w:rsidRDefault="00BF735C">
    <w:pPr>
      <w:pStyle w:val="Nagwek"/>
      <w:tabs>
        <w:tab w:val="clear" w:pos="4536"/>
        <w:tab w:val="clear" w:pos="9072"/>
        <w:tab w:val="left" w:pos="3005"/>
      </w:tabs>
      <w:rPr>
        <w:rFonts w:ascii="Segoe UI Symbol" w:hAnsi="Segoe UI Symbol" w:cs="Segoe UI"/>
        <w:lang w:eastAsia="pl-PL"/>
      </w:rPr>
    </w:pPr>
  </w:p>
  <w:p w:rsidR="00BF735C" w:rsidRDefault="00787097">
    <w:pPr>
      <w:pStyle w:val="Nagwek"/>
      <w:tabs>
        <w:tab w:val="clear" w:pos="4536"/>
        <w:tab w:val="clear" w:pos="9072"/>
        <w:tab w:val="left" w:pos="3005"/>
      </w:tabs>
      <w:rPr>
        <w:rFonts w:ascii="Segoe UI Symbol" w:hAnsi="Segoe UI Symbol" w:cs="Segoe UI"/>
        <w:lang w:eastAsia="pl-PL"/>
      </w:rPr>
    </w:pPr>
    <w:r>
      <w:pict>
        <v:line id="_x0000_s2051" style="position:absolute;z-index:-9" from="-7.5pt,12.55pt" to="708.75pt,12.55pt" strokecolor="#fc0" strokeweight="1.06mm">
          <v:stroke color2="#03f" joinstyle="miter" endcap="square"/>
        </v:line>
      </w:pict>
    </w:r>
    <w:r>
      <w:pict>
        <v:line id="_x0000_s2057" style="position:absolute;z-index:-3" from="-29pt,661.3pt" to="471.5pt,661.3pt" strokecolor="blue" strokeweight="1.06mm">
          <v:stroke color2="yellow" joinstyle="miter" endcap="square"/>
        </v:lin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735C" w:rsidRDefault="00BF735C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singleLevel"/>
    <w:tmpl w:val="00000001"/>
    <w:name w:val="WW8Num2"/>
    <w:lvl w:ilvl="0">
      <w:start w:val="1"/>
      <w:numFmt w:val="bullet"/>
      <w:lvlText w:val=""/>
      <w:lvlJc w:val="left"/>
      <w:pPr>
        <w:tabs>
          <w:tab w:val="num" w:pos="0"/>
        </w:tabs>
        <w:ind w:left="1125" w:hanging="360"/>
      </w:pPr>
      <w:rPr>
        <w:rFonts w:ascii="Wingdings" w:hAnsi="Wingdings" w:cs="Wingdings"/>
      </w:rPr>
    </w:lvl>
  </w:abstractNum>
  <w:abstractNum w:abstractNumId="1">
    <w:nsid w:val="00000002"/>
    <w:multiLevelType w:val="singleLevel"/>
    <w:tmpl w:val="00000002"/>
    <w:name w:val="WW8Num3"/>
    <w:lvl w:ilvl="0">
      <w:start w:val="1"/>
      <w:numFmt w:val="bullet"/>
      <w:lvlText w:val=""/>
      <w:lvlJc w:val="left"/>
      <w:pPr>
        <w:tabs>
          <w:tab w:val="num" w:pos="0"/>
        </w:tabs>
        <w:ind w:left="720" w:hanging="360"/>
      </w:pPr>
      <w:rPr>
        <w:rFonts w:ascii="Wingdings" w:hAnsi="Wingdings" w:cs="Wingdings"/>
      </w:rPr>
    </w:lvl>
  </w:abstractNum>
  <w:abstractNum w:abstractNumId="2">
    <w:nsid w:val="00000003"/>
    <w:multiLevelType w:val="singleLevel"/>
    <w:tmpl w:val="00000003"/>
    <w:name w:val="WW8Num5"/>
    <w:lvl w:ilvl="0">
      <w:start w:val="1"/>
      <w:numFmt w:val="bullet"/>
      <w:lvlText w:val=""/>
      <w:lvlJc w:val="left"/>
      <w:pPr>
        <w:tabs>
          <w:tab w:val="num" w:pos="0"/>
        </w:tabs>
        <w:ind w:left="720" w:hanging="360"/>
      </w:pPr>
      <w:rPr>
        <w:rFonts w:ascii="Wingdings" w:hAnsi="Wingdings" w:cs="Wingdings"/>
      </w:rPr>
    </w:lvl>
  </w:abstractNum>
  <w:abstractNum w:abstractNumId="3">
    <w:nsid w:val="00000004"/>
    <w:multiLevelType w:val="singleLevel"/>
    <w:tmpl w:val="00000004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1068" w:hanging="360"/>
      </w:pPr>
    </w:lvl>
  </w:abstractNum>
  <w:abstractNum w:abstractNumId="4">
    <w:nsid w:val="00000005"/>
    <w:multiLevelType w:val="multilevel"/>
    <w:tmpl w:val="00000005"/>
    <w:name w:val="WWNum8"/>
    <w:lvl w:ilvl="0">
      <w:start w:val="1"/>
      <w:numFmt w:val="decimal"/>
      <w:pStyle w:val="DUDS-Numerowanie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5">
    <w:nsid w:val="00000006"/>
    <w:multiLevelType w:val="multilevel"/>
    <w:tmpl w:val="00000006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6">
    <w:nsid w:val="044A316A"/>
    <w:multiLevelType w:val="hybridMultilevel"/>
    <w:tmpl w:val="BD7254D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870647F"/>
    <w:multiLevelType w:val="hybridMultilevel"/>
    <w:tmpl w:val="46C0B7D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6685434"/>
    <w:multiLevelType w:val="hybridMultilevel"/>
    <w:tmpl w:val="5156C05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3222E79"/>
    <w:multiLevelType w:val="hybridMultilevel"/>
    <w:tmpl w:val="6E86816E"/>
    <w:lvl w:ilvl="0" w:tplc="DC5E991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B927760"/>
    <w:multiLevelType w:val="hybridMultilevel"/>
    <w:tmpl w:val="C1BCCE6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29A1933"/>
    <w:multiLevelType w:val="hybridMultilevel"/>
    <w:tmpl w:val="01AA347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73563E8"/>
    <w:multiLevelType w:val="hybridMultilevel"/>
    <w:tmpl w:val="30E4260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A883812"/>
    <w:multiLevelType w:val="hybridMultilevel"/>
    <w:tmpl w:val="77300F50"/>
    <w:lvl w:ilvl="0" w:tplc="04150001">
      <w:start w:val="1"/>
      <w:numFmt w:val="bullet"/>
      <w:lvlText w:val=""/>
      <w:lvlJc w:val="left"/>
      <w:pPr>
        <w:ind w:left="109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1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3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5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7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9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1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3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52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10"/>
  </w:num>
  <w:num w:numId="8">
    <w:abstractNumId w:val="6"/>
  </w:num>
  <w:num w:numId="9">
    <w:abstractNumId w:val="12"/>
  </w:num>
  <w:num w:numId="10">
    <w:abstractNumId w:val="11"/>
  </w:num>
  <w:num w:numId="11">
    <w:abstractNumId w:val="13"/>
  </w:num>
  <w:num w:numId="12">
    <w:abstractNumId w:val="9"/>
  </w:num>
  <w:num w:numId="13">
    <w:abstractNumId w:val="7"/>
  </w:num>
  <w:num w:numId="1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6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62E0B"/>
    <w:rsid w:val="00006C1C"/>
    <w:rsid w:val="00014EED"/>
    <w:rsid w:val="0002456B"/>
    <w:rsid w:val="00046C3F"/>
    <w:rsid w:val="00047DD6"/>
    <w:rsid w:val="00054028"/>
    <w:rsid w:val="00064CF9"/>
    <w:rsid w:val="00083D74"/>
    <w:rsid w:val="00095064"/>
    <w:rsid w:val="000A35EC"/>
    <w:rsid w:val="000B357D"/>
    <w:rsid w:val="000C360D"/>
    <w:rsid w:val="000E0CAE"/>
    <w:rsid w:val="000F1916"/>
    <w:rsid w:val="000F503A"/>
    <w:rsid w:val="0010471B"/>
    <w:rsid w:val="00110AE0"/>
    <w:rsid w:val="0012202C"/>
    <w:rsid w:val="001250E4"/>
    <w:rsid w:val="00143CCC"/>
    <w:rsid w:val="001651BC"/>
    <w:rsid w:val="00182B2C"/>
    <w:rsid w:val="00191AD4"/>
    <w:rsid w:val="001C17F1"/>
    <w:rsid w:val="001D0702"/>
    <w:rsid w:val="001F19F2"/>
    <w:rsid w:val="0020282C"/>
    <w:rsid w:val="00211745"/>
    <w:rsid w:val="00220ADC"/>
    <w:rsid w:val="00236FA7"/>
    <w:rsid w:val="00237646"/>
    <w:rsid w:val="002667BF"/>
    <w:rsid w:val="0028096D"/>
    <w:rsid w:val="00295AF3"/>
    <w:rsid w:val="002A5995"/>
    <w:rsid w:val="002D395A"/>
    <w:rsid w:val="002D4E69"/>
    <w:rsid w:val="002D6C5F"/>
    <w:rsid w:val="002D7257"/>
    <w:rsid w:val="002D7F3B"/>
    <w:rsid w:val="002E2458"/>
    <w:rsid w:val="002F0C77"/>
    <w:rsid w:val="00306B35"/>
    <w:rsid w:val="00314BB9"/>
    <w:rsid w:val="00324AC6"/>
    <w:rsid w:val="00340F62"/>
    <w:rsid w:val="00384AB2"/>
    <w:rsid w:val="003A51BD"/>
    <w:rsid w:val="003C0108"/>
    <w:rsid w:val="003C6687"/>
    <w:rsid w:val="003E1F10"/>
    <w:rsid w:val="003E34CB"/>
    <w:rsid w:val="003F3EC6"/>
    <w:rsid w:val="00451B7C"/>
    <w:rsid w:val="00481191"/>
    <w:rsid w:val="004849D3"/>
    <w:rsid w:val="00495AE0"/>
    <w:rsid w:val="004A6292"/>
    <w:rsid w:val="004E18C1"/>
    <w:rsid w:val="004E43F8"/>
    <w:rsid w:val="004F62FB"/>
    <w:rsid w:val="00501CB9"/>
    <w:rsid w:val="00504C82"/>
    <w:rsid w:val="00513CC2"/>
    <w:rsid w:val="005367AE"/>
    <w:rsid w:val="0054573C"/>
    <w:rsid w:val="00562E0B"/>
    <w:rsid w:val="005B68BD"/>
    <w:rsid w:val="005B7903"/>
    <w:rsid w:val="005D7354"/>
    <w:rsid w:val="005F373C"/>
    <w:rsid w:val="005F5BA7"/>
    <w:rsid w:val="00630641"/>
    <w:rsid w:val="00636E59"/>
    <w:rsid w:val="006A6CB2"/>
    <w:rsid w:val="006B6DCB"/>
    <w:rsid w:val="006C6B47"/>
    <w:rsid w:val="006D059E"/>
    <w:rsid w:val="006F1E45"/>
    <w:rsid w:val="006F1E8E"/>
    <w:rsid w:val="006F513E"/>
    <w:rsid w:val="006F5914"/>
    <w:rsid w:val="007158C2"/>
    <w:rsid w:val="00716F4A"/>
    <w:rsid w:val="007330D2"/>
    <w:rsid w:val="007417EA"/>
    <w:rsid w:val="00771351"/>
    <w:rsid w:val="00787097"/>
    <w:rsid w:val="00792191"/>
    <w:rsid w:val="00792628"/>
    <w:rsid w:val="00841734"/>
    <w:rsid w:val="00851CD9"/>
    <w:rsid w:val="00871F7B"/>
    <w:rsid w:val="008862C7"/>
    <w:rsid w:val="008A50B7"/>
    <w:rsid w:val="008C5FBA"/>
    <w:rsid w:val="008E3CD0"/>
    <w:rsid w:val="00904F30"/>
    <w:rsid w:val="009118AE"/>
    <w:rsid w:val="00912A0A"/>
    <w:rsid w:val="00934204"/>
    <w:rsid w:val="00962193"/>
    <w:rsid w:val="009631E8"/>
    <w:rsid w:val="009A4C29"/>
    <w:rsid w:val="009B7791"/>
    <w:rsid w:val="009C7C70"/>
    <w:rsid w:val="009E30A9"/>
    <w:rsid w:val="009F6835"/>
    <w:rsid w:val="00A14741"/>
    <w:rsid w:val="00A32BFD"/>
    <w:rsid w:val="00A345E4"/>
    <w:rsid w:val="00A35516"/>
    <w:rsid w:val="00A46685"/>
    <w:rsid w:val="00A66BA1"/>
    <w:rsid w:val="00AB068A"/>
    <w:rsid w:val="00AC1595"/>
    <w:rsid w:val="00AD755A"/>
    <w:rsid w:val="00AE6FD7"/>
    <w:rsid w:val="00AF3494"/>
    <w:rsid w:val="00AF5EDB"/>
    <w:rsid w:val="00AF6656"/>
    <w:rsid w:val="00B037A1"/>
    <w:rsid w:val="00B340CF"/>
    <w:rsid w:val="00B35CEC"/>
    <w:rsid w:val="00B42A36"/>
    <w:rsid w:val="00B43E2F"/>
    <w:rsid w:val="00B45E7C"/>
    <w:rsid w:val="00B47E7B"/>
    <w:rsid w:val="00B626B4"/>
    <w:rsid w:val="00B75E5F"/>
    <w:rsid w:val="00B81C35"/>
    <w:rsid w:val="00BA4739"/>
    <w:rsid w:val="00BC33F6"/>
    <w:rsid w:val="00BD19AF"/>
    <w:rsid w:val="00BF0BF1"/>
    <w:rsid w:val="00BF735C"/>
    <w:rsid w:val="00C21FDE"/>
    <w:rsid w:val="00C253DD"/>
    <w:rsid w:val="00C33B66"/>
    <w:rsid w:val="00C51405"/>
    <w:rsid w:val="00C52B4A"/>
    <w:rsid w:val="00C71C27"/>
    <w:rsid w:val="00C832BE"/>
    <w:rsid w:val="00CD5B04"/>
    <w:rsid w:val="00CF511E"/>
    <w:rsid w:val="00CF7D51"/>
    <w:rsid w:val="00D308F1"/>
    <w:rsid w:val="00D41E99"/>
    <w:rsid w:val="00D47814"/>
    <w:rsid w:val="00D824A5"/>
    <w:rsid w:val="00DA1AED"/>
    <w:rsid w:val="00DB51A9"/>
    <w:rsid w:val="00DC0275"/>
    <w:rsid w:val="00DE5F3A"/>
    <w:rsid w:val="00E136F7"/>
    <w:rsid w:val="00E17BE1"/>
    <w:rsid w:val="00E56E22"/>
    <w:rsid w:val="00E62029"/>
    <w:rsid w:val="00E62C47"/>
    <w:rsid w:val="00E72B92"/>
    <w:rsid w:val="00E851B7"/>
    <w:rsid w:val="00E9555A"/>
    <w:rsid w:val="00EA52F2"/>
    <w:rsid w:val="00ED103B"/>
    <w:rsid w:val="00ED10D1"/>
    <w:rsid w:val="00EE06BD"/>
    <w:rsid w:val="00F16A43"/>
    <w:rsid w:val="00F22ECF"/>
    <w:rsid w:val="00F37986"/>
    <w:rsid w:val="00F54924"/>
    <w:rsid w:val="00F64BA4"/>
    <w:rsid w:val="00FB01A1"/>
    <w:rsid w:val="00FD187D"/>
    <w:rsid w:val="00FD3644"/>
    <w:rsid w:val="00FF28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0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F735C"/>
    <w:pPr>
      <w:suppressAutoHyphens/>
      <w:spacing w:after="200" w:line="276" w:lineRule="auto"/>
    </w:pPr>
    <w:rPr>
      <w:rFonts w:ascii="Calibri" w:eastAsia="Calibri" w:hAnsi="Calibri"/>
      <w:sz w:val="22"/>
      <w:szCs w:val="22"/>
      <w:lang w:eastAsia="zh-C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rsid w:val="00BF735C"/>
    <w:rPr>
      <w:rFonts w:ascii="Calibri" w:hAnsi="Calibri" w:cs="Calibri"/>
      <w:sz w:val="22"/>
      <w:szCs w:val="22"/>
    </w:rPr>
  </w:style>
  <w:style w:type="character" w:customStyle="1" w:styleId="WW8Num1z1">
    <w:name w:val="WW8Num1z1"/>
    <w:rsid w:val="00BF735C"/>
  </w:style>
  <w:style w:type="character" w:customStyle="1" w:styleId="WW8Num1z2">
    <w:name w:val="WW8Num1z2"/>
    <w:rsid w:val="00BF735C"/>
  </w:style>
  <w:style w:type="character" w:customStyle="1" w:styleId="WW8Num1z3">
    <w:name w:val="WW8Num1z3"/>
    <w:rsid w:val="00BF735C"/>
  </w:style>
  <w:style w:type="character" w:customStyle="1" w:styleId="WW8Num1z4">
    <w:name w:val="WW8Num1z4"/>
    <w:rsid w:val="00BF735C"/>
  </w:style>
  <w:style w:type="character" w:customStyle="1" w:styleId="WW8Num1z5">
    <w:name w:val="WW8Num1z5"/>
    <w:rsid w:val="00BF735C"/>
  </w:style>
  <w:style w:type="character" w:customStyle="1" w:styleId="WW8Num1z6">
    <w:name w:val="WW8Num1z6"/>
    <w:rsid w:val="00BF735C"/>
  </w:style>
  <w:style w:type="character" w:customStyle="1" w:styleId="WW8Num1z7">
    <w:name w:val="WW8Num1z7"/>
    <w:rsid w:val="00BF735C"/>
  </w:style>
  <w:style w:type="character" w:customStyle="1" w:styleId="WW8Num1z8">
    <w:name w:val="WW8Num1z8"/>
    <w:rsid w:val="00BF735C"/>
  </w:style>
  <w:style w:type="character" w:customStyle="1" w:styleId="WW8Num2z0">
    <w:name w:val="WW8Num2z0"/>
    <w:rsid w:val="00BF735C"/>
    <w:rPr>
      <w:rFonts w:ascii="Wingdings" w:hAnsi="Wingdings" w:cs="Wingdings"/>
    </w:rPr>
  </w:style>
  <w:style w:type="character" w:customStyle="1" w:styleId="WW8Num2z1">
    <w:name w:val="WW8Num2z1"/>
    <w:rsid w:val="00BF735C"/>
    <w:rPr>
      <w:rFonts w:ascii="Courier New" w:hAnsi="Courier New" w:cs="Courier New"/>
    </w:rPr>
  </w:style>
  <w:style w:type="character" w:customStyle="1" w:styleId="WW8Num2z3">
    <w:name w:val="WW8Num2z3"/>
    <w:rsid w:val="00BF735C"/>
    <w:rPr>
      <w:rFonts w:ascii="Symbol" w:hAnsi="Symbol" w:cs="Symbol"/>
    </w:rPr>
  </w:style>
  <w:style w:type="character" w:customStyle="1" w:styleId="WW8Num3z0">
    <w:name w:val="WW8Num3z0"/>
    <w:rsid w:val="00BF735C"/>
    <w:rPr>
      <w:rFonts w:ascii="Wingdings" w:hAnsi="Wingdings" w:cs="Wingdings"/>
    </w:rPr>
  </w:style>
  <w:style w:type="character" w:customStyle="1" w:styleId="WW8Num3z1">
    <w:name w:val="WW8Num3z1"/>
    <w:rsid w:val="00BF735C"/>
    <w:rPr>
      <w:rFonts w:ascii="Courier New" w:hAnsi="Courier New" w:cs="Courier New"/>
    </w:rPr>
  </w:style>
  <w:style w:type="character" w:customStyle="1" w:styleId="WW8Num3z3">
    <w:name w:val="WW8Num3z3"/>
    <w:rsid w:val="00BF735C"/>
    <w:rPr>
      <w:rFonts w:ascii="Symbol" w:hAnsi="Symbol" w:cs="Symbol"/>
    </w:rPr>
  </w:style>
  <w:style w:type="character" w:customStyle="1" w:styleId="WW8Num4z0">
    <w:name w:val="WW8Num4z0"/>
    <w:rsid w:val="00BF735C"/>
    <w:rPr>
      <w:rFonts w:ascii="Calibri" w:hAnsi="Calibri" w:cs="Calibri"/>
      <w:sz w:val="22"/>
      <w:szCs w:val="22"/>
    </w:rPr>
  </w:style>
  <w:style w:type="character" w:customStyle="1" w:styleId="WW8Num4z1">
    <w:name w:val="WW8Num4z1"/>
    <w:rsid w:val="00BF735C"/>
  </w:style>
  <w:style w:type="character" w:customStyle="1" w:styleId="WW8Num4z2">
    <w:name w:val="WW8Num4z2"/>
    <w:rsid w:val="00BF735C"/>
  </w:style>
  <w:style w:type="character" w:customStyle="1" w:styleId="WW8Num4z3">
    <w:name w:val="WW8Num4z3"/>
    <w:rsid w:val="00BF735C"/>
  </w:style>
  <w:style w:type="character" w:customStyle="1" w:styleId="WW8Num4z4">
    <w:name w:val="WW8Num4z4"/>
    <w:rsid w:val="00BF735C"/>
  </w:style>
  <w:style w:type="character" w:customStyle="1" w:styleId="WW8Num4z5">
    <w:name w:val="WW8Num4z5"/>
    <w:rsid w:val="00BF735C"/>
  </w:style>
  <w:style w:type="character" w:customStyle="1" w:styleId="WW8Num4z6">
    <w:name w:val="WW8Num4z6"/>
    <w:rsid w:val="00BF735C"/>
  </w:style>
  <w:style w:type="character" w:customStyle="1" w:styleId="WW8Num4z7">
    <w:name w:val="WW8Num4z7"/>
    <w:rsid w:val="00BF735C"/>
  </w:style>
  <w:style w:type="character" w:customStyle="1" w:styleId="WW8Num4z8">
    <w:name w:val="WW8Num4z8"/>
    <w:rsid w:val="00BF735C"/>
  </w:style>
  <w:style w:type="character" w:customStyle="1" w:styleId="WW8Num5z0">
    <w:name w:val="WW8Num5z0"/>
    <w:rsid w:val="00BF735C"/>
    <w:rPr>
      <w:rFonts w:ascii="Wingdings" w:hAnsi="Wingdings" w:cs="Wingdings"/>
    </w:rPr>
  </w:style>
  <w:style w:type="character" w:customStyle="1" w:styleId="WW8Num5z1">
    <w:name w:val="WW8Num5z1"/>
    <w:rsid w:val="00BF735C"/>
    <w:rPr>
      <w:rFonts w:ascii="Courier New" w:hAnsi="Courier New" w:cs="Courier New"/>
    </w:rPr>
  </w:style>
  <w:style w:type="character" w:customStyle="1" w:styleId="WW8Num5z3">
    <w:name w:val="WW8Num5z3"/>
    <w:rsid w:val="00BF735C"/>
    <w:rPr>
      <w:rFonts w:ascii="Symbol" w:hAnsi="Symbol" w:cs="Symbol"/>
    </w:rPr>
  </w:style>
  <w:style w:type="character" w:customStyle="1" w:styleId="WW8Num6z0">
    <w:name w:val="WW8Num6z0"/>
    <w:rsid w:val="00BF735C"/>
  </w:style>
  <w:style w:type="character" w:customStyle="1" w:styleId="WW8Num6z1">
    <w:name w:val="WW8Num6z1"/>
    <w:rsid w:val="00BF735C"/>
  </w:style>
  <w:style w:type="character" w:customStyle="1" w:styleId="WW8Num6z2">
    <w:name w:val="WW8Num6z2"/>
    <w:rsid w:val="00BF735C"/>
  </w:style>
  <w:style w:type="character" w:customStyle="1" w:styleId="WW8Num6z3">
    <w:name w:val="WW8Num6z3"/>
    <w:rsid w:val="00BF735C"/>
  </w:style>
  <w:style w:type="character" w:customStyle="1" w:styleId="WW8Num6z4">
    <w:name w:val="WW8Num6z4"/>
    <w:rsid w:val="00BF735C"/>
  </w:style>
  <w:style w:type="character" w:customStyle="1" w:styleId="WW8Num6z5">
    <w:name w:val="WW8Num6z5"/>
    <w:rsid w:val="00BF735C"/>
  </w:style>
  <w:style w:type="character" w:customStyle="1" w:styleId="WW8Num6z6">
    <w:name w:val="WW8Num6z6"/>
    <w:rsid w:val="00BF735C"/>
  </w:style>
  <w:style w:type="character" w:customStyle="1" w:styleId="WW8Num6z7">
    <w:name w:val="WW8Num6z7"/>
    <w:rsid w:val="00BF735C"/>
  </w:style>
  <w:style w:type="character" w:customStyle="1" w:styleId="WW8Num6z8">
    <w:name w:val="WW8Num6z8"/>
    <w:rsid w:val="00BF735C"/>
  </w:style>
  <w:style w:type="character" w:customStyle="1" w:styleId="WW8Num7z0">
    <w:name w:val="WW8Num7z0"/>
    <w:rsid w:val="00BF735C"/>
  </w:style>
  <w:style w:type="character" w:customStyle="1" w:styleId="WW8Num7z1">
    <w:name w:val="WW8Num7z1"/>
    <w:rsid w:val="00BF735C"/>
  </w:style>
  <w:style w:type="character" w:customStyle="1" w:styleId="WW8Num7z2">
    <w:name w:val="WW8Num7z2"/>
    <w:rsid w:val="00BF735C"/>
  </w:style>
  <w:style w:type="character" w:customStyle="1" w:styleId="WW8Num7z3">
    <w:name w:val="WW8Num7z3"/>
    <w:rsid w:val="00BF735C"/>
  </w:style>
  <w:style w:type="character" w:customStyle="1" w:styleId="WW8Num7z4">
    <w:name w:val="WW8Num7z4"/>
    <w:rsid w:val="00BF735C"/>
  </w:style>
  <w:style w:type="character" w:customStyle="1" w:styleId="WW8Num7z5">
    <w:name w:val="WW8Num7z5"/>
    <w:rsid w:val="00BF735C"/>
  </w:style>
  <w:style w:type="character" w:customStyle="1" w:styleId="WW8Num7z6">
    <w:name w:val="WW8Num7z6"/>
    <w:rsid w:val="00BF735C"/>
  </w:style>
  <w:style w:type="character" w:customStyle="1" w:styleId="WW8Num7z7">
    <w:name w:val="WW8Num7z7"/>
    <w:rsid w:val="00BF735C"/>
  </w:style>
  <w:style w:type="character" w:customStyle="1" w:styleId="WW8Num7z8">
    <w:name w:val="WW8Num7z8"/>
    <w:rsid w:val="00BF735C"/>
  </w:style>
  <w:style w:type="character" w:customStyle="1" w:styleId="WW8Num8z0">
    <w:name w:val="WW8Num8z0"/>
    <w:rsid w:val="00BF735C"/>
    <w:rPr>
      <w:rFonts w:ascii="Symbol" w:eastAsia="Times New Roman" w:hAnsi="Symbol" w:cs="Symbol"/>
      <w:sz w:val="24"/>
      <w:szCs w:val="24"/>
      <w:lang w:eastAsia="pl-PL"/>
    </w:rPr>
  </w:style>
  <w:style w:type="character" w:customStyle="1" w:styleId="WW8Num8z1">
    <w:name w:val="WW8Num8z1"/>
    <w:rsid w:val="00BF735C"/>
    <w:rPr>
      <w:rFonts w:ascii="Courier New" w:hAnsi="Courier New" w:cs="Courier New"/>
    </w:rPr>
  </w:style>
  <w:style w:type="character" w:customStyle="1" w:styleId="WW8Num8z2">
    <w:name w:val="WW8Num8z2"/>
    <w:rsid w:val="00BF735C"/>
    <w:rPr>
      <w:rFonts w:ascii="Wingdings" w:hAnsi="Wingdings" w:cs="Wingdings"/>
    </w:rPr>
  </w:style>
  <w:style w:type="character" w:customStyle="1" w:styleId="Domylnaczcionkaakapitu1">
    <w:name w:val="Domyślna czcionka akapitu1"/>
    <w:rsid w:val="00BF735C"/>
  </w:style>
  <w:style w:type="character" w:customStyle="1" w:styleId="NagwekZnak">
    <w:name w:val="Nagłówek Znak"/>
    <w:rsid w:val="00BF735C"/>
    <w:rPr>
      <w:rFonts w:ascii="Calibri" w:eastAsia="Calibri" w:hAnsi="Calibri" w:cs="Times New Roman"/>
      <w:sz w:val="20"/>
      <w:szCs w:val="20"/>
    </w:rPr>
  </w:style>
  <w:style w:type="character" w:customStyle="1" w:styleId="StopkaZnak">
    <w:name w:val="Stopka Znak"/>
    <w:rsid w:val="00BF735C"/>
    <w:rPr>
      <w:rFonts w:ascii="Calibri" w:eastAsia="Calibri" w:hAnsi="Calibri" w:cs="Times New Roman"/>
      <w:sz w:val="20"/>
      <w:szCs w:val="20"/>
    </w:rPr>
  </w:style>
  <w:style w:type="character" w:customStyle="1" w:styleId="Tekstpodstawowy2Znak">
    <w:name w:val="Tekst podstawowy 2 Znak"/>
    <w:rsid w:val="00BF735C"/>
    <w:rPr>
      <w:rFonts w:ascii="Times New Roman" w:eastAsia="Times New Roman" w:hAnsi="Times New Roman" w:cs="Times New Roman"/>
      <w:sz w:val="28"/>
      <w:szCs w:val="24"/>
    </w:rPr>
  </w:style>
  <w:style w:type="character" w:customStyle="1" w:styleId="TekstprzypisudolnegoZnak">
    <w:name w:val="Tekst przypisu dolnego Znak"/>
    <w:basedOn w:val="Domylnaczcionkaakapitu1"/>
    <w:rsid w:val="00BF735C"/>
  </w:style>
  <w:style w:type="character" w:customStyle="1" w:styleId="Znakiprzypiswdolnych">
    <w:name w:val="Znaki przypisów dolnych"/>
    <w:rsid w:val="00BF735C"/>
    <w:rPr>
      <w:vertAlign w:val="superscript"/>
    </w:rPr>
  </w:style>
  <w:style w:type="character" w:styleId="Hipercze">
    <w:name w:val="Hyperlink"/>
    <w:rsid w:val="00BF735C"/>
    <w:rPr>
      <w:color w:val="000080"/>
      <w:u w:val="single"/>
    </w:rPr>
  </w:style>
  <w:style w:type="paragraph" w:customStyle="1" w:styleId="Nagwek1">
    <w:name w:val="Nagłówek1"/>
    <w:basedOn w:val="Normalny"/>
    <w:next w:val="Tekstpodstawowy"/>
    <w:rsid w:val="00BF735C"/>
    <w:pPr>
      <w:keepNext/>
      <w:spacing w:before="240" w:after="120"/>
    </w:pPr>
    <w:rPr>
      <w:rFonts w:ascii="Liberation Sans" w:eastAsia="Droid Sans Fallback" w:hAnsi="Liberation Sans" w:cs="FreeSans"/>
      <w:sz w:val="28"/>
      <w:szCs w:val="28"/>
    </w:rPr>
  </w:style>
  <w:style w:type="paragraph" w:styleId="Tekstpodstawowy">
    <w:name w:val="Body Text"/>
    <w:basedOn w:val="Normalny"/>
    <w:rsid w:val="00BF735C"/>
    <w:pPr>
      <w:spacing w:after="140" w:line="288" w:lineRule="auto"/>
    </w:pPr>
  </w:style>
  <w:style w:type="paragraph" w:styleId="Lista">
    <w:name w:val="List"/>
    <w:basedOn w:val="Tekstpodstawowy"/>
    <w:rsid w:val="00BF735C"/>
    <w:rPr>
      <w:rFonts w:cs="FreeSans"/>
    </w:rPr>
  </w:style>
  <w:style w:type="paragraph" w:styleId="Legenda">
    <w:name w:val="caption"/>
    <w:basedOn w:val="Normalny"/>
    <w:qFormat/>
    <w:rsid w:val="00BF735C"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customStyle="1" w:styleId="Indeks">
    <w:name w:val="Indeks"/>
    <w:basedOn w:val="Normalny"/>
    <w:rsid w:val="00BF735C"/>
    <w:pPr>
      <w:suppressLineNumbers/>
    </w:pPr>
    <w:rPr>
      <w:rFonts w:cs="FreeSans"/>
    </w:rPr>
  </w:style>
  <w:style w:type="paragraph" w:styleId="Akapitzlist">
    <w:name w:val="List Paragraph"/>
    <w:basedOn w:val="Normalny"/>
    <w:qFormat/>
    <w:rsid w:val="00BF735C"/>
    <w:pPr>
      <w:spacing w:after="0" w:line="240" w:lineRule="auto"/>
      <w:ind w:left="708"/>
    </w:pPr>
    <w:rPr>
      <w:rFonts w:ascii="Times New Roman" w:eastAsia="Times New Roman" w:hAnsi="Times New Roman"/>
      <w:sz w:val="24"/>
      <w:szCs w:val="24"/>
    </w:rPr>
  </w:style>
  <w:style w:type="paragraph" w:styleId="Nagwek">
    <w:name w:val="header"/>
    <w:basedOn w:val="Normalny"/>
    <w:rsid w:val="00BF735C"/>
    <w:pPr>
      <w:tabs>
        <w:tab w:val="center" w:pos="4536"/>
        <w:tab w:val="right" w:pos="9072"/>
      </w:tabs>
      <w:spacing w:after="0" w:line="240" w:lineRule="auto"/>
    </w:pPr>
    <w:rPr>
      <w:sz w:val="20"/>
      <w:szCs w:val="20"/>
    </w:rPr>
  </w:style>
  <w:style w:type="paragraph" w:styleId="Stopka">
    <w:name w:val="footer"/>
    <w:basedOn w:val="Normalny"/>
    <w:rsid w:val="00BF735C"/>
    <w:pPr>
      <w:tabs>
        <w:tab w:val="center" w:pos="4536"/>
        <w:tab w:val="right" w:pos="9072"/>
      </w:tabs>
      <w:spacing w:after="0" w:line="240" w:lineRule="auto"/>
    </w:pPr>
    <w:rPr>
      <w:sz w:val="20"/>
      <w:szCs w:val="20"/>
    </w:rPr>
  </w:style>
  <w:style w:type="paragraph" w:customStyle="1" w:styleId="Akapitzlist1">
    <w:name w:val="Akapit z listą1"/>
    <w:basedOn w:val="Normalny"/>
    <w:rsid w:val="00BF735C"/>
    <w:pPr>
      <w:ind w:left="720"/>
      <w:contextualSpacing/>
    </w:pPr>
    <w:rPr>
      <w:rFonts w:eastAsia="Times New Roman"/>
    </w:rPr>
  </w:style>
  <w:style w:type="paragraph" w:customStyle="1" w:styleId="Tekstpodstawowy21">
    <w:name w:val="Tekst podstawowy 21"/>
    <w:basedOn w:val="Normalny"/>
    <w:rsid w:val="00BF735C"/>
    <w:pPr>
      <w:spacing w:after="0" w:line="240" w:lineRule="auto"/>
    </w:pPr>
    <w:rPr>
      <w:rFonts w:ascii="Times New Roman" w:eastAsia="Times New Roman" w:hAnsi="Times New Roman"/>
      <w:sz w:val="28"/>
      <w:szCs w:val="24"/>
    </w:rPr>
  </w:style>
  <w:style w:type="paragraph" w:styleId="Tekstprzypisudolnego">
    <w:name w:val="footnote text"/>
    <w:basedOn w:val="Normalny"/>
    <w:rsid w:val="00BF735C"/>
    <w:rPr>
      <w:sz w:val="20"/>
      <w:szCs w:val="20"/>
    </w:rPr>
  </w:style>
  <w:style w:type="paragraph" w:customStyle="1" w:styleId="Zawartotabeli">
    <w:name w:val="Zawartość tabeli"/>
    <w:basedOn w:val="Normalny"/>
    <w:rsid w:val="00BF735C"/>
    <w:pPr>
      <w:suppressLineNumbers/>
    </w:pPr>
  </w:style>
  <w:style w:type="paragraph" w:customStyle="1" w:styleId="Nagwektabeli">
    <w:name w:val="Nagłówek tabeli"/>
    <w:basedOn w:val="Zawartotabeli"/>
    <w:rsid w:val="00BF735C"/>
    <w:pPr>
      <w:jc w:val="center"/>
    </w:pPr>
    <w:rPr>
      <w:b/>
      <w:bCs/>
    </w:rPr>
  </w:style>
  <w:style w:type="paragraph" w:customStyle="1" w:styleId="Zawartoramki">
    <w:name w:val="Zawartość ramki"/>
    <w:basedOn w:val="Normalny"/>
    <w:rsid w:val="00BF735C"/>
  </w:style>
  <w:style w:type="paragraph" w:customStyle="1" w:styleId="DUDS-Tytu">
    <w:name w:val="DUDS - Tytuł"/>
    <w:basedOn w:val="Normalny"/>
    <w:rsid w:val="00BF735C"/>
    <w:pPr>
      <w:spacing w:before="120" w:after="120" w:line="240" w:lineRule="auto"/>
      <w:jc w:val="both"/>
    </w:pPr>
    <w:rPr>
      <w:b/>
    </w:rPr>
  </w:style>
  <w:style w:type="paragraph" w:customStyle="1" w:styleId="DUDS-tekst">
    <w:name w:val="DUDS - tekst"/>
    <w:basedOn w:val="Normalny"/>
    <w:rsid w:val="00BF735C"/>
    <w:pPr>
      <w:spacing w:after="120" w:line="240" w:lineRule="auto"/>
      <w:jc w:val="both"/>
    </w:pPr>
  </w:style>
  <w:style w:type="paragraph" w:customStyle="1" w:styleId="DUDS-Numerowanie">
    <w:name w:val="DUDS - Numerowanie"/>
    <w:basedOn w:val="Normalny"/>
    <w:rsid w:val="00BF735C"/>
    <w:pPr>
      <w:numPr>
        <w:numId w:val="5"/>
      </w:numPr>
      <w:spacing w:after="0"/>
    </w:pPr>
  </w:style>
  <w:style w:type="character" w:styleId="Odwoaniedokomentarza">
    <w:name w:val="annotation reference"/>
    <w:uiPriority w:val="99"/>
    <w:semiHidden/>
    <w:unhideWhenUsed/>
    <w:rsid w:val="00A32BF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32BFD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rsid w:val="00A32BFD"/>
    <w:rPr>
      <w:rFonts w:ascii="Calibri" w:eastAsia="Calibri" w:hAnsi="Calibri"/>
      <w:lang w:eastAsia="zh-C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32BFD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A32BFD"/>
    <w:rPr>
      <w:rFonts w:ascii="Calibri" w:eastAsia="Calibri" w:hAnsi="Calibri"/>
      <w:b/>
      <w:bCs/>
      <w:lang w:eastAsia="zh-C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32B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A32BFD"/>
    <w:rPr>
      <w:rFonts w:ascii="Tahoma" w:eastAsia="Calibri" w:hAnsi="Tahoma" w:cs="Tahoma"/>
      <w:sz w:val="16"/>
      <w:szCs w:val="16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4.jpeg"/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575</TotalTime>
  <Pages>12</Pages>
  <Words>2307</Words>
  <Characters>13847</Characters>
  <Application>Microsoft Office Word</Application>
  <DocSecurity>0</DocSecurity>
  <Lines>115</Lines>
  <Paragraphs>32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---</dc:creator>
  <cp:lastModifiedBy>Sebastian</cp:lastModifiedBy>
  <cp:revision>131</cp:revision>
  <cp:lastPrinted>2015-06-11T09:51:00Z</cp:lastPrinted>
  <dcterms:created xsi:type="dcterms:W3CDTF">2014-11-12T22:28:00Z</dcterms:created>
  <dcterms:modified xsi:type="dcterms:W3CDTF">2015-06-11T09:51:00Z</dcterms:modified>
</cp:coreProperties>
</file>