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B539FD" w:rsidRPr="007915AF" w:rsidRDefault="00F25EEB">
      <w:pPr>
        <w:jc w:val="center"/>
        <w:rPr>
          <w:b/>
          <w:sz w:val="24"/>
          <w:szCs w:val="24"/>
          <w:lang w:eastAsia="pl-PL"/>
        </w:rPr>
      </w:pPr>
      <w:bookmarkStart w:id="0" w:name="_GoBack"/>
      <w:bookmarkEnd w:id="0"/>
      <w:r>
        <w:rPr>
          <w:b/>
          <w:noProof/>
          <w:sz w:val="24"/>
          <w:szCs w:val="24"/>
          <w:lang w:eastAsia="pl-PL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-71.2pt;margin-top:-104.7pt;width:834.7pt;height:590.15pt;z-index:1">
            <v:imagedata r:id="rId9" o:title="DUDS_pakiet_multimedialny_nr16"/>
          </v:shape>
        </w:pict>
      </w:r>
    </w:p>
    <w:p w:rsidR="00B539FD" w:rsidRPr="007915AF" w:rsidRDefault="00B539FD">
      <w:pPr>
        <w:jc w:val="center"/>
        <w:rPr>
          <w:b/>
          <w:sz w:val="24"/>
          <w:szCs w:val="24"/>
        </w:rPr>
      </w:pPr>
    </w:p>
    <w:p w:rsidR="00B539FD" w:rsidRPr="007915AF" w:rsidRDefault="00B539FD">
      <w:pPr>
        <w:jc w:val="center"/>
        <w:rPr>
          <w:b/>
          <w:sz w:val="24"/>
          <w:szCs w:val="24"/>
        </w:rPr>
      </w:pPr>
    </w:p>
    <w:p w:rsidR="00B539FD" w:rsidRPr="007915AF" w:rsidRDefault="00B539FD">
      <w:pPr>
        <w:jc w:val="center"/>
        <w:rPr>
          <w:b/>
          <w:sz w:val="24"/>
          <w:szCs w:val="24"/>
        </w:rPr>
      </w:pPr>
    </w:p>
    <w:p w:rsidR="00B539FD" w:rsidRPr="007915AF" w:rsidRDefault="00B539FD">
      <w:pPr>
        <w:jc w:val="center"/>
        <w:rPr>
          <w:b/>
          <w:sz w:val="24"/>
          <w:szCs w:val="24"/>
        </w:rPr>
      </w:pPr>
    </w:p>
    <w:p w:rsidR="00B539FD" w:rsidRPr="007915AF" w:rsidRDefault="00B539FD">
      <w:pPr>
        <w:jc w:val="center"/>
        <w:rPr>
          <w:b/>
          <w:sz w:val="24"/>
          <w:szCs w:val="24"/>
        </w:rPr>
      </w:pPr>
    </w:p>
    <w:p w:rsidR="00B539FD" w:rsidRPr="007915AF" w:rsidRDefault="00B539FD">
      <w:pPr>
        <w:jc w:val="center"/>
        <w:rPr>
          <w:b/>
          <w:sz w:val="24"/>
          <w:szCs w:val="24"/>
        </w:rPr>
      </w:pPr>
    </w:p>
    <w:p w:rsidR="00B539FD" w:rsidRPr="007915AF" w:rsidRDefault="00B539FD">
      <w:pPr>
        <w:jc w:val="center"/>
        <w:rPr>
          <w:b/>
          <w:sz w:val="24"/>
          <w:szCs w:val="24"/>
        </w:rPr>
      </w:pPr>
    </w:p>
    <w:p w:rsidR="00B539FD" w:rsidRPr="007915AF" w:rsidRDefault="00B539FD">
      <w:pPr>
        <w:jc w:val="center"/>
        <w:rPr>
          <w:b/>
          <w:sz w:val="24"/>
          <w:szCs w:val="24"/>
        </w:rPr>
      </w:pPr>
    </w:p>
    <w:p w:rsidR="00B539FD" w:rsidRPr="007915AF" w:rsidRDefault="00B539FD">
      <w:pPr>
        <w:jc w:val="center"/>
        <w:rPr>
          <w:b/>
          <w:sz w:val="24"/>
          <w:szCs w:val="24"/>
        </w:rPr>
      </w:pPr>
    </w:p>
    <w:p w:rsidR="00B539FD" w:rsidRPr="007915AF" w:rsidRDefault="00B539FD">
      <w:pPr>
        <w:jc w:val="center"/>
        <w:rPr>
          <w:b/>
          <w:sz w:val="24"/>
          <w:szCs w:val="24"/>
        </w:rPr>
      </w:pPr>
    </w:p>
    <w:p w:rsidR="00B539FD" w:rsidRPr="007915AF" w:rsidRDefault="00B539FD">
      <w:pPr>
        <w:jc w:val="center"/>
        <w:rPr>
          <w:b/>
          <w:sz w:val="24"/>
          <w:szCs w:val="24"/>
        </w:rPr>
      </w:pPr>
    </w:p>
    <w:p w:rsidR="00B539FD" w:rsidRPr="007915AF" w:rsidRDefault="00B539FD">
      <w:pPr>
        <w:jc w:val="center"/>
        <w:rPr>
          <w:b/>
          <w:sz w:val="24"/>
          <w:szCs w:val="24"/>
        </w:rPr>
      </w:pPr>
    </w:p>
    <w:p w:rsidR="00B539FD" w:rsidRPr="007915AF" w:rsidRDefault="00B539FD">
      <w:pPr>
        <w:jc w:val="center"/>
        <w:rPr>
          <w:b/>
          <w:sz w:val="24"/>
          <w:szCs w:val="24"/>
        </w:rPr>
      </w:pPr>
    </w:p>
    <w:p w:rsidR="009A61E4" w:rsidRPr="007915AF" w:rsidRDefault="00B539FD" w:rsidP="00A12205">
      <w:pPr>
        <w:spacing w:after="0" w:line="360" w:lineRule="auto"/>
        <w:jc w:val="center"/>
        <w:rPr>
          <w:b/>
          <w:sz w:val="24"/>
          <w:szCs w:val="24"/>
        </w:rPr>
      </w:pPr>
      <w:r w:rsidRPr="007915AF">
        <w:rPr>
          <w:b/>
          <w:sz w:val="28"/>
          <w:szCs w:val="28"/>
        </w:rPr>
        <w:lastRenderedPageBreak/>
        <w:t xml:space="preserve">PAKIET MULTIMEDIALNY nr </w:t>
      </w:r>
      <w:r w:rsidR="009A61E4" w:rsidRPr="007915AF">
        <w:rPr>
          <w:b/>
          <w:sz w:val="28"/>
          <w:szCs w:val="28"/>
        </w:rPr>
        <w:t>16</w:t>
      </w:r>
      <w:r w:rsidRPr="007915AF">
        <w:rPr>
          <w:b/>
          <w:sz w:val="28"/>
          <w:szCs w:val="28"/>
        </w:rPr>
        <w:t xml:space="preserve">: </w:t>
      </w:r>
      <w:r w:rsidR="009A61E4" w:rsidRPr="007915AF">
        <w:rPr>
          <w:b/>
          <w:sz w:val="24"/>
          <w:szCs w:val="24"/>
        </w:rPr>
        <w:t>PORY ROKU: ZWIASTUNY, POGODA, OZNAKI ZMIAN,</w:t>
      </w:r>
    </w:p>
    <w:p w:rsidR="00B539FD" w:rsidRPr="007915AF" w:rsidRDefault="009A61E4" w:rsidP="00A12205">
      <w:pPr>
        <w:spacing w:after="0" w:line="360" w:lineRule="auto"/>
        <w:jc w:val="center"/>
        <w:rPr>
          <w:b/>
          <w:sz w:val="24"/>
          <w:szCs w:val="24"/>
        </w:rPr>
      </w:pPr>
      <w:r w:rsidRPr="007915AF">
        <w:rPr>
          <w:b/>
          <w:sz w:val="24"/>
          <w:szCs w:val="24"/>
        </w:rPr>
        <w:t xml:space="preserve"> UBIERANIE SIĘ STOSOWNE DO POGODY, ROŚLINY I ZWIERZĘTA</w:t>
      </w:r>
    </w:p>
    <w:p w:rsidR="00B539FD" w:rsidRPr="007915AF" w:rsidRDefault="00B539FD">
      <w:pPr>
        <w:jc w:val="center"/>
        <w:rPr>
          <w:sz w:val="24"/>
          <w:szCs w:val="24"/>
        </w:rPr>
      </w:pPr>
      <w:r w:rsidRPr="007915AF">
        <w:rPr>
          <w:b/>
          <w:sz w:val="28"/>
          <w:szCs w:val="28"/>
        </w:rPr>
        <w:t>dla klasy I-III</w:t>
      </w:r>
    </w:p>
    <w:p w:rsidR="00B539FD" w:rsidRPr="007915AF" w:rsidRDefault="00B539FD">
      <w:pPr>
        <w:spacing w:after="0" w:line="360" w:lineRule="auto"/>
        <w:jc w:val="both"/>
        <w:rPr>
          <w:b/>
          <w:bCs/>
          <w:iCs/>
          <w:color w:val="000000"/>
          <w:sz w:val="24"/>
          <w:szCs w:val="24"/>
        </w:rPr>
      </w:pPr>
      <w:r w:rsidRPr="007915AF">
        <w:rPr>
          <w:sz w:val="24"/>
          <w:szCs w:val="24"/>
        </w:rPr>
        <w:t>s</w:t>
      </w:r>
      <w:r w:rsidRPr="007915AF">
        <w:rPr>
          <w:bCs/>
          <w:iCs/>
          <w:color w:val="000000"/>
          <w:sz w:val="24"/>
          <w:szCs w:val="24"/>
        </w:rPr>
        <w:t xml:space="preserve">tworzony w ramach projektu „Droga ucznia do sukcesu”, współfinansowanego ze środków Unii Europejskiej w ramach Europejskiego Funduszu Społecznego – Program Operacyjny Kapitał Ludzki, Priorytet III Wysoka jakość systemu oświaty, Działanie 3.3 Poprawa jakości kształcenia, Poddziałanie 3.3.4 Modernizacja treści i metod kształcenia - projekty konkursowe. </w:t>
      </w:r>
    </w:p>
    <w:p w:rsidR="00B539FD" w:rsidRPr="007915AF" w:rsidRDefault="00B539FD">
      <w:pPr>
        <w:autoSpaceDE w:val="0"/>
        <w:spacing w:after="0" w:line="360" w:lineRule="auto"/>
        <w:jc w:val="both"/>
        <w:rPr>
          <w:b/>
          <w:bCs/>
          <w:iCs/>
          <w:color w:val="000000"/>
          <w:sz w:val="24"/>
          <w:szCs w:val="24"/>
        </w:rPr>
      </w:pPr>
    </w:p>
    <w:p w:rsidR="00B539FD" w:rsidRPr="007915AF" w:rsidRDefault="00B539FD">
      <w:pPr>
        <w:autoSpaceDE w:val="0"/>
        <w:spacing w:after="0" w:line="360" w:lineRule="auto"/>
        <w:jc w:val="both"/>
        <w:rPr>
          <w:b/>
          <w:sz w:val="24"/>
          <w:szCs w:val="24"/>
        </w:rPr>
      </w:pPr>
      <w:r w:rsidRPr="007915AF">
        <w:rPr>
          <w:b/>
          <w:bCs/>
          <w:iCs/>
          <w:color w:val="000000"/>
          <w:sz w:val="24"/>
          <w:szCs w:val="24"/>
        </w:rPr>
        <w:t xml:space="preserve">Materiał przeznaczony do realizacji dla I etapu edukacyjnego </w:t>
      </w:r>
    </w:p>
    <w:p w:rsidR="00B539FD" w:rsidRPr="007915AF" w:rsidRDefault="00B539FD">
      <w:pPr>
        <w:spacing w:after="0" w:line="360" w:lineRule="auto"/>
        <w:rPr>
          <w:b/>
          <w:bCs/>
          <w:iCs/>
          <w:color w:val="000000"/>
          <w:sz w:val="24"/>
          <w:szCs w:val="24"/>
        </w:rPr>
      </w:pPr>
      <w:r w:rsidRPr="007915AF">
        <w:rPr>
          <w:b/>
          <w:sz w:val="24"/>
          <w:szCs w:val="24"/>
        </w:rPr>
        <w:t xml:space="preserve">Autorki: </w:t>
      </w:r>
    </w:p>
    <w:p w:rsidR="00B539FD" w:rsidRPr="007915AF" w:rsidRDefault="00B539FD">
      <w:pPr>
        <w:spacing w:after="0" w:line="360" w:lineRule="auto"/>
        <w:jc w:val="both"/>
        <w:rPr>
          <w:b/>
          <w:bCs/>
          <w:iCs/>
          <w:color w:val="000000"/>
          <w:sz w:val="24"/>
          <w:szCs w:val="24"/>
        </w:rPr>
      </w:pPr>
      <w:r w:rsidRPr="007915AF">
        <w:rPr>
          <w:b/>
          <w:bCs/>
          <w:iCs/>
          <w:color w:val="000000"/>
          <w:sz w:val="24"/>
          <w:szCs w:val="24"/>
        </w:rPr>
        <w:t xml:space="preserve">Recenzja: </w:t>
      </w:r>
    </w:p>
    <w:p w:rsidR="00B539FD" w:rsidRPr="007915AF" w:rsidRDefault="00B539FD">
      <w:pPr>
        <w:spacing w:after="0" w:line="360" w:lineRule="auto"/>
        <w:jc w:val="both"/>
        <w:rPr>
          <w:b/>
          <w:bCs/>
          <w:iCs/>
          <w:color w:val="000000"/>
          <w:sz w:val="24"/>
          <w:szCs w:val="24"/>
        </w:rPr>
      </w:pPr>
      <w:r w:rsidRPr="007915AF">
        <w:rPr>
          <w:b/>
          <w:bCs/>
          <w:iCs/>
          <w:color w:val="000000"/>
          <w:sz w:val="24"/>
          <w:szCs w:val="24"/>
        </w:rPr>
        <w:t>Publikacja upowszechniana bezpłatnie</w:t>
      </w:r>
    </w:p>
    <w:p w:rsidR="00B539FD" w:rsidRPr="007915AF" w:rsidRDefault="00B539FD">
      <w:pPr>
        <w:spacing w:after="0" w:line="360" w:lineRule="auto"/>
        <w:jc w:val="both"/>
        <w:rPr>
          <w:b/>
          <w:bCs/>
          <w:iCs/>
          <w:color w:val="000000"/>
          <w:sz w:val="24"/>
          <w:szCs w:val="24"/>
        </w:rPr>
      </w:pPr>
    </w:p>
    <w:p w:rsidR="00B539FD" w:rsidRPr="007915AF" w:rsidRDefault="00B539FD">
      <w:pPr>
        <w:spacing w:after="0"/>
        <w:jc w:val="both"/>
        <w:rPr>
          <w:bCs/>
          <w:iCs/>
          <w:color w:val="000000"/>
          <w:sz w:val="24"/>
          <w:szCs w:val="24"/>
        </w:rPr>
      </w:pPr>
      <w:r w:rsidRPr="007915AF">
        <w:rPr>
          <w:b/>
          <w:bCs/>
          <w:iCs/>
          <w:color w:val="000000"/>
          <w:sz w:val="24"/>
          <w:szCs w:val="24"/>
        </w:rPr>
        <w:t>Wydawca:</w:t>
      </w:r>
    </w:p>
    <w:p w:rsidR="00B539FD" w:rsidRPr="007915AF" w:rsidRDefault="00B539FD">
      <w:pPr>
        <w:spacing w:after="0"/>
        <w:jc w:val="both"/>
        <w:rPr>
          <w:bCs/>
          <w:iCs/>
          <w:color w:val="000000"/>
          <w:sz w:val="24"/>
          <w:szCs w:val="24"/>
        </w:rPr>
      </w:pPr>
      <w:r w:rsidRPr="007915AF">
        <w:rPr>
          <w:bCs/>
          <w:iCs/>
          <w:color w:val="000000"/>
          <w:sz w:val="24"/>
          <w:szCs w:val="24"/>
        </w:rPr>
        <w:t>EVACO spółka z ograniczoną odpowiedzialnością</w:t>
      </w:r>
    </w:p>
    <w:p w:rsidR="00B539FD" w:rsidRPr="007915AF" w:rsidRDefault="00B539FD">
      <w:pPr>
        <w:spacing w:after="0"/>
        <w:jc w:val="both"/>
        <w:rPr>
          <w:bCs/>
          <w:iCs/>
          <w:color w:val="000000"/>
          <w:sz w:val="24"/>
          <w:szCs w:val="24"/>
        </w:rPr>
      </w:pPr>
      <w:r w:rsidRPr="007915AF">
        <w:rPr>
          <w:bCs/>
          <w:iCs/>
          <w:color w:val="000000"/>
          <w:sz w:val="24"/>
          <w:szCs w:val="24"/>
        </w:rPr>
        <w:t>ul. Kapelanka 13/13A</w:t>
      </w:r>
    </w:p>
    <w:p w:rsidR="00B539FD" w:rsidRPr="007915AF" w:rsidRDefault="00B539FD">
      <w:pPr>
        <w:spacing w:after="0"/>
        <w:jc w:val="both"/>
        <w:rPr>
          <w:b/>
          <w:sz w:val="24"/>
          <w:szCs w:val="24"/>
        </w:rPr>
      </w:pPr>
      <w:r w:rsidRPr="007915AF">
        <w:rPr>
          <w:bCs/>
          <w:iCs/>
          <w:color w:val="000000"/>
          <w:sz w:val="24"/>
          <w:szCs w:val="24"/>
        </w:rPr>
        <w:t>30-347 Kraków</w:t>
      </w:r>
    </w:p>
    <w:p w:rsidR="00B539FD" w:rsidRPr="007915AF" w:rsidRDefault="00B539FD">
      <w:pPr>
        <w:jc w:val="center"/>
        <w:rPr>
          <w:b/>
          <w:sz w:val="24"/>
          <w:szCs w:val="24"/>
        </w:rPr>
      </w:pPr>
    </w:p>
    <w:p w:rsidR="00124B69" w:rsidRDefault="00124B69">
      <w:pPr>
        <w:jc w:val="center"/>
        <w:rPr>
          <w:b/>
          <w:sz w:val="24"/>
          <w:szCs w:val="24"/>
        </w:rPr>
      </w:pPr>
    </w:p>
    <w:p w:rsidR="00B539FD" w:rsidRPr="007915AF" w:rsidRDefault="00B539FD">
      <w:pPr>
        <w:jc w:val="center"/>
        <w:rPr>
          <w:b/>
        </w:rPr>
      </w:pPr>
      <w:r w:rsidRPr="007915AF">
        <w:rPr>
          <w:b/>
          <w:sz w:val="24"/>
          <w:szCs w:val="24"/>
        </w:rPr>
        <w:t xml:space="preserve">SCENARIUSZ - PAKIET MULTIMEDIALNY NR </w:t>
      </w:r>
      <w:r w:rsidR="009A61E4" w:rsidRPr="007915AF">
        <w:rPr>
          <w:b/>
          <w:sz w:val="24"/>
          <w:szCs w:val="24"/>
        </w:rPr>
        <w:t>16</w:t>
      </w:r>
      <w:r w:rsidRPr="007915AF">
        <w:rPr>
          <w:b/>
          <w:sz w:val="24"/>
          <w:szCs w:val="24"/>
        </w:rPr>
        <w:t xml:space="preserve">: </w:t>
      </w:r>
      <w:r w:rsidR="009A61E4" w:rsidRPr="007915AF">
        <w:rPr>
          <w:b/>
        </w:rPr>
        <w:t>PORY ROKU: ZWIASTUNY, POGODA, OZNAKI ZMIAN, UBIERANIE SIĘ STOSOWNE DO POGODY, ROŚLINY I ZWIERZĘTA</w:t>
      </w:r>
    </w:p>
    <w:tbl>
      <w:tblPr>
        <w:tblW w:w="14587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14587"/>
      </w:tblGrid>
      <w:tr w:rsidR="00FE3C08" w:rsidRPr="007915AF" w:rsidTr="00FE3C08">
        <w:tc>
          <w:tcPr>
            <w:tcW w:w="14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E3C08" w:rsidRPr="007915AF" w:rsidRDefault="00FE3C08" w:rsidP="00A12205">
            <w:pPr>
              <w:spacing w:before="120" w:after="120" w:line="288" w:lineRule="auto"/>
              <w:rPr>
                <w:b/>
              </w:rPr>
            </w:pPr>
            <w:r w:rsidRPr="007915AF">
              <w:rPr>
                <w:b/>
              </w:rPr>
              <w:t>Podstawa programowa</w:t>
            </w:r>
          </w:p>
          <w:p w:rsidR="00FE3C08" w:rsidRPr="007915AF" w:rsidRDefault="00FE3C08" w:rsidP="00A12205">
            <w:pPr>
              <w:spacing w:before="120" w:after="120" w:line="288" w:lineRule="auto"/>
              <w:rPr>
                <w:b/>
              </w:rPr>
            </w:pPr>
            <w:r w:rsidRPr="007915AF">
              <w:rPr>
                <w:b/>
              </w:rPr>
              <w:t>Uczeń:</w:t>
            </w:r>
          </w:p>
          <w:p w:rsidR="00FE3C08" w:rsidRPr="007915AF" w:rsidRDefault="00FE3C08" w:rsidP="00A12205">
            <w:pPr>
              <w:pStyle w:val="Akapitzlist"/>
              <w:numPr>
                <w:ilvl w:val="0"/>
                <w:numId w:val="13"/>
              </w:numPr>
              <w:suppressAutoHyphens w:val="0"/>
              <w:spacing w:after="100" w:afterAutospacing="1" w:line="288" w:lineRule="auto"/>
              <w:ind w:left="714" w:hanging="357"/>
              <w:contextualSpacing/>
              <w:rPr>
                <w:rFonts w:ascii="Calibri" w:hAnsi="Calibri"/>
                <w:sz w:val="22"/>
                <w:szCs w:val="22"/>
              </w:rPr>
            </w:pPr>
            <w:r w:rsidRPr="007915AF">
              <w:rPr>
                <w:rFonts w:ascii="Calibri" w:hAnsi="Calibri"/>
                <w:sz w:val="22"/>
                <w:szCs w:val="22"/>
              </w:rPr>
              <w:t>Opisuje życie w wybranych ekosystemach: las, park, łąka</w:t>
            </w:r>
            <w:r w:rsidR="007C4D01" w:rsidRPr="007915AF">
              <w:rPr>
                <w:rFonts w:ascii="Calibri" w:hAnsi="Calibri"/>
                <w:sz w:val="22"/>
                <w:szCs w:val="22"/>
              </w:rPr>
              <w:t>.</w:t>
            </w:r>
          </w:p>
          <w:p w:rsidR="00FE3C08" w:rsidRPr="007915AF" w:rsidRDefault="00FE3C08" w:rsidP="00A12205">
            <w:pPr>
              <w:pStyle w:val="Akapitzlist"/>
              <w:numPr>
                <w:ilvl w:val="0"/>
                <w:numId w:val="13"/>
              </w:numPr>
              <w:suppressAutoHyphens w:val="0"/>
              <w:spacing w:after="100" w:afterAutospacing="1" w:line="288" w:lineRule="auto"/>
              <w:ind w:left="714" w:hanging="357"/>
              <w:contextualSpacing/>
              <w:rPr>
                <w:rFonts w:ascii="Calibri" w:hAnsi="Calibri"/>
                <w:sz w:val="22"/>
                <w:szCs w:val="22"/>
              </w:rPr>
            </w:pPr>
            <w:r w:rsidRPr="007915AF">
              <w:rPr>
                <w:rFonts w:ascii="Calibri" w:hAnsi="Calibri"/>
                <w:sz w:val="22"/>
                <w:szCs w:val="22"/>
              </w:rPr>
              <w:t>Wyjaśnia zależności zjawisk przyrody od pór roku</w:t>
            </w:r>
            <w:r w:rsidR="007C4D01" w:rsidRPr="007915AF">
              <w:rPr>
                <w:rFonts w:ascii="Calibri" w:hAnsi="Calibri"/>
                <w:sz w:val="22"/>
                <w:szCs w:val="22"/>
              </w:rPr>
              <w:t>.</w:t>
            </w:r>
          </w:p>
          <w:p w:rsidR="00FE3C08" w:rsidRPr="007915AF" w:rsidRDefault="002632EA" w:rsidP="007C4D01">
            <w:pPr>
              <w:pStyle w:val="Akapitzlist"/>
              <w:numPr>
                <w:ilvl w:val="0"/>
                <w:numId w:val="13"/>
              </w:numPr>
              <w:suppressAutoHyphens w:val="0"/>
              <w:spacing w:after="100" w:afterAutospacing="1"/>
              <w:ind w:left="714" w:hanging="357"/>
              <w:contextualSpacing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Umie</w:t>
            </w:r>
            <w:r w:rsidR="00FE3C08" w:rsidRPr="007915AF">
              <w:rPr>
                <w:rFonts w:ascii="Calibri" w:hAnsi="Calibri"/>
                <w:sz w:val="22"/>
                <w:szCs w:val="22"/>
              </w:rPr>
              <w:t xml:space="preserve"> zachować się odpowiednio do warunków atmosferycznych</w:t>
            </w:r>
            <w:r w:rsidR="007C4D01" w:rsidRPr="007915AF">
              <w:rPr>
                <w:rFonts w:ascii="Calibri" w:hAnsi="Calibri"/>
                <w:sz w:val="22"/>
                <w:szCs w:val="22"/>
              </w:rPr>
              <w:t>.</w:t>
            </w:r>
          </w:p>
        </w:tc>
      </w:tr>
      <w:tr w:rsidR="00FE3C08" w:rsidRPr="007915AF" w:rsidTr="00FE3C08">
        <w:tc>
          <w:tcPr>
            <w:tcW w:w="14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E3C08" w:rsidRPr="007915AF" w:rsidRDefault="00FE3C08" w:rsidP="00A12205">
            <w:pPr>
              <w:spacing w:before="120" w:after="120" w:line="288" w:lineRule="auto"/>
              <w:rPr>
                <w:b/>
              </w:rPr>
            </w:pPr>
            <w:r w:rsidRPr="007915AF">
              <w:rPr>
                <w:b/>
              </w:rPr>
              <w:t>Cele projektu:</w:t>
            </w:r>
          </w:p>
          <w:p w:rsidR="00FE3C08" w:rsidRPr="007915AF" w:rsidRDefault="00EE4FB3" w:rsidP="00A12205">
            <w:pPr>
              <w:pStyle w:val="Akapitzlist"/>
              <w:numPr>
                <w:ilvl w:val="0"/>
                <w:numId w:val="13"/>
              </w:numPr>
              <w:suppressAutoHyphens w:val="0"/>
              <w:spacing w:after="100" w:afterAutospacing="1" w:line="288" w:lineRule="auto"/>
              <w:ind w:left="714" w:hanging="357"/>
              <w:contextualSpacing/>
              <w:rPr>
                <w:rFonts w:ascii="Calibri" w:hAnsi="Calibri"/>
                <w:sz w:val="22"/>
                <w:szCs w:val="22"/>
              </w:rPr>
            </w:pPr>
            <w:r w:rsidRPr="007915AF">
              <w:rPr>
                <w:rFonts w:ascii="Calibri" w:hAnsi="Calibri"/>
                <w:sz w:val="22"/>
                <w:szCs w:val="22"/>
              </w:rPr>
              <w:t>Uczeń z</w:t>
            </w:r>
            <w:r w:rsidR="00FE3C08" w:rsidRPr="007915AF">
              <w:rPr>
                <w:rFonts w:ascii="Calibri" w:hAnsi="Calibri"/>
                <w:sz w:val="22"/>
                <w:szCs w:val="22"/>
              </w:rPr>
              <w:t>na sposoby przystosowania zwierząt do poszczególnych pór roku</w:t>
            </w:r>
            <w:r w:rsidRPr="007915AF">
              <w:rPr>
                <w:rFonts w:ascii="Calibri" w:hAnsi="Calibri"/>
                <w:sz w:val="22"/>
                <w:szCs w:val="22"/>
              </w:rPr>
              <w:t xml:space="preserve"> </w:t>
            </w:r>
            <w:r w:rsidR="00FE3C08" w:rsidRPr="007915AF">
              <w:rPr>
                <w:rFonts w:ascii="Calibri" w:hAnsi="Calibri"/>
                <w:sz w:val="22"/>
                <w:szCs w:val="22"/>
              </w:rPr>
              <w:t>(odloty i przyloty ptaków, zapadanie w sen zimowy).</w:t>
            </w:r>
          </w:p>
          <w:p w:rsidR="00FE3C08" w:rsidRPr="007915AF" w:rsidRDefault="00FE3C08" w:rsidP="00A12205">
            <w:pPr>
              <w:pStyle w:val="Akapitzlist"/>
              <w:numPr>
                <w:ilvl w:val="0"/>
                <w:numId w:val="13"/>
              </w:numPr>
              <w:suppressAutoHyphens w:val="0"/>
              <w:spacing w:after="100" w:afterAutospacing="1" w:line="288" w:lineRule="auto"/>
              <w:ind w:left="714" w:hanging="357"/>
              <w:contextualSpacing/>
              <w:rPr>
                <w:rFonts w:ascii="Calibri" w:hAnsi="Calibri"/>
                <w:sz w:val="22"/>
                <w:szCs w:val="22"/>
              </w:rPr>
            </w:pPr>
            <w:r w:rsidRPr="007915AF">
              <w:rPr>
                <w:rFonts w:ascii="Calibri" w:hAnsi="Calibri"/>
                <w:sz w:val="22"/>
                <w:szCs w:val="22"/>
              </w:rPr>
              <w:t>Nazywa zjawiska atmosferyczne charakterystyczne dla poszczególnych pór roku.</w:t>
            </w:r>
          </w:p>
          <w:p w:rsidR="00FE3C08" w:rsidRPr="007915AF" w:rsidRDefault="00FE3C08" w:rsidP="00A12205">
            <w:pPr>
              <w:pStyle w:val="Akapitzlist"/>
              <w:numPr>
                <w:ilvl w:val="0"/>
                <w:numId w:val="13"/>
              </w:numPr>
              <w:suppressAutoHyphens w:val="0"/>
              <w:spacing w:line="288" w:lineRule="auto"/>
              <w:contextualSpacing/>
              <w:jc w:val="both"/>
              <w:rPr>
                <w:rFonts w:ascii="Calibri" w:hAnsi="Calibri"/>
                <w:sz w:val="22"/>
                <w:szCs w:val="22"/>
              </w:rPr>
            </w:pPr>
            <w:r w:rsidRPr="007915AF">
              <w:rPr>
                <w:rFonts w:ascii="Calibri" w:hAnsi="Calibri"/>
                <w:sz w:val="22"/>
                <w:szCs w:val="22"/>
              </w:rPr>
              <w:t>Wypowiada się na temat przystosowania się ptaków i zwierząt do zimy.</w:t>
            </w:r>
          </w:p>
          <w:p w:rsidR="00FE3C08" w:rsidRPr="007915AF" w:rsidRDefault="00FE3C08" w:rsidP="00A12205">
            <w:pPr>
              <w:pStyle w:val="Akapitzlist"/>
              <w:numPr>
                <w:ilvl w:val="0"/>
                <w:numId w:val="13"/>
              </w:numPr>
              <w:suppressAutoHyphens w:val="0"/>
              <w:spacing w:after="100" w:afterAutospacing="1" w:line="288" w:lineRule="auto"/>
              <w:ind w:left="714" w:hanging="357"/>
              <w:contextualSpacing/>
              <w:rPr>
                <w:rFonts w:ascii="Calibri" w:hAnsi="Calibri"/>
                <w:sz w:val="22"/>
                <w:szCs w:val="22"/>
              </w:rPr>
            </w:pPr>
            <w:r w:rsidRPr="007915AF">
              <w:rPr>
                <w:rFonts w:ascii="Calibri" w:hAnsi="Calibri"/>
                <w:sz w:val="22"/>
                <w:szCs w:val="22"/>
              </w:rPr>
              <w:t>Rozpoznaje niektóre gatunki ptaków odlatujących do ciepłych krajów i pozostających na zimę.</w:t>
            </w:r>
          </w:p>
          <w:p w:rsidR="00FE3C08" w:rsidRPr="007915AF" w:rsidRDefault="00FE3C08" w:rsidP="00A12205">
            <w:pPr>
              <w:pStyle w:val="Akapitzlist"/>
              <w:numPr>
                <w:ilvl w:val="0"/>
                <w:numId w:val="13"/>
              </w:numPr>
              <w:suppressAutoHyphens w:val="0"/>
              <w:spacing w:after="100" w:afterAutospacing="1" w:line="288" w:lineRule="auto"/>
              <w:ind w:left="714" w:hanging="357"/>
              <w:contextualSpacing/>
              <w:rPr>
                <w:rFonts w:ascii="Calibri" w:hAnsi="Calibri"/>
                <w:sz w:val="22"/>
                <w:szCs w:val="22"/>
              </w:rPr>
            </w:pPr>
            <w:r w:rsidRPr="007915AF">
              <w:rPr>
                <w:rFonts w:ascii="Calibri" w:hAnsi="Calibri"/>
                <w:sz w:val="22"/>
                <w:szCs w:val="22"/>
              </w:rPr>
              <w:t>Podaje przykłady przymiotników</w:t>
            </w:r>
            <w:r w:rsidR="00F64812" w:rsidRPr="007915AF">
              <w:rPr>
                <w:rFonts w:ascii="Calibri" w:hAnsi="Calibri"/>
                <w:sz w:val="22"/>
                <w:szCs w:val="22"/>
              </w:rPr>
              <w:t xml:space="preserve"> </w:t>
            </w:r>
            <w:r w:rsidRPr="007915AF">
              <w:rPr>
                <w:rFonts w:ascii="Calibri" w:hAnsi="Calibri"/>
                <w:sz w:val="22"/>
                <w:szCs w:val="22"/>
              </w:rPr>
              <w:t>i umie je stopniować.</w:t>
            </w:r>
          </w:p>
          <w:p w:rsidR="00FE3C08" w:rsidRPr="007915AF" w:rsidRDefault="00FE3C08" w:rsidP="00A12205">
            <w:pPr>
              <w:pStyle w:val="Akapitzlist"/>
              <w:numPr>
                <w:ilvl w:val="0"/>
                <w:numId w:val="13"/>
              </w:numPr>
              <w:suppressAutoHyphens w:val="0"/>
              <w:spacing w:after="100" w:afterAutospacing="1" w:line="288" w:lineRule="auto"/>
              <w:ind w:left="714" w:hanging="357"/>
              <w:contextualSpacing/>
              <w:rPr>
                <w:rFonts w:ascii="Calibri" w:hAnsi="Calibri"/>
                <w:sz w:val="22"/>
                <w:szCs w:val="22"/>
              </w:rPr>
            </w:pPr>
            <w:r w:rsidRPr="007915AF">
              <w:rPr>
                <w:rFonts w:ascii="Calibri" w:hAnsi="Calibri"/>
                <w:sz w:val="22"/>
                <w:szCs w:val="22"/>
              </w:rPr>
              <w:t>Wymienia podstawowe składniki pogody, rozpoznaje ich symbole.</w:t>
            </w:r>
          </w:p>
          <w:p w:rsidR="00FE3C08" w:rsidRPr="007915AF" w:rsidRDefault="00FE3C08" w:rsidP="00A12205">
            <w:pPr>
              <w:pStyle w:val="Akapitzlist"/>
              <w:numPr>
                <w:ilvl w:val="0"/>
                <w:numId w:val="13"/>
              </w:numPr>
              <w:suppressAutoHyphens w:val="0"/>
              <w:spacing w:after="100" w:afterAutospacing="1" w:line="288" w:lineRule="auto"/>
              <w:ind w:left="714" w:hanging="357"/>
              <w:contextualSpacing/>
              <w:rPr>
                <w:rFonts w:ascii="Calibri" w:hAnsi="Calibri"/>
                <w:sz w:val="22"/>
                <w:szCs w:val="22"/>
              </w:rPr>
            </w:pPr>
            <w:r w:rsidRPr="007915AF">
              <w:rPr>
                <w:rFonts w:ascii="Calibri" w:hAnsi="Calibri"/>
                <w:sz w:val="22"/>
                <w:szCs w:val="22"/>
              </w:rPr>
              <w:t>Uczestniczy w rozmowie na temat dostosowania ubioru do warunków atmosferycznych i pory roku.</w:t>
            </w:r>
          </w:p>
          <w:p w:rsidR="00FE3C08" w:rsidRPr="007915AF" w:rsidRDefault="00FE3C08" w:rsidP="00A12205">
            <w:pPr>
              <w:pStyle w:val="Akapitzlist"/>
              <w:numPr>
                <w:ilvl w:val="0"/>
                <w:numId w:val="13"/>
              </w:numPr>
              <w:suppressAutoHyphens w:val="0"/>
              <w:spacing w:after="100" w:afterAutospacing="1" w:line="288" w:lineRule="auto"/>
              <w:ind w:left="714" w:hanging="357"/>
              <w:contextualSpacing/>
              <w:rPr>
                <w:rFonts w:ascii="Calibri" w:hAnsi="Calibri"/>
                <w:sz w:val="22"/>
                <w:szCs w:val="22"/>
              </w:rPr>
            </w:pPr>
            <w:r w:rsidRPr="007915AF">
              <w:rPr>
                <w:rFonts w:ascii="Calibri" w:hAnsi="Calibri"/>
                <w:sz w:val="22"/>
                <w:szCs w:val="22"/>
              </w:rPr>
              <w:t>Zna i potrafi przytoczyć przykłady przysłów związanych marcowa pogodą.</w:t>
            </w:r>
          </w:p>
          <w:p w:rsidR="00FE3C08" w:rsidRPr="007915AF" w:rsidRDefault="00FE3C08" w:rsidP="00BB02FE">
            <w:pPr>
              <w:pStyle w:val="Akapitzlist"/>
              <w:numPr>
                <w:ilvl w:val="0"/>
                <w:numId w:val="13"/>
              </w:numPr>
              <w:suppressAutoHyphens w:val="0"/>
              <w:spacing w:after="100" w:afterAutospacing="1"/>
              <w:ind w:left="714" w:hanging="357"/>
              <w:contextualSpacing/>
              <w:rPr>
                <w:rFonts w:ascii="Calibri" w:hAnsi="Calibri"/>
                <w:sz w:val="22"/>
                <w:szCs w:val="22"/>
              </w:rPr>
            </w:pPr>
            <w:r w:rsidRPr="007915AF">
              <w:rPr>
                <w:rFonts w:ascii="Calibri" w:hAnsi="Calibri"/>
                <w:sz w:val="22"/>
                <w:szCs w:val="22"/>
              </w:rPr>
              <w:t>Wymienia cechy pogody charakterystyczne dla każdej pory roku.</w:t>
            </w:r>
          </w:p>
        </w:tc>
      </w:tr>
      <w:tr w:rsidR="00FE3C08" w:rsidRPr="007915AF" w:rsidTr="00FE3C08">
        <w:tc>
          <w:tcPr>
            <w:tcW w:w="14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E3C08" w:rsidRPr="007915AF" w:rsidRDefault="00FE3C08" w:rsidP="00A12205">
            <w:pPr>
              <w:spacing w:before="120" w:after="120" w:line="288" w:lineRule="auto"/>
            </w:pPr>
            <w:r w:rsidRPr="007915AF">
              <w:rPr>
                <w:b/>
              </w:rPr>
              <w:lastRenderedPageBreak/>
              <w:t>Kompetencje kluczowe rozwijane podczas realizacji projektu</w:t>
            </w:r>
            <w:r w:rsidRPr="007915AF">
              <w:t>: współpraca w grupie,</w:t>
            </w:r>
            <w:r w:rsidR="00F64812" w:rsidRPr="007915AF">
              <w:t xml:space="preserve"> </w:t>
            </w:r>
            <w:r w:rsidRPr="007915AF">
              <w:t>kompetencje informatyczne, umiejętność uczenia się, porozumiewanie się w języku ojczystym</w:t>
            </w:r>
          </w:p>
        </w:tc>
      </w:tr>
      <w:tr w:rsidR="00FE3C08" w:rsidRPr="007915AF" w:rsidTr="00FE3C08">
        <w:tc>
          <w:tcPr>
            <w:tcW w:w="14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E3C08" w:rsidRPr="007915AF" w:rsidRDefault="00FE3C08" w:rsidP="00A12205">
            <w:pPr>
              <w:spacing w:before="120" w:after="120" w:line="288" w:lineRule="auto"/>
              <w:rPr>
                <w:b/>
              </w:rPr>
            </w:pPr>
            <w:r w:rsidRPr="007915AF">
              <w:rPr>
                <w:b/>
              </w:rPr>
              <w:t>Kryteria do oceny opisowej (NaCoBeZu). Po zajęciach:</w:t>
            </w:r>
          </w:p>
          <w:p w:rsidR="00FE3C08" w:rsidRPr="007915AF" w:rsidRDefault="00FE3C08" w:rsidP="00A12205">
            <w:pPr>
              <w:pStyle w:val="Akapitzlist"/>
              <w:numPr>
                <w:ilvl w:val="0"/>
                <w:numId w:val="14"/>
              </w:numPr>
              <w:suppressAutoHyphens w:val="0"/>
              <w:spacing w:line="288" w:lineRule="auto"/>
              <w:rPr>
                <w:rFonts w:ascii="Calibri" w:hAnsi="Calibri"/>
                <w:sz w:val="22"/>
                <w:szCs w:val="22"/>
              </w:rPr>
            </w:pPr>
            <w:r w:rsidRPr="007915AF">
              <w:rPr>
                <w:rFonts w:ascii="Calibri" w:hAnsi="Calibri"/>
                <w:sz w:val="22"/>
                <w:szCs w:val="22"/>
              </w:rPr>
              <w:t>umiem wymienić pory roku;</w:t>
            </w:r>
          </w:p>
          <w:p w:rsidR="00FE3C08" w:rsidRPr="007915AF" w:rsidRDefault="00FE3C08" w:rsidP="00A12205">
            <w:pPr>
              <w:pStyle w:val="Akapitzlist"/>
              <w:numPr>
                <w:ilvl w:val="0"/>
                <w:numId w:val="14"/>
              </w:numPr>
              <w:suppressAutoHyphens w:val="0"/>
              <w:spacing w:line="288" w:lineRule="auto"/>
              <w:rPr>
                <w:rFonts w:ascii="Calibri" w:hAnsi="Calibri"/>
                <w:sz w:val="22"/>
                <w:szCs w:val="22"/>
              </w:rPr>
            </w:pPr>
            <w:r w:rsidRPr="007915AF">
              <w:rPr>
                <w:rFonts w:ascii="Calibri" w:hAnsi="Calibri"/>
                <w:sz w:val="22"/>
                <w:szCs w:val="22"/>
              </w:rPr>
              <w:t>potrafię powiedzieć, co robią zwierzęta jesieni zimą i wiosną;</w:t>
            </w:r>
          </w:p>
          <w:p w:rsidR="00FE3C08" w:rsidRPr="007915AF" w:rsidRDefault="00FE3C08" w:rsidP="00A12205">
            <w:pPr>
              <w:pStyle w:val="Akapitzlist"/>
              <w:numPr>
                <w:ilvl w:val="0"/>
                <w:numId w:val="14"/>
              </w:numPr>
              <w:suppressAutoHyphens w:val="0"/>
              <w:spacing w:line="288" w:lineRule="auto"/>
              <w:rPr>
                <w:rFonts w:ascii="Calibri" w:hAnsi="Calibri"/>
                <w:sz w:val="22"/>
                <w:szCs w:val="22"/>
              </w:rPr>
            </w:pPr>
            <w:r w:rsidRPr="007915AF">
              <w:rPr>
                <w:rFonts w:ascii="Calibri" w:hAnsi="Calibri"/>
                <w:sz w:val="22"/>
                <w:szCs w:val="22"/>
              </w:rPr>
              <w:t xml:space="preserve"> wiem, jak ubierać się wiosną, latem, jesienią, zimą;</w:t>
            </w:r>
          </w:p>
          <w:p w:rsidR="00FE3C08" w:rsidRPr="007915AF" w:rsidRDefault="00FE3C08" w:rsidP="00A12205">
            <w:pPr>
              <w:pStyle w:val="Akapitzlist"/>
              <w:numPr>
                <w:ilvl w:val="0"/>
                <w:numId w:val="14"/>
              </w:numPr>
              <w:suppressAutoHyphens w:val="0"/>
              <w:spacing w:line="288" w:lineRule="auto"/>
              <w:rPr>
                <w:rFonts w:ascii="Calibri" w:hAnsi="Calibri"/>
                <w:sz w:val="22"/>
                <w:szCs w:val="22"/>
              </w:rPr>
            </w:pPr>
            <w:r w:rsidRPr="007915AF">
              <w:rPr>
                <w:rFonts w:ascii="Calibri" w:hAnsi="Calibri"/>
                <w:sz w:val="22"/>
                <w:szCs w:val="22"/>
              </w:rPr>
              <w:t>umiem wymienić i zaobserwować zwiastuny wiosny;</w:t>
            </w:r>
          </w:p>
          <w:p w:rsidR="00FE3C08" w:rsidRPr="007915AF" w:rsidRDefault="00FE3C08" w:rsidP="00A12205">
            <w:pPr>
              <w:pStyle w:val="Akapitzlist"/>
              <w:numPr>
                <w:ilvl w:val="0"/>
                <w:numId w:val="14"/>
              </w:numPr>
              <w:suppressAutoHyphens w:val="0"/>
              <w:spacing w:after="240" w:line="288" w:lineRule="auto"/>
              <w:rPr>
                <w:rFonts w:ascii="Calibri" w:hAnsi="Calibri"/>
                <w:sz w:val="22"/>
                <w:szCs w:val="22"/>
              </w:rPr>
            </w:pPr>
            <w:r w:rsidRPr="007915AF">
              <w:rPr>
                <w:rFonts w:ascii="Calibri" w:hAnsi="Calibri"/>
                <w:sz w:val="22"/>
                <w:szCs w:val="22"/>
              </w:rPr>
              <w:t>rozpoznaję i nazywam zjawiska atmosferyczne oraz ich symbole.</w:t>
            </w:r>
          </w:p>
        </w:tc>
      </w:tr>
    </w:tbl>
    <w:p w:rsidR="00B539FD" w:rsidRPr="007915AF" w:rsidRDefault="00B539FD"/>
    <w:p w:rsidR="00B539FD" w:rsidRPr="007915AF" w:rsidRDefault="00B539FD">
      <w:pPr>
        <w:tabs>
          <w:tab w:val="left" w:pos="9240"/>
        </w:tabs>
      </w:pPr>
    </w:p>
    <w:tbl>
      <w:tblPr>
        <w:tblW w:w="14587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7768"/>
        <w:gridCol w:w="6819"/>
      </w:tblGrid>
      <w:tr w:rsidR="00B539FD" w:rsidRPr="007915AF" w:rsidTr="006B45A5">
        <w:trPr>
          <w:trHeight w:val="557"/>
        </w:trPr>
        <w:tc>
          <w:tcPr>
            <w:tcW w:w="7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539FD" w:rsidRPr="007915AF" w:rsidRDefault="00B539FD" w:rsidP="00D90E4D">
            <w:pPr>
              <w:spacing w:after="0" w:line="240" w:lineRule="auto"/>
              <w:jc w:val="center"/>
              <w:rPr>
                <w:b/>
              </w:rPr>
            </w:pPr>
            <w:r w:rsidRPr="007915AF">
              <w:rPr>
                <w:b/>
              </w:rPr>
              <w:t>Działania nauczyciela</w:t>
            </w: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539FD" w:rsidRPr="007915AF" w:rsidRDefault="00B539FD" w:rsidP="00D90E4D">
            <w:pPr>
              <w:spacing w:after="0" w:line="240" w:lineRule="auto"/>
              <w:jc w:val="center"/>
            </w:pPr>
            <w:r w:rsidRPr="007915AF">
              <w:rPr>
                <w:b/>
              </w:rPr>
              <w:t>Opis pakietu multimedialnego</w:t>
            </w:r>
          </w:p>
        </w:tc>
      </w:tr>
      <w:tr w:rsidR="00B539FD" w:rsidRPr="007915AF" w:rsidTr="006B45A5">
        <w:tc>
          <w:tcPr>
            <w:tcW w:w="7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539FD" w:rsidRPr="007915AF" w:rsidRDefault="00B539FD" w:rsidP="00D90E4D">
            <w:pPr>
              <w:spacing w:before="120" w:after="120" w:line="240" w:lineRule="auto"/>
            </w:pPr>
            <w:r w:rsidRPr="007915AF">
              <w:rPr>
                <w:b/>
              </w:rPr>
              <w:t>1.</w:t>
            </w:r>
            <w:r w:rsidRPr="007915AF">
              <w:t xml:space="preserve"> </w:t>
            </w:r>
            <w:r w:rsidRPr="007915AF">
              <w:rPr>
                <w:b/>
              </w:rPr>
              <w:t xml:space="preserve">REBUS: Pory roku. </w:t>
            </w:r>
          </w:p>
          <w:p w:rsidR="00B539FD" w:rsidRPr="007915AF" w:rsidRDefault="00C51AFE" w:rsidP="003635FC">
            <w:pPr>
              <w:spacing w:after="0" w:line="240" w:lineRule="auto"/>
            </w:pPr>
            <w:r w:rsidRPr="007915AF">
              <w:t xml:space="preserve">Nauczyciel drukuje i rozdaje dzieciom karty pracy </w:t>
            </w:r>
            <w:r w:rsidR="00B539FD" w:rsidRPr="007915AF">
              <w:t>i omawia stojące przed nimi zadanie:</w:t>
            </w:r>
            <w:r w:rsidR="00D90E4D" w:rsidRPr="007915AF">
              <w:t xml:space="preserve"> </w:t>
            </w:r>
            <w:r w:rsidR="00B539FD" w:rsidRPr="007915AF">
              <w:rPr>
                <w:i/>
              </w:rPr>
              <w:t>O czym będziemy dziś mówić? Odpowiedź zaszyfrowana jest na kartkac</w:t>
            </w:r>
            <w:r w:rsidR="007538BA" w:rsidRPr="007915AF">
              <w:rPr>
                <w:i/>
              </w:rPr>
              <w:t>h</w:t>
            </w:r>
            <w:r w:rsidR="00B539FD" w:rsidRPr="007915AF">
              <w:rPr>
                <w:i/>
              </w:rPr>
              <w:t>, które przed chwilą dostaliście. Rozwiążcie rebusy, a ich rozwiązania wpiszcie w wyznaczone miejsca. Wówczas</w:t>
            </w:r>
            <w:r w:rsidR="00F64812" w:rsidRPr="007915AF">
              <w:rPr>
                <w:i/>
              </w:rPr>
              <w:t xml:space="preserve"> </w:t>
            </w:r>
            <w:r w:rsidR="00B539FD" w:rsidRPr="007915AF">
              <w:rPr>
                <w:i/>
              </w:rPr>
              <w:t xml:space="preserve">wszystko stanie się jasne. </w:t>
            </w:r>
          </w:p>
          <w:p w:rsidR="00B539FD" w:rsidRPr="007915AF" w:rsidRDefault="00B539FD" w:rsidP="006B45A5">
            <w:pPr>
              <w:pStyle w:val="Akapitzlist1"/>
              <w:spacing w:line="240" w:lineRule="auto"/>
              <w:ind w:left="0"/>
              <w:rPr>
                <w:rFonts w:eastAsia="Calibri"/>
                <w:b/>
              </w:rPr>
            </w:pPr>
            <w:r w:rsidRPr="007915AF">
              <w:rPr>
                <w:spacing w:val="-2"/>
              </w:rPr>
              <w:t>Uczniowie (pojedynczo lub w parach) rozwiązują r</w:t>
            </w:r>
            <w:r w:rsidR="006B45A5" w:rsidRPr="007915AF">
              <w:rPr>
                <w:spacing w:val="-2"/>
              </w:rPr>
              <w:t xml:space="preserve">ebusy i zapisują rozwiązania. </w:t>
            </w: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39FD" w:rsidRPr="007915AF" w:rsidRDefault="00B539FD" w:rsidP="00D90E4D">
            <w:pPr>
              <w:spacing w:before="120" w:after="120" w:line="240" w:lineRule="auto"/>
            </w:pPr>
            <w:r w:rsidRPr="007915AF">
              <w:rPr>
                <w:b/>
              </w:rPr>
              <w:t>1. REBUS: Pory rok</w:t>
            </w:r>
            <w:r w:rsidRPr="007915AF">
              <w:rPr>
                <w:rStyle w:val="Odwoaniedokomentarza1"/>
                <w:b/>
                <w:bCs/>
                <w:sz w:val="22"/>
                <w:szCs w:val="22"/>
              </w:rPr>
              <w:t>u</w:t>
            </w:r>
            <w:r w:rsidRPr="007915AF">
              <w:rPr>
                <w:b/>
              </w:rPr>
              <w:t>.</w:t>
            </w:r>
          </w:p>
          <w:p w:rsidR="00EE4FB3" w:rsidRPr="007915AF" w:rsidRDefault="007F7153" w:rsidP="00D90E4D">
            <w:pPr>
              <w:pStyle w:val="Akapitzlist"/>
              <w:ind w:left="0"/>
              <w:rPr>
                <w:rFonts w:ascii="Calibri" w:hAnsi="Calibri" w:cs="Calibri"/>
                <w:sz w:val="22"/>
                <w:szCs w:val="22"/>
              </w:rPr>
            </w:pPr>
            <w:r w:rsidRPr="007915AF">
              <w:rPr>
                <w:rFonts w:ascii="Calibri" w:hAnsi="Calibri" w:cs="Calibri"/>
                <w:sz w:val="22"/>
                <w:szCs w:val="22"/>
              </w:rPr>
              <w:t>Materiały</w:t>
            </w:r>
            <w:r w:rsidR="00EE4FB3" w:rsidRPr="007915AF">
              <w:rPr>
                <w:rFonts w:ascii="Calibri" w:hAnsi="Calibri" w:cs="Calibri"/>
                <w:sz w:val="22"/>
                <w:szCs w:val="22"/>
              </w:rPr>
              <w:t>: plik pdf do wydruku.</w:t>
            </w:r>
          </w:p>
          <w:p w:rsidR="00B539FD" w:rsidRPr="007915AF" w:rsidRDefault="00B539FD" w:rsidP="00D90E4D">
            <w:pPr>
              <w:pStyle w:val="Akapitzlist"/>
              <w:ind w:left="0"/>
              <w:rPr>
                <w:rFonts w:ascii="Calibri" w:hAnsi="Calibri" w:cs="Calibri"/>
                <w:sz w:val="22"/>
                <w:szCs w:val="22"/>
              </w:rPr>
            </w:pPr>
            <w:r w:rsidRPr="007915AF">
              <w:rPr>
                <w:rFonts w:ascii="Calibri" w:hAnsi="Calibri" w:cs="Calibri"/>
                <w:sz w:val="22"/>
                <w:szCs w:val="22"/>
              </w:rPr>
              <w:t xml:space="preserve">Na kartkach znajdują się cztery rebusy. Zadaniem uczniów jest rozwiązanie ich i wpisanie odpowiedzi w wyznaczonych miejscach. </w:t>
            </w:r>
          </w:p>
          <w:p w:rsidR="00B539FD" w:rsidRPr="007915AF" w:rsidRDefault="004D063C" w:rsidP="00D90E4D">
            <w:pPr>
              <w:pStyle w:val="Akapitzlist"/>
              <w:ind w:left="0"/>
              <w:rPr>
                <w:rFonts w:ascii="Calibri" w:hAnsi="Calibri" w:cs="Calibri"/>
                <w:sz w:val="22"/>
                <w:szCs w:val="22"/>
              </w:rPr>
            </w:pPr>
            <w:r w:rsidRPr="007915AF">
              <w:rPr>
                <w:rFonts w:ascii="Calibri" w:hAnsi="Calibri" w:cs="Calibri"/>
                <w:sz w:val="22"/>
                <w:szCs w:val="22"/>
              </w:rPr>
              <w:t>Rozwiązanie: wiosna lato jesień zima</w:t>
            </w:r>
          </w:p>
          <w:p w:rsidR="00B539FD" w:rsidRPr="007915AF" w:rsidRDefault="00B539FD" w:rsidP="00D90E4D">
            <w:pPr>
              <w:pStyle w:val="Akapitzlist"/>
              <w:ind w:left="0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B539FD" w:rsidRPr="007915AF" w:rsidTr="006433E2">
        <w:trPr>
          <w:trHeight w:val="1905"/>
        </w:trPr>
        <w:tc>
          <w:tcPr>
            <w:tcW w:w="7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539FD" w:rsidRPr="007915AF" w:rsidRDefault="00B539FD" w:rsidP="00D90E4D">
            <w:pPr>
              <w:spacing w:before="120" w:after="120" w:line="240" w:lineRule="auto"/>
            </w:pPr>
            <w:r w:rsidRPr="007915AF">
              <w:rPr>
                <w:b/>
              </w:rPr>
              <w:lastRenderedPageBreak/>
              <w:t>2. ZWIASTUNY WIOSNY:</w:t>
            </w:r>
            <w:r w:rsidR="00F64812" w:rsidRPr="007915AF">
              <w:rPr>
                <w:b/>
              </w:rPr>
              <w:t xml:space="preserve"> </w:t>
            </w:r>
            <w:r w:rsidRPr="007915AF">
              <w:rPr>
                <w:b/>
              </w:rPr>
              <w:t xml:space="preserve">Wybierz ilustracje. </w:t>
            </w:r>
          </w:p>
          <w:p w:rsidR="00B539FD" w:rsidRPr="007915AF" w:rsidRDefault="001F73EF" w:rsidP="006433E2">
            <w:pPr>
              <w:pStyle w:val="Dprostypierwszy"/>
              <w:spacing w:after="0"/>
              <w:rPr>
                <w:i/>
              </w:rPr>
            </w:pPr>
            <w:r w:rsidRPr="007915AF">
              <w:t xml:space="preserve">Nauczyciel poleca dzieciom </w:t>
            </w:r>
            <w:r w:rsidR="001F19A8" w:rsidRPr="007915AF">
              <w:t>otworzyć</w:t>
            </w:r>
            <w:r w:rsidRPr="007915AF">
              <w:t xml:space="preserve"> plik z zadaniem w programie Paint lub drukuje i rozdaje karty pracy. </w:t>
            </w:r>
            <w:r w:rsidR="00B539FD" w:rsidRPr="007915AF">
              <w:t xml:space="preserve">Ekran pierwszy przedstawia zwierzęta, ekran drugi </w:t>
            </w:r>
            <w:r w:rsidR="00D90E4D" w:rsidRPr="007915AF">
              <w:t>-</w:t>
            </w:r>
            <w:r w:rsidR="00B539FD" w:rsidRPr="007915AF">
              <w:t xml:space="preserve"> rośliny. </w:t>
            </w:r>
            <w:r w:rsidR="00F85403" w:rsidRPr="007915AF">
              <w:t xml:space="preserve">Następnie mówi: </w:t>
            </w:r>
            <w:r w:rsidR="00B539FD" w:rsidRPr="007915AF">
              <w:rPr>
                <w:i/>
              </w:rPr>
              <w:t>Drogie dzieci, otoczcie</w:t>
            </w:r>
            <w:r w:rsidR="00A65C1F">
              <w:rPr>
                <w:i/>
              </w:rPr>
              <w:t>,</w:t>
            </w:r>
            <w:r w:rsidR="00B539FD" w:rsidRPr="007915AF">
              <w:rPr>
                <w:i/>
              </w:rPr>
              <w:t xml:space="preserve"> proszę</w:t>
            </w:r>
            <w:r w:rsidR="00A65C1F">
              <w:rPr>
                <w:i/>
              </w:rPr>
              <w:t>,</w:t>
            </w:r>
            <w:r w:rsidR="00B539FD" w:rsidRPr="007915AF">
              <w:rPr>
                <w:i/>
              </w:rPr>
              <w:t xml:space="preserve"> </w:t>
            </w:r>
            <w:r w:rsidR="00A65C1F">
              <w:rPr>
                <w:i/>
              </w:rPr>
              <w:t>pętelką</w:t>
            </w:r>
            <w:r w:rsidR="00B539FD" w:rsidRPr="007915AF">
              <w:rPr>
                <w:i/>
              </w:rPr>
              <w:t xml:space="preserve"> </w:t>
            </w:r>
            <w:r w:rsidR="00787017">
              <w:rPr>
                <w:i/>
              </w:rPr>
              <w:t xml:space="preserve">te </w:t>
            </w:r>
            <w:r w:rsidR="006433E2">
              <w:rPr>
                <w:i/>
              </w:rPr>
              <w:t>zwierzęta</w:t>
            </w:r>
            <w:r w:rsidR="00B02F11">
              <w:rPr>
                <w:i/>
              </w:rPr>
              <w:t xml:space="preserve"> i</w:t>
            </w:r>
            <w:r w:rsidR="00787017">
              <w:rPr>
                <w:i/>
              </w:rPr>
              <w:t xml:space="preserve"> </w:t>
            </w:r>
            <w:r w:rsidR="006433E2">
              <w:rPr>
                <w:i/>
              </w:rPr>
              <w:t>rośliny</w:t>
            </w:r>
            <w:r w:rsidR="00B539FD" w:rsidRPr="007915AF">
              <w:rPr>
                <w:i/>
              </w:rPr>
              <w:t xml:space="preserve">, których obecność kojarzy wam się ze zbliżającą się wiosną. </w:t>
            </w:r>
          </w:p>
          <w:p w:rsidR="00180C02" w:rsidRPr="007915AF" w:rsidRDefault="00180C02" w:rsidP="00180C02">
            <w:pPr>
              <w:pStyle w:val="Dprostypierwszy"/>
              <w:rPr>
                <w:b/>
              </w:rPr>
            </w:pPr>
            <w:r w:rsidRPr="007915AF">
              <w:t>Dodatkowo dzieci mogą pokolorować obrazki.</w:t>
            </w: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39FD" w:rsidRPr="007915AF" w:rsidRDefault="00B539FD" w:rsidP="00D90E4D">
            <w:pPr>
              <w:spacing w:before="120" w:after="120" w:line="240" w:lineRule="auto"/>
            </w:pPr>
            <w:r w:rsidRPr="007915AF">
              <w:rPr>
                <w:b/>
              </w:rPr>
              <w:t>2. ZWIASTUNY WIOSNY:</w:t>
            </w:r>
            <w:r w:rsidR="00F64812" w:rsidRPr="007915AF">
              <w:rPr>
                <w:b/>
              </w:rPr>
              <w:t xml:space="preserve"> </w:t>
            </w:r>
            <w:r w:rsidRPr="007915AF">
              <w:rPr>
                <w:b/>
              </w:rPr>
              <w:t xml:space="preserve">Wybierz ilustracje. </w:t>
            </w:r>
          </w:p>
          <w:p w:rsidR="001F4103" w:rsidRPr="00F25EEB" w:rsidRDefault="001F4103" w:rsidP="006433E2">
            <w:pPr>
              <w:spacing w:before="120" w:after="0" w:line="240" w:lineRule="auto"/>
              <w:rPr>
                <w:spacing w:val="-4"/>
              </w:rPr>
            </w:pPr>
            <w:r w:rsidRPr="00F25EEB">
              <w:rPr>
                <w:spacing w:val="-4"/>
              </w:rPr>
              <w:t>Dwie możliwości realizacji zadania: program Paint (plik jpg) i kartka (plik pdf).</w:t>
            </w:r>
          </w:p>
          <w:p w:rsidR="00B539FD" w:rsidRPr="007915AF" w:rsidRDefault="00B539FD" w:rsidP="006433E2">
            <w:pPr>
              <w:spacing w:after="0" w:line="240" w:lineRule="auto"/>
            </w:pPr>
            <w:r w:rsidRPr="007915AF">
              <w:t xml:space="preserve">Na </w:t>
            </w:r>
            <w:r w:rsidR="00180C02" w:rsidRPr="007915AF">
              <w:t>pierwszej kartce znajdują się</w:t>
            </w:r>
            <w:r w:rsidRPr="007915AF">
              <w:t xml:space="preserve"> zwierzęta.</w:t>
            </w:r>
            <w:r w:rsidR="00F64812" w:rsidRPr="007915AF">
              <w:t xml:space="preserve"> </w:t>
            </w:r>
            <w:r w:rsidRPr="007915AF">
              <w:t xml:space="preserve">Zadaniem uczniów jest otoczenie czerwoną pętlą zwierzęcych zwiastunów wiosny. </w:t>
            </w:r>
          </w:p>
          <w:p w:rsidR="001F73EF" w:rsidRPr="007915AF" w:rsidRDefault="00B539FD" w:rsidP="00A14B39">
            <w:pPr>
              <w:pStyle w:val="Dprostyostatni"/>
            </w:pPr>
            <w:r w:rsidRPr="007915AF">
              <w:t xml:space="preserve">Na </w:t>
            </w:r>
            <w:r w:rsidR="00180C02" w:rsidRPr="007915AF">
              <w:t xml:space="preserve">drugiej kartce </w:t>
            </w:r>
            <w:r w:rsidRPr="007915AF">
              <w:t xml:space="preserve">znajdują się rośliny. Zadaniem uczniów jest otoczenie zieloną pętlą tych, </w:t>
            </w:r>
            <w:r w:rsidR="00D90E4D" w:rsidRPr="007915AF">
              <w:t>które zwiastują</w:t>
            </w:r>
            <w:r w:rsidRPr="007915AF">
              <w:t xml:space="preserve"> wiosnę.</w:t>
            </w:r>
          </w:p>
        </w:tc>
      </w:tr>
      <w:tr w:rsidR="00B539FD" w:rsidRPr="007915AF" w:rsidTr="006B45A5">
        <w:trPr>
          <w:trHeight w:val="555"/>
        </w:trPr>
        <w:tc>
          <w:tcPr>
            <w:tcW w:w="7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539FD" w:rsidRPr="007915AF" w:rsidRDefault="00B539FD" w:rsidP="00D90E4D">
            <w:pPr>
              <w:spacing w:before="120" w:after="120" w:line="240" w:lineRule="auto"/>
            </w:pPr>
            <w:r w:rsidRPr="007915AF">
              <w:rPr>
                <w:b/>
              </w:rPr>
              <w:t>3.</w:t>
            </w:r>
            <w:r w:rsidRPr="007915AF">
              <w:t xml:space="preserve"> </w:t>
            </w:r>
            <w:r w:rsidRPr="007915AF">
              <w:rPr>
                <w:b/>
              </w:rPr>
              <w:t>KRZYŻÓWKA nr 1: Pogoda.</w:t>
            </w:r>
          </w:p>
          <w:p w:rsidR="00B539FD" w:rsidRPr="007915AF" w:rsidRDefault="00B539FD" w:rsidP="00336C60">
            <w:pPr>
              <w:spacing w:before="120" w:after="120" w:line="240" w:lineRule="auto"/>
              <w:rPr>
                <w:b/>
              </w:rPr>
            </w:pPr>
            <w:r w:rsidRPr="007915AF">
              <w:t xml:space="preserve">Nauczyciel </w:t>
            </w:r>
            <w:r w:rsidR="00336C60" w:rsidRPr="007915AF">
              <w:t xml:space="preserve">drukuje i </w:t>
            </w:r>
            <w:r w:rsidRPr="007915AF">
              <w:t xml:space="preserve">rozdaje uczniom </w:t>
            </w:r>
            <w:r w:rsidR="00336C60" w:rsidRPr="007915AF">
              <w:t xml:space="preserve">kartki z krzyżówką. </w:t>
            </w:r>
            <w:r w:rsidRPr="007915AF">
              <w:rPr>
                <w:i/>
              </w:rPr>
              <w:t xml:space="preserve">Drogie dzieci, rozwiążcie krzyżówkę, którą </w:t>
            </w:r>
            <w:r w:rsidR="00F85403" w:rsidRPr="007915AF">
              <w:rPr>
                <w:i/>
              </w:rPr>
              <w:t>macie na swoich kartkach</w:t>
            </w:r>
            <w:r w:rsidRPr="007915AF">
              <w:rPr>
                <w:i/>
              </w:rPr>
              <w:t>, a poznacie temat dzisiejszych zajęć.</w:t>
            </w:r>
            <w:r w:rsidRPr="007915AF">
              <w:rPr>
                <w:b/>
                <w:i/>
              </w:rPr>
              <w:t xml:space="preserve"> </w:t>
            </w: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39FD" w:rsidRPr="007915AF" w:rsidRDefault="00B539FD" w:rsidP="00D90E4D">
            <w:pPr>
              <w:spacing w:before="120" w:after="120" w:line="240" w:lineRule="auto"/>
            </w:pPr>
            <w:r w:rsidRPr="007915AF">
              <w:rPr>
                <w:b/>
              </w:rPr>
              <w:t>3. KRZYŻÓWKA nr 1: Pogoda.</w:t>
            </w:r>
          </w:p>
          <w:p w:rsidR="00EE4FB3" w:rsidRPr="007915AF" w:rsidRDefault="007F7153" w:rsidP="00EE4FB3">
            <w:pPr>
              <w:pStyle w:val="Akapitzlist"/>
              <w:ind w:left="0"/>
              <w:rPr>
                <w:rFonts w:ascii="Calibri" w:hAnsi="Calibri" w:cs="Calibri"/>
                <w:sz w:val="22"/>
                <w:szCs w:val="22"/>
              </w:rPr>
            </w:pPr>
            <w:r w:rsidRPr="007915AF">
              <w:rPr>
                <w:rFonts w:ascii="Calibri" w:hAnsi="Calibri" w:cs="Calibri"/>
                <w:sz w:val="22"/>
                <w:szCs w:val="22"/>
              </w:rPr>
              <w:t>Materiały</w:t>
            </w:r>
            <w:r w:rsidR="00EE4FB3" w:rsidRPr="007915AF">
              <w:rPr>
                <w:rFonts w:ascii="Calibri" w:hAnsi="Calibri" w:cs="Calibri"/>
                <w:sz w:val="22"/>
                <w:szCs w:val="22"/>
              </w:rPr>
              <w:t>: plik pdf do wydruku.</w:t>
            </w:r>
          </w:p>
          <w:p w:rsidR="00BB02FE" w:rsidRPr="007915AF" w:rsidRDefault="00B539FD" w:rsidP="00D90E4D">
            <w:pPr>
              <w:pStyle w:val="Akapitzlist1"/>
              <w:tabs>
                <w:tab w:val="left" w:pos="720"/>
              </w:tabs>
              <w:spacing w:after="0" w:line="240" w:lineRule="auto"/>
              <w:ind w:left="0"/>
            </w:pPr>
            <w:r w:rsidRPr="007915AF">
              <w:t xml:space="preserve">Na </w:t>
            </w:r>
            <w:r w:rsidR="004B75C1" w:rsidRPr="007915AF">
              <w:t>kartkach</w:t>
            </w:r>
            <w:r w:rsidRPr="007915AF">
              <w:t xml:space="preserve"> znajduje się krzyżówka, której rozwiązani</w:t>
            </w:r>
            <w:r w:rsidR="004B75C1" w:rsidRPr="007915AF">
              <w:t>e</w:t>
            </w:r>
            <w:r w:rsidRPr="007915AF">
              <w:t xml:space="preserve"> stanowią odpowiedzi na następujące pytania:</w:t>
            </w:r>
          </w:p>
          <w:p w:rsidR="00B539FD" w:rsidRPr="007915AF" w:rsidRDefault="00B539FD" w:rsidP="00D90E4D">
            <w:pPr>
              <w:pStyle w:val="Akapitzlist"/>
              <w:numPr>
                <w:ilvl w:val="0"/>
                <w:numId w:val="10"/>
              </w:numPr>
              <w:tabs>
                <w:tab w:val="clear" w:pos="0"/>
              </w:tabs>
              <w:rPr>
                <w:rFonts w:ascii="Calibri" w:hAnsi="Calibri" w:cs="Calibri"/>
                <w:sz w:val="22"/>
                <w:szCs w:val="22"/>
              </w:rPr>
            </w:pPr>
            <w:r w:rsidRPr="007915AF">
              <w:rPr>
                <w:rFonts w:ascii="Calibri" w:hAnsi="Calibri" w:cs="Calibri"/>
                <w:sz w:val="22"/>
                <w:szCs w:val="22"/>
              </w:rPr>
              <w:t>Zimą zwisają z dachu.</w:t>
            </w:r>
          </w:p>
          <w:p w:rsidR="00B539FD" w:rsidRPr="007915AF" w:rsidRDefault="00B539FD" w:rsidP="00D90E4D">
            <w:pPr>
              <w:pStyle w:val="Akapitzlist"/>
              <w:numPr>
                <w:ilvl w:val="0"/>
                <w:numId w:val="10"/>
              </w:numPr>
              <w:tabs>
                <w:tab w:val="clear" w:pos="0"/>
              </w:tabs>
              <w:rPr>
                <w:rFonts w:ascii="Calibri" w:hAnsi="Calibri" w:cs="Calibri"/>
                <w:sz w:val="22"/>
                <w:szCs w:val="22"/>
              </w:rPr>
            </w:pPr>
            <w:r w:rsidRPr="007915AF">
              <w:rPr>
                <w:rFonts w:ascii="Calibri" w:hAnsi="Calibri" w:cs="Calibri"/>
                <w:sz w:val="22"/>
                <w:szCs w:val="22"/>
              </w:rPr>
              <w:t>Bierzesz go</w:t>
            </w:r>
            <w:r w:rsidR="00BB02FE" w:rsidRPr="007915AF">
              <w:rPr>
                <w:rFonts w:ascii="Calibri" w:hAnsi="Calibri" w:cs="Calibri"/>
                <w:sz w:val="22"/>
                <w:szCs w:val="22"/>
              </w:rPr>
              <w:t>,</w:t>
            </w:r>
            <w:r w:rsidRPr="007915AF">
              <w:rPr>
                <w:rFonts w:ascii="Calibri" w:hAnsi="Calibri" w:cs="Calibri"/>
                <w:sz w:val="22"/>
                <w:szCs w:val="22"/>
              </w:rPr>
              <w:t xml:space="preserve"> gdy pada deszcz.</w:t>
            </w:r>
          </w:p>
          <w:p w:rsidR="00B539FD" w:rsidRPr="007915AF" w:rsidRDefault="00B539FD" w:rsidP="00D90E4D">
            <w:pPr>
              <w:pStyle w:val="Akapitzlist"/>
              <w:numPr>
                <w:ilvl w:val="0"/>
                <w:numId w:val="10"/>
              </w:numPr>
              <w:tabs>
                <w:tab w:val="clear" w:pos="0"/>
              </w:tabs>
              <w:rPr>
                <w:rFonts w:ascii="Calibri" w:hAnsi="Calibri" w:cs="Calibri"/>
                <w:sz w:val="22"/>
                <w:szCs w:val="22"/>
              </w:rPr>
            </w:pPr>
            <w:r w:rsidRPr="007915AF">
              <w:rPr>
                <w:rFonts w:ascii="Calibri" w:hAnsi="Calibri" w:cs="Calibri"/>
                <w:sz w:val="22"/>
                <w:szCs w:val="22"/>
              </w:rPr>
              <w:t>Gwiazdki lecące z nieba.</w:t>
            </w:r>
          </w:p>
          <w:p w:rsidR="00B539FD" w:rsidRPr="007915AF" w:rsidRDefault="00B539FD" w:rsidP="00D90E4D">
            <w:pPr>
              <w:pStyle w:val="Akapitzlist"/>
              <w:numPr>
                <w:ilvl w:val="0"/>
                <w:numId w:val="10"/>
              </w:numPr>
              <w:tabs>
                <w:tab w:val="clear" w:pos="0"/>
              </w:tabs>
              <w:rPr>
                <w:rFonts w:ascii="Calibri" w:hAnsi="Calibri" w:cs="Calibri"/>
                <w:sz w:val="22"/>
                <w:szCs w:val="22"/>
              </w:rPr>
            </w:pPr>
            <w:r w:rsidRPr="007915AF">
              <w:rPr>
                <w:rFonts w:ascii="Calibri" w:hAnsi="Calibri" w:cs="Calibri"/>
                <w:sz w:val="22"/>
                <w:szCs w:val="22"/>
              </w:rPr>
              <w:t>Cienka warstwa lodu na drodze.</w:t>
            </w:r>
          </w:p>
          <w:p w:rsidR="00B539FD" w:rsidRPr="007915AF" w:rsidRDefault="00B539FD" w:rsidP="00D90E4D">
            <w:pPr>
              <w:pStyle w:val="Akapitzlist"/>
              <w:numPr>
                <w:ilvl w:val="0"/>
                <w:numId w:val="10"/>
              </w:numPr>
              <w:tabs>
                <w:tab w:val="clear" w:pos="0"/>
              </w:tabs>
              <w:rPr>
                <w:rFonts w:ascii="Calibri" w:hAnsi="Calibri" w:cs="Calibri"/>
                <w:sz w:val="22"/>
                <w:szCs w:val="22"/>
              </w:rPr>
            </w:pPr>
            <w:r w:rsidRPr="007915AF">
              <w:rPr>
                <w:rFonts w:ascii="Calibri" w:hAnsi="Calibri" w:cs="Calibri"/>
                <w:sz w:val="22"/>
                <w:szCs w:val="22"/>
              </w:rPr>
              <w:t>Inaczej deszcz.</w:t>
            </w:r>
          </w:p>
          <w:p w:rsidR="00B539FD" w:rsidRPr="007915AF" w:rsidRDefault="00B539FD" w:rsidP="0047372D">
            <w:pPr>
              <w:pStyle w:val="Akapitzlist"/>
              <w:numPr>
                <w:ilvl w:val="0"/>
                <w:numId w:val="10"/>
              </w:numPr>
              <w:tabs>
                <w:tab w:val="clear" w:pos="0"/>
              </w:tabs>
              <w:ind w:left="714" w:hanging="357"/>
              <w:rPr>
                <w:rFonts w:ascii="Calibri" w:hAnsi="Calibri" w:cs="Calibri"/>
                <w:sz w:val="22"/>
                <w:szCs w:val="22"/>
              </w:rPr>
            </w:pPr>
            <w:r w:rsidRPr="007915AF">
              <w:rPr>
                <w:rFonts w:ascii="Calibri" w:hAnsi="Calibri" w:cs="Calibri"/>
                <w:sz w:val="22"/>
                <w:szCs w:val="22"/>
              </w:rPr>
              <w:t>Czasem ogranicza widoczność na drodze.</w:t>
            </w:r>
          </w:p>
          <w:p w:rsidR="00336C60" w:rsidRPr="007915AF" w:rsidRDefault="004B75C1" w:rsidP="00DF4DA0">
            <w:pPr>
              <w:pStyle w:val="Akapitzlist1"/>
              <w:tabs>
                <w:tab w:val="left" w:pos="720"/>
              </w:tabs>
              <w:spacing w:after="120" w:line="240" w:lineRule="auto"/>
              <w:ind w:left="0"/>
            </w:pPr>
            <w:r w:rsidRPr="007915AF">
              <w:t>Rozwiązanie: POGODA</w:t>
            </w:r>
          </w:p>
        </w:tc>
      </w:tr>
      <w:tr w:rsidR="00B539FD" w:rsidRPr="007915AF" w:rsidTr="00DF4DA0">
        <w:trPr>
          <w:trHeight w:val="346"/>
        </w:trPr>
        <w:tc>
          <w:tcPr>
            <w:tcW w:w="7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539FD" w:rsidRPr="007915AF" w:rsidRDefault="00B539FD" w:rsidP="00D90E4D">
            <w:pPr>
              <w:spacing w:before="120" w:after="120" w:line="240" w:lineRule="auto"/>
            </w:pPr>
            <w:r w:rsidRPr="007915AF">
              <w:rPr>
                <w:b/>
              </w:rPr>
              <w:t xml:space="preserve">4. </w:t>
            </w:r>
            <w:r w:rsidRPr="007915AF">
              <w:t>„</w:t>
            </w:r>
            <w:r w:rsidRPr="007915AF">
              <w:rPr>
                <w:b/>
              </w:rPr>
              <w:t>NIC CI NIE ZROBI ZIMA”</w:t>
            </w:r>
            <w:r w:rsidRPr="007915AF">
              <w:rPr>
                <w:rFonts w:eastAsia="Times New Roman" w:cs="Arial"/>
                <w:b/>
                <w:color w:val="333333"/>
                <w:lang w:eastAsia="pl-PL"/>
              </w:rPr>
              <w:t xml:space="preserve"> </w:t>
            </w:r>
            <w:r w:rsidRPr="007915AF">
              <w:rPr>
                <w:b/>
              </w:rPr>
              <w:t>Dorota</w:t>
            </w:r>
            <w:r w:rsidRPr="007915AF">
              <w:rPr>
                <w:rFonts w:eastAsia="Times New Roman" w:cs="Arial"/>
                <w:b/>
                <w:lang w:eastAsia="pl-PL"/>
              </w:rPr>
              <w:t xml:space="preserve"> Rozwens</w:t>
            </w:r>
            <w:r w:rsidRPr="007915AF">
              <w:rPr>
                <w:rFonts w:eastAsia="Times New Roman" w:cs="Arial"/>
                <w:bCs/>
                <w:lang w:eastAsia="pl-PL"/>
              </w:rPr>
              <w:t>:</w:t>
            </w:r>
            <w:r w:rsidRPr="007915AF">
              <w:rPr>
                <w:rFonts w:eastAsia="Times New Roman" w:cs="Arial"/>
                <w:bCs/>
                <w:color w:val="008080"/>
                <w:lang w:eastAsia="pl-PL"/>
              </w:rPr>
              <w:t xml:space="preserve"> </w:t>
            </w:r>
            <w:r w:rsidRPr="007915AF">
              <w:rPr>
                <w:b/>
              </w:rPr>
              <w:t>Ubieramy się stosownie do pogody.</w:t>
            </w:r>
          </w:p>
          <w:p w:rsidR="002B6420" w:rsidRPr="007915AF" w:rsidRDefault="00B539FD" w:rsidP="00B02F11">
            <w:pPr>
              <w:spacing w:before="120" w:after="0" w:line="240" w:lineRule="auto"/>
              <w:rPr>
                <w:i/>
              </w:rPr>
            </w:pPr>
            <w:r w:rsidRPr="007915AF">
              <w:t xml:space="preserve">Nauczyciel </w:t>
            </w:r>
            <w:r w:rsidR="009560BF" w:rsidRPr="007915AF">
              <w:t xml:space="preserve">i wyświetla na ekranie tekst wiersza </w:t>
            </w:r>
            <w:r w:rsidR="00673BEC" w:rsidRPr="007915AF">
              <w:t xml:space="preserve">i </w:t>
            </w:r>
            <w:r w:rsidRPr="007915AF">
              <w:t xml:space="preserve">rozdaje uczniom </w:t>
            </w:r>
            <w:r w:rsidR="006B45A5" w:rsidRPr="007915AF">
              <w:t xml:space="preserve">wydrukowane wcześniej karty </w:t>
            </w:r>
            <w:r w:rsidR="006B45A5" w:rsidRPr="00F25EEB">
              <w:t>pracy</w:t>
            </w:r>
            <w:r w:rsidR="00673BEC" w:rsidRPr="007915AF">
              <w:t xml:space="preserve">, po czym </w:t>
            </w:r>
            <w:r w:rsidRPr="007915AF">
              <w:t xml:space="preserve">wprowadza ich w </w:t>
            </w:r>
            <w:r w:rsidR="006B45A5" w:rsidRPr="007915AF">
              <w:t>temat</w:t>
            </w:r>
            <w:r w:rsidR="00673BEC" w:rsidRPr="007915AF">
              <w:t xml:space="preserve"> zajęć</w:t>
            </w:r>
            <w:r w:rsidR="008606F8" w:rsidRPr="007915AF">
              <w:t>:</w:t>
            </w:r>
            <w:r w:rsidR="00787017">
              <w:t xml:space="preserve"> </w:t>
            </w:r>
            <w:r w:rsidR="00673BEC" w:rsidRPr="007915AF">
              <w:rPr>
                <w:i/>
              </w:rPr>
              <w:t>Za chwilę przeczytam wam wiersz o zimie. S</w:t>
            </w:r>
            <w:r w:rsidRPr="007915AF">
              <w:rPr>
                <w:i/>
              </w:rPr>
              <w:t xml:space="preserve">łuchajcie </w:t>
            </w:r>
            <w:r w:rsidR="00673BEC" w:rsidRPr="007915AF">
              <w:rPr>
                <w:i/>
              </w:rPr>
              <w:t>uważnie, a potem</w:t>
            </w:r>
            <w:r w:rsidR="002B6420" w:rsidRPr="007915AF">
              <w:rPr>
                <w:i/>
              </w:rPr>
              <w:t xml:space="preserve"> odpowiedzcie pisemnie na pytania: </w:t>
            </w:r>
          </w:p>
          <w:p w:rsidR="002B6420" w:rsidRPr="007915AF" w:rsidRDefault="00D443B9" w:rsidP="00673BEC">
            <w:pPr>
              <w:numPr>
                <w:ilvl w:val="0"/>
                <w:numId w:val="24"/>
              </w:numPr>
              <w:spacing w:after="0" w:line="240" w:lineRule="auto"/>
              <w:ind w:left="719"/>
              <w:rPr>
                <w:i/>
              </w:rPr>
            </w:pPr>
            <w:r w:rsidRPr="007915AF">
              <w:rPr>
                <w:i/>
              </w:rPr>
              <w:t xml:space="preserve">O </w:t>
            </w:r>
            <w:r w:rsidR="00B539FD" w:rsidRPr="007915AF">
              <w:rPr>
                <w:i/>
              </w:rPr>
              <w:t xml:space="preserve">czym należy pamiętać, wychodząc zimą na dwór? </w:t>
            </w:r>
          </w:p>
          <w:p w:rsidR="002B6420" w:rsidRPr="007915AF" w:rsidRDefault="00B539FD" w:rsidP="00673BEC">
            <w:pPr>
              <w:numPr>
                <w:ilvl w:val="0"/>
                <w:numId w:val="24"/>
              </w:numPr>
              <w:spacing w:after="0" w:line="240" w:lineRule="auto"/>
              <w:ind w:left="719"/>
              <w:rPr>
                <w:i/>
              </w:rPr>
            </w:pPr>
            <w:r w:rsidRPr="007915AF">
              <w:rPr>
                <w:i/>
              </w:rPr>
              <w:t>Jak należy ubrać się w zimowy dzień?</w:t>
            </w:r>
            <w:r w:rsidR="00F64812" w:rsidRPr="007915AF">
              <w:rPr>
                <w:i/>
              </w:rPr>
              <w:t xml:space="preserve"> </w:t>
            </w:r>
          </w:p>
          <w:p w:rsidR="00B539FD" w:rsidRPr="007915AF" w:rsidRDefault="00B539FD" w:rsidP="00DF4DA0">
            <w:pPr>
              <w:numPr>
                <w:ilvl w:val="0"/>
                <w:numId w:val="24"/>
              </w:numPr>
              <w:spacing w:after="120" w:line="240" w:lineRule="auto"/>
              <w:ind w:left="714" w:hanging="357"/>
            </w:pPr>
            <w:r w:rsidRPr="007915AF">
              <w:rPr>
                <w:i/>
              </w:rPr>
              <w:t>Wypiszcie z wiersza wszystkie części garderoby, o których jest w nim mowa</w:t>
            </w:r>
            <w:r w:rsidR="006B45A5" w:rsidRPr="007915AF">
              <w:rPr>
                <w:i/>
              </w:rPr>
              <w:t>.</w:t>
            </w: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39FD" w:rsidRPr="007915AF" w:rsidRDefault="00B539FD" w:rsidP="00D90E4D">
            <w:pPr>
              <w:spacing w:before="120" w:after="120" w:line="240" w:lineRule="auto"/>
            </w:pPr>
            <w:r w:rsidRPr="007915AF">
              <w:rPr>
                <w:b/>
              </w:rPr>
              <w:t xml:space="preserve">4. </w:t>
            </w:r>
            <w:r w:rsidRPr="007915AF">
              <w:t>„</w:t>
            </w:r>
            <w:r w:rsidRPr="007915AF">
              <w:rPr>
                <w:b/>
              </w:rPr>
              <w:t>NIC CI NIE ZROBI ZIMA”</w:t>
            </w:r>
            <w:r w:rsidRPr="007915AF">
              <w:rPr>
                <w:rFonts w:eastAsia="Times New Roman" w:cs="Arial"/>
                <w:bCs/>
                <w:lang w:eastAsia="pl-PL"/>
              </w:rPr>
              <w:t xml:space="preserve">: </w:t>
            </w:r>
            <w:r w:rsidRPr="007915AF">
              <w:rPr>
                <w:b/>
              </w:rPr>
              <w:t>Ubieramy się stosownie do pogod</w:t>
            </w:r>
            <w:r w:rsidRPr="007915AF">
              <w:rPr>
                <w:rStyle w:val="Odwoaniedokomentarza1"/>
                <w:sz w:val="22"/>
                <w:szCs w:val="22"/>
              </w:rPr>
              <w:t>y</w:t>
            </w:r>
            <w:r w:rsidRPr="007915AF">
              <w:rPr>
                <w:b/>
              </w:rPr>
              <w:t>.</w:t>
            </w:r>
          </w:p>
          <w:p w:rsidR="001F4103" w:rsidRPr="00F25EEB" w:rsidRDefault="001F4103" w:rsidP="00B02F11">
            <w:pPr>
              <w:spacing w:before="120" w:after="0" w:line="240" w:lineRule="auto"/>
            </w:pPr>
            <w:r w:rsidRPr="00F25EEB">
              <w:t>Dwie możliwości realizacji zadania: przeglądarka internetowa (plik html) i kartka (plik pdf).</w:t>
            </w:r>
          </w:p>
          <w:p w:rsidR="00B539FD" w:rsidRPr="007915AF" w:rsidRDefault="00B539FD" w:rsidP="00E4712A">
            <w:pPr>
              <w:pStyle w:val="Akapitzlist1"/>
              <w:spacing w:after="120" w:line="240" w:lineRule="auto"/>
              <w:ind w:left="0"/>
            </w:pPr>
            <w:r w:rsidRPr="007915AF">
              <w:t>Na ekranie wyświetlany jest tekst wiersza</w:t>
            </w:r>
            <w:r w:rsidR="006B45A5" w:rsidRPr="007915AF">
              <w:t>, każda zwrotka na osobnym ekranie.</w:t>
            </w:r>
            <w:r w:rsidRPr="007915AF">
              <w:t xml:space="preserve"> Każdy z uczniów </w:t>
            </w:r>
            <w:r w:rsidR="00E4712A">
              <w:t>może też otrzymać kartki z ilustrowanymi zwrotkami wiersza</w:t>
            </w:r>
            <w:r w:rsidR="001F4103" w:rsidRPr="007915AF">
              <w:t>. Zadaniem uczniów jest pisemne udzielenie odpowiedzi na pytania nauczyciela.</w:t>
            </w:r>
          </w:p>
        </w:tc>
      </w:tr>
      <w:tr w:rsidR="00B539FD" w:rsidRPr="007915AF" w:rsidTr="006B45A5">
        <w:trPr>
          <w:trHeight w:val="1622"/>
        </w:trPr>
        <w:tc>
          <w:tcPr>
            <w:tcW w:w="7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539FD" w:rsidRPr="007915AF" w:rsidRDefault="00B539FD" w:rsidP="00D90E4D">
            <w:pPr>
              <w:spacing w:before="120" w:after="120" w:line="240" w:lineRule="auto"/>
            </w:pPr>
            <w:r w:rsidRPr="007915AF">
              <w:rPr>
                <w:b/>
              </w:rPr>
              <w:lastRenderedPageBreak/>
              <w:t>5.</w:t>
            </w:r>
            <w:r w:rsidRPr="007915AF">
              <w:t xml:space="preserve"> </w:t>
            </w:r>
            <w:r w:rsidRPr="007915AF">
              <w:rPr>
                <w:b/>
              </w:rPr>
              <w:t>WYKREŚLANKA</w:t>
            </w:r>
            <w:r w:rsidR="00F64812" w:rsidRPr="007915AF">
              <w:rPr>
                <w:b/>
              </w:rPr>
              <w:t>:</w:t>
            </w:r>
            <w:r w:rsidRPr="007915AF">
              <w:rPr>
                <w:b/>
              </w:rPr>
              <w:t xml:space="preserve"> Elementy pogody</w:t>
            </w:r>
            <w:r w:rsidR="00E87DAF" w:rsidRPr="007915AF">
              <w:rPr>
                <w:b/>
              </w:rPr>
              <w:t>.</w:t>
            </w:r>
          </w:p>
          <w:p w:rsidR="00B539FD" w:rsidRPr="007915AF" w:rsidRDefault="004A712E" w:rsidP="00787017">
            <w:pPr>
              <w:spacing w:before="120" w:after="120" w:line="240" w:lineRule="auto"/>
              <w:rPr>
                <w:b/>
              </w:rPr>
            </w:pPr>
            <w:r w:rsidRPr="007915AF">
              <w:t xml:space="preserve">Nauczyciel poleca dzieciom </w:t>
            </w:r>
            <w:r w:rsidR="001F19A8" w:rsidRPr="007915AF">
              <w:t>otworzyć</w:t>
            </w:r>
            <w:r w:rsidRPr="007915AF">
              <w:t xml:space="preserve"> plik z zadaniem w programie Paint lub drukuje i rozdaje karty pracy. Następnie</w:t>
            </w:r>
            <w:r w:rsidR="00E87DAF" w:rsidRPr="007915AF">
              <w:t xml:space="preserve"> </w:t>
            </w:r>
            <w:r w:rsidR="0053092D" w:rsidRPr="007915AF">
              <w:t>omawia</w:t>
            </w:r>
            <w:r w:rsidR="00E87DAF" w:rsidRPr="007915AF">
              <w:t xml:space="preserve"> zadanie: </w:t>
            </w:r>
            <w:r w:rsidR="00B539FD" w:rsidRPr="007915AF">
              <w:rPr>
                <w:i/>
              </w:rPr>
              <w:t>Drogie dzieci, dziś będziemy rozmawiać o pogodzie. Na kartkach, które przed chwilą dostaliście</w:t>
            </w:r>
            <w:r w:rsidR="004C0EDA" w:rsidRPr="007915AF">
              <w:rPr>
                <w:i/>
              </w:rPr>
              <w:t>,</w:t>
            </w:r>
            <w:r w:rsidR="00B539FD" w:rsidRPr="007915AF">
              <w:rPr>
                <w:i/>
              </w:rPr>
              <w:t xml:space="preserve"> </w:t>
            </w:r>
            <w:r w:rsidRPr="007915AF">
              <w:rPr>
                <w:i/>
              </w:rPr>
              <w:t>znajduje sie diagram. N</w:t>
            </w:r>
            <w:r w:rsidR="00B539FD" w:rsidRPr="007915AF">
              <w:rPr>
                <w:i/>
              </w:rPr>
              <w:t xml:space="preserve">ależy </w:t>
            </w:r>
            <w:r w:rsidR="0011326C" w:rsidRPr="007915AF">
              <w:rPr>
                <w:i/>
              </w:rPr>
              <w:t xml:space="preserve">znaleźć i </w:t>
            </w:r>
            <w:r w:rsidR="008606F8" w:rsidRPr="007915AF">
              <w:rPr>
                <w:i/>
              </w:rPr>
              <w:t>wyróżnić</w:t>
            </w:r>
            <w:r w:rsidR="00B539FD" w:rsidRPr="007915AF">
              <w:rPr>
                <w:i/>
              </w:rPr>
              <w:t xml:space="preserve"> </w:t>
            </w:r>
            <w:r w:rsidRPr="007915AF">
              <w:rPr>
                <w:i/>
              </w:rPr>
              <w:t xml:space="preserve">na nim </w:t>
            </w:r>
            <w:r w:rsidR="00787017">
              <w:rPr>
                <w:i/>
              </w:rPr>
              <w:t>ukryte</w:t>
            </w:r>
            <w:r w:rsidR="008606F8" w:rsidRPr="007915AF">
              <w:rPr>
                <w:i/>
              </w:rPr>
              <w:t xml:space="preserve"> w rzędach pionowych </w:t>
            </w:r>
            <w:r w:rsidR="00B539FD" w:rsidRPr="007915AF">
              <w:rPr>
                <w:i/>
              </w:rPr>
              <w:t>elementy pogody – jest ich pięć.</w:t>
            </w:r>
            <w:r w:rsidR="0053092D" w:rsidRPr="007915AF">
              <w:rPr>
                <w:i/>
              </w:rPr>
              <w:t xml:space="preserve"> </w:t>
            </w:r>
            <w:r w:rsidR="008606F8" w:rsidRPr="007915AF">
              <w:rPr>
                <w:i/>
              </w:rPr>
              <w:t>Posłużymy się narzędziem „Wypełnij kolorem”.</w:t>
            </w: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39FD" w:rsidRPr="007915AF" w:rsidRDefault="00B539FD" w:rsidP="00D90E4D">
            <w:pPr>
              <w:spacing w:before="120" w:after="120" w:line="240" w:lineRule="auto"/>
            </w:pPr>
            <w:r w:rsidRPr="007915AF">
              <w:rPr>
                <w:b/>
              </w:rPr>
              <w:t>5. WYKREŚLANKA</w:t>
            </w:r>
            <w:r w:rsidR="00F64812" w:rsidRPr="007915AF">
              <w:rPr>
                <w:b/>
              </w:rPr>
              <w:t>:</w:t>
            </w:r>
            <w:r w:rsidRPr="007915AF">
              <w:rPr>
                <w:b/>
              </w:rPr>
              <w:t xml:space="preserve"> Elementy pogody</w:t>
            </w:r>
            <w:r w:rsidR="00E87DAF" w:rsidRPr="007915AF">
              <w:rPr>
                <w:b/>
              </w:rPr>
              <w:t>.</w:t>
            </w:r>
          </w:p>
          <w:p w:rsidR="001F4103" w:rsidRPr="00F25EEB" w:rsidRDefault="001F4103" w:rsidP="00B02F11">
            <w:pPr>
              <w:spacing w:before="120" w:after="0" w:line="240" w:lineRule="auto"/>
              <w:rPr>
                <w:spacing w:val="-4"/>
              </w:rPr>
            </w:pPr>
            <w:r w:rsidRPr="00F25EEB">
              <w:rPr>
                <w:spacing w:val="-4"/>
              </w:rPr>
              <w:t>Dwie możliwości realizacji zadania: program Paint (plik jpg) i kartka (plik pdf).</w:t>
            </w:r>
          </w:p>
          <w:p w:rsidR="00B539FD" w:rsidRPr="007915AF" w:rsidRDefault="00B539FD" w:rsidP="006B45A5">
            <w:pPr>
              <w:pStyle w:val="Akapitzlist1"/>
              <w:spacing w:after="0" w:line="240" w:lineRule="auto"/>
              <w:ind w:left="0"/>
            </w:pPr>
            <w:r w:rsidRPr="007915AF">
              <w:t xml:space="preserve">Na </w:t>
            </w:r>
            <w:r w:rsidR="00580C24" w:rsidRPr="007915AF">
              <w:t>ekranie/karcie pracy</w:t>
            </w:r>
            <w:r w:rsidRPr="007915AF">
              <w:t xml:space="preserve"> znajduje się wykreślanka</w:t>
            </w:r>
            <w:r w:rsidR="0011326C" w:rsidRPr="007915AF">
              <w:t>.</w:t>
            </w:r>
            <w:r w:rsidR="006B45A5" w:rsidRPr="007915AF">
              <w:t xml:space="preserve"> </w:t>
            </w:r>
            <w:r w:rsidR="00183985" w:rsidRPr="007915AF">
              <w:t>Z</w:t>
            </w:r>
            <w:r w:rsidRPr="007915AF">
              <w:t xml:space="preserve">adaniem uczniów jest odnaleźć w </w:t>
            </w:r>
            <w:r w:rsidR="008606F8" w:rsidRPr="007915AF">
              <w:t>rzędach</w:t>
            </w:r>
            <w:r w:rsidRPr="007915AF">
              <w:t xml:space="preserve"> pionowych pięć elementów pogody</w:t>
            </w:r>
            <w:r w:rsidR="00AA1DDC" w:rsidRPr="007915AF">
              <w:t xml:space="preserve"> i wypełnić właściwe kratki jasnym tłem przy pomocy narzędzia „Wypełnij kolorem”</w:t>
            </w:r>
            <w:r w:rsidR="00580C24" w:rsidRPr="007915AF">
              <w:t xml:space="preserve"> lub zamalować je ręcznie na </w:t>
            </w:r>
            <w:r w:rsidR="007C12FB" w:rsidRPr="007915AF">
              <w:t>karcie pracy</w:t>
            </w:r>
            <w:r w:rsidRPr="007915AF">
              <w:t>. Wyrazy do wykreślenia</w:t>
            </w:r>
            <w:r w:rsidR="006B45A5" w:rsidRPr="007915AF">
              <w:t>:</w:t>
            </w:r>
          </w:p>
          <w:p w:rsidR="00B539FD" w:rsidRPr="007915AF" w:rsidRDefault="00B539FD" w:rsidP="00D90E4D">
            <w:pPr>
              <w:pStyle w:val="Akapitzlist1"/>
              <w:numPr>
                <w:ilvl w:val="0"/>
                <w:numId w:val="9"/>
              </w:numPr>
              <w:spacing w:after="0" w:line="240" w:lineRule="auto"/>
            </w:pPr>
            <w:r w:rsidRPr="007915AF">
              <w:t>Opady</w:t>
            </w:r>
          </w:p>
          <w:p w:rsidR="00B539FD" w:rsidRPr="007915AF" w:rsidRDefault="00B539FD" w:rsidP="00D90E4D">
            <w:pPr>
              <w:pStyle w:val="Akapitzlist1"/>
              <w:numPr>
                <w:ilvl w:val="0"/>
                <w:numId w:val="9"/>
              </w:numPr>
              <w:spacing w:after="0" w:line="240" w:lineRule="auto"/>
            </w:pPr>
            <w:r w:rsidRPr="007915AF">
              <w:t>Temperatura</w:t>
            </w:r>
          </w:p>
          <w:p w:rsidR="00B539FD" w:rsidRPr="007915AF" w:rsidRDefault="00B539FD" w:rsidP="00D90E4D">
            <w:pPr>
              <w:pStyle w:val="Akapitzlist1"/>
              <w:numPr>
                <w:ilvl w:val="0"/>
                <w:numId w:val="9"/>
              </w:numPr>
              <w:spacing w:after="0" w:line="240" w:lineRule="auto"/>
            </w:pPr>
            <w:r w:rsidRPr="007915AF">
              <w:t>Wiatr</w:t>
            </w:r>
          </w:p>
          <w:p w:rsidR="00B539FD" w:rsidRPr="007915AF" w:rsidRDefault="00B539FD" w:rsidP="00D90E4D">
            <w:pPr>
              <w:pStyle w:val="Akapitzlist1"/>
              <w:numPr>
                <w:ilvl w:val="0"/>
                <w:numId w:val="9"/>
              </w:numPr>
              <w:spacing w:after="0" w:line="240" w:lineRule="auto"/>
            </w:pPr>
            <w:r w:rsidRPr="007915AF">
              <w:t>Zachmurzenie</w:t>
            </w:r>
          </w:p>
          <w:p w:rsidR="00B539FD" w:rsidRPr="007915AF" w:rsidRDefault="00B539FD" w:rsidP="00D90E4D">
            <w:pPr>
              <w:pStyle w:val="Akapitzlist1"/>
              <w:numPr>
                <w:ilvl w:val="0"/>
                <w:numId w:val="9"/>
              </w:numPr>
              <w:spacing w:after="0" w:line="240" w:lineRule="auto"/>
            </w:pPr>
            <w:r w:rsidRPr="007915AF">
              <w:t>Ciśnienie</w:t>
            </w:r>
          </w:p>
          <w:p w:rsidR="00B539FD" w:rsidRPr="007915AF" w:rsidRDefault="00B539FD" w:rsidP="00CA4709">
            <w:pPr>
              <w:pStyle w:val="Akapitzlist1"/>
              <w:spacing w:line="240" w:lineRule="auto"/>
              <w:ind w:left="0"/>
              <w:rPr>
                <w:b/>
                <w:bCs/>
                <w:color w:val="FF0000"/>
              </w:rPr>
            </w:pPr>
            <w:r w:rsidRPr="007915AF">
              <w:t>Wersja do druku</w:t>
            </w:r>
            <w:r w:rsidR="004C0EDA" w:rsidRPr="007915AF">
              <w:t>:</w:t>
            </w:r>
            <w:r w:rsidRPr="007915AF">
              <w:t xml:space="preserve"> diagram i wyrazy znajdują się na karcie pracy.</w:t>
            </w:r>
          </w:p>
        </w:tc>
      </w:tr>
      <w:tr w:rsidR="00B539FD" w:rsidRPr="007915AF" w:rsidTr="006B45A5">
        <w:tc>
          <w:tcPr>
            <w:tcW w:w="7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539FD" w:rsidRPr="007915AF" w:rsidRDefault="00B539FD" w:rsidP="00D90E4D">
            <w:pPr>
              <w:spacing w:before="120" w:after="120" w:line="240" w:lineRule="auto"/>
            </w:pPr>
            <w:r w:rsidRPr="007915AF">
              <w:rPr>
                <w:b/>
              </w:rPr>
              <w:t xml:space="preserve">6. Wiersz Lucyny Krzemienieckiej </w:t>
            </w:r>
            <w:r w:rsidRPr="007915AF">
              <w:rPr>
                <w:b/>
                <w:i/>
              </w:rPr>
              <w:t>„O marcu, pannie Julian</w:t>
            </w:r>
            <w:r w:rsidR="00DE68F1" w:rsidRPr="007915AF">
              <w:rPr>
                <w:b/>
                <w:i/>
              </w:rPr>
              <w:t>n</w:t>
            </w:r>
            <w:r w:rsidRPr="007915AF">
              <w:rPr>
                <w:b/>
                <w:i/>
              </w:rPr>
              <w:t>ie i o ptaszku</w:t>
            </w:r>
            <w:r w:rsidR="00BC282A">
              <w:rPr>
                <w:b/>
                <w:i/>
              </w:rPr>
              <w:t>”.</w:t>
            </w:r>
          </w:p>
          <w:p w:rsidR="00B539FD" w:rsidRPr="007915AF" w:rsidRDefault="00B539FD" w:rsidP="00D90E4D">
            <w:pPr>
              <w:spacing w:after="120" w:line="240" w:lineRule="auto"/>
              <w:rPr>
                <w:i/>
              </w:rPr>
            </w:pPr>
            <w:r w:rsidRPr="007915AF">
              <w:t xml:space="preserve">Nauczyciel rozdaje dzieciom kartki z </w:t>
            </w:r>
            <w:r w:rsidR="0047372D" w:rsidRPr="007915AF">
              <w:t xml:space="preserve">wydrukowanym wcześniej </w:t>
            </w:r>
            <w:r w:rsidRPr="007915AF">
              <w:t>tekstem i prosi o uważne słuchanie. Czyta wiersz, a następnie sprawdza stopień zrozumienia tekstu</w:t>
            </w:r>
            <w:r w:rsidR="00F64812" w:rsidRPr="007915AF">
              <w:t>,</w:t>
            </w:r>
            <w:r w:rsidRPr="007915AF">
              <w:t xml:space="preserve"> zadając pytania:</w:t>
            </w:r>
          </w:p>
          <w:p w:rsidR="00B539FD" w:rsidRPr="007915AF" w:rsidRDefault="00B539FD" w:rsidP="00CA4709">
            <w:pPr>
              <w:numPr>
                <w:ilvl w:val="0"/>
                <w:numId w:val="15"/>
              </w:numPr>
              <w:spacing w:after="0" w:line="240" w:lineRule="auto"/>
              <w:ind w:left="719"/>
              <w:rPr>
                <w:i/>
              </w:rPr>
            </w:pPr>
            <w:r w:rsidRPr="007915AF">
              <w:rPr>
                <w:i/>
              </w:rPr>
              <w:t>Jakie psoty płatał Marzec? Odszukaj w tekście odpowiedni fragment.</w:t>
            </w:r>
          </w:p>
          <w:p w:rsidR="00B539FD" w:rsidRPr="007915AF" w:rsidRDefault="00B539FD" w:rsidP="00CA4709">
            <w:pPr>
              <w:numPr>
                <w:ilvl w:val="0"/>
                <w:numId w:val="15"/>
              </w:numPr>
              <w:spacing w:after="0" w:line="240" w:lineRule="auto"/>
              <w:ind w:left="719"/>
              <w:rPr>
                <w:i/>
              </w:rPr>
            </w:pPr>
            <w:r w:rsidRPr="007915AF">
              <w:rPr>
                <w:i/>
              </w:rPr>
              <w:t>Co powinna zrobić</w:t>
            </w:r>
            <w:r w:rsidR="00787017">
              <w:rPr>
                <w:i/>
              </w:rPr>
              <w:t xml:space="preserve"> panna</w:t>
            </w:r>
            <w:r w:rsidRPr="007915AF">
              <w:rPr>
                <w:i/>
              </w:rPr>
              <w:t xml:space="preserve"> Julianna, żeby </w:t>
            </w:r>
            <w:r w:rsidR="00EE0387" w:rsidRPr="007915AF">
              <w:rPr>
                <w:i/>
              </w:rPr>
              <w:t xml:space="preserve">się </w:t>
            </w:r>
            <w:r w:rsidRPr="007915AF">
              <w:rPr>
                <w:i/>
              </w:rPr>
              <w:t>dobrze ubrać?</w:t>
            </w:r>
          </w:p>
          <w:p w:rsidR="00B539FD" w:rsidRPr="007915AF" w:rsidRDefault="00B539FD" w:rsidP="00CA4709">
            <w:pPr>
              <w:numPr>
                <w:ilvl w:val="0"/>
                <w:numId w:val="15"/>
              </w:numPr>
              <w:spacing w:after="0" w:line="240" w:lineRule="auto"/>
              <w:ind w:left="719"/>
              <w:rPr>
                <w:i/>
              </w:rPr>
            </w:pPr>
            <w:r w:rsidRPr="007915AF">
              <w:rPr>
                <w:i/>
              </w:rPr>
              <w:t xml:space="preserve">Gdzie </w:t>
            </w:r>
            <w:r w:rsidR="00A65C1F">
              <w:rPr>
                <w:i/>
              </w:rPr>
              <w:t>może znaleźć</w:t>
            </w:r>
            <w:r w:rsidRPr="007915AF">
              <w:rPr>
                <w:i/>
              </w:rPr>
              <w:t xml:space="preserve"> informacje na temat pogody?</w:t>
            </w:r>
          </w:p>
          <w:p w:rsidR="00B539FD" w:rsidRPr="007915AF" w:rsidRDefault="00B539FD" w:rsidP="00CA4709">
            <w:pPr>
              <w:numPr>
                <w:ilvl w:val="0"/>
                <w:numId w:val="15"/>
              </w:numPr>
              <w:spacing w:line="240" w:lineRule="auto"/>
              <w:ind w:left="719"/>
            </w:pPr>
            <w:r w:rsidRPr="007915AF">
              <w:rPr>
                <w:i/>
              </w:rPr>
              <w:t>Dlaczego ptaszka dziwiło zachowanie panny Julianny?</w:t>
            </w: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39FD" w:rsidRPr="00BC282A" w:rsidRDefault="00E03DA4" w:rsidP="00D90E4D">
            <w:pPr>
              <w:spacing w:before="120" w:after="120" w:line="240" w:lineRule="auto"/>
              <w:rPr>
                <w:spacing w:val="-2"/>
              </w:rPr>
            </w:pPr>
            <w:r w:rsidRPr="007915AF">
              <w:rPr>
                <w:b/>
              </w:rPr>
              <w:t>6</w:t>
            </w:r>
            <w:r w:rsidRPr="00BC282A">
              <w:rPr>
                <w:b/>
                <w:spacing w:val="-2"/>
              </w:rPr>
              <w:t xml:space="preserve">. </w:t>
            </w:r>
            <w:r w:rsidR="00B539FD" w:rsidRPr="00BC282A">
              <w:rPr>
                <w:b/>
                <w:spacing w:val="-2"/>
              </w:rPr>
              <w:t>Wiersz Lucyny Krzemienieckiej</w:t>
            </w:r>
            <w:r w:rsidR="00F64812" w:rsidRPr="00BC282A">
              <w:rPr>
                <w:b/>
                <w:spacing w:val="-2"/>
              </w:rPr>
              <w:t xml:space="preserve"> </w:t>
            </w:r>
            <w:r w:rsidR="008C6BAE" w:rsidRPr="00BC282A">
              <w:rPr>
                <w:b/>
                <w:i/>
                <w:spacing w:val="-2"/>
              </w:rPr>
              <w:t>„O marcu, pannie Julian</w:t>
            </w:r>
            <w:r w:rsidR="00DE68F1" w:rsidRPr="00BC282A">
              <w:rPr>
                <w:b/>
                <w:i/>
                <w:spacing w:val="-2"/>
              </w:rPr>
              <w:t>n</w:t>
            </w:r>
            <w:r w:rsidR="008C6BAE" w:rsidRPr="00BC282A">
              <w:rPr>
                <w:b/>
                <w:i/>
                <w:spacing w:val="-2"/>
              </w:rPr>
              <w:t>i</w:t>
            </w:r>
            <w:r w:rsidR="00DE68F1" w:rsidRPr="00BC282A">
              <w:rPr>
                <w:b/>
                <w:i/>
                <w:spacing w:val="-2"/>
              </w:rPr>
              <w:t>e</w:t>
            </w:r>
            <w:r w:rsidR="00F64812" w:rsidRPr="00BC282A">
              <w:rPr>
                <w:b/>
                <w:i/>
                <w:spacing w:val="-2"/>
              </w:rPr>
              <w:t xml:space="preserve"> </w:t>
            </w:r>
            <w:r w:rsidR="00B539FD" w:rsidRPr="00BC282A">
              <w:rPr>
                <w:b/>
                <w:i/>
                <w:spacing w:val="-2"/>
              </w:rPr>
              <w:t>i o ptaszku”</w:t>
            </w:r>
            <w:r w:rsidR="00B539FD" w:rsidRPr="00BC282A">
              <w:rPr>
                <w:i/>
                <w:spacing w:val="-2"/>
              </w:rPr>
              <w:t xml:space="preserve"> </w:t>
            </w:r>
            <w:r w:rsidR="00BC282A" w:rsidRPr="00BC282A">
              <w:rPr>
                <w:spacing w:val="-2"/>
              </w:rPr>
              <w:t>.</w:t>
            </w:r>
          </w:p>
          <w:p w:rsidR="00932935" w:rsidRPr="007915AF" w:rsidRDefault="007F7153" w:rsidP="00932935">
            <w:pPr>
              <w:pStyle w:val="Akapitzlist"/>
              <w:ind w:left="0"/>
              <w:rPr>
                <w:rFonts w:ascii="Calibri" w:hAnsi="Calibri" w:cs="Calibri"/>
                <w:sz w:val="22"/>
                <w:szCs w:val="22"/>
              </w:rPr>
            </w:pPr>
            <w:r w:rsidRPr="007915AF">
              <w:rPr>
                <w:rFonts w:ascii="Calibri" w:hAnsi="Calibri" w:cs="Calibri"/>
                <w:sz w:val="22"/>
                <w:szCs w:val="22"/>
              </w:rPr>
              <w:t>Materiały</w:t>
            </w:r>
            <w:r w:rsidR="00932935" w:rsidRPr="007915AF">
              <w:rPr>
                <w:rFonts w:ascii="Calibri" w:hAnsi="Calibri" w:cs="Calibri"/>
                <w:sz w:val="22"/>
                <w:szCs w:val="22"/>
              </w:rPr>
              <w:t>: plik pdf do wydruku.</w:t>
            </w:r>
          </w:p>
          <w:p w:rsidR="00B539FD" w:rsidRPr="007915AF" w:rsidRDefault="00B539FD" w:rsidP="00D90E4D">
            <w:pPr>
              <w:spacing w:after="120" w:line="240" w:lineRule="auto"/>
              <w:rPr>
                <w:b/>
                <w:i/>
              </w:rPr>
            </w:pPr>
            <w:r w:rsidRPr="007915AF">
              <w:t>Uczniowie maj</w:t>
            </w:r>
            <w:r w:rsidR="00EE0387" w:rsidRPr="007915AF">
              <w:t>ą</w:t>
            </w:r>
            <w:r w:rsidRPr="007915AF">
              <w:t xml:space="preserve"> na ławka</w:t>
            </w:r>
            <w:r w:rsidR="00EE0387" w:rsidRPr="007915AF">
              <w:t>ch teksty. Uważnie słuchają</w:t>
            </w:r>
            <w:r w:rsidR="00787017">
              <w:t xml:space="preserve"> nauczyciela</w:t>
            </w:r>
            <w:r w:rsidRPr="007915AF">
              <w:t xml:space="preserve">, </w:t>
            </w:r>
            <w:r w:rsidR="00EE0387" w:rsidRPr="007915AF">
              <w:t xml:space="preserve">a następnie </w:t>
            </w:r>
            <w:r w:rsidRPr="007915AF">
              <w:t xml:space="preserve">zaznaczają w tekście wskazane przez </w:t>
            </w:r>
            <w:r w:rsidR="00787017">
              <w:t>niego</w:t>
            </w:r>
            <w:r w:rsidRPr="007915AF">
              <w:t xml:space="preserve"> fragmenty.</w:t>
            </w:r>
          </w:p>
          <w:p w:rsidR="00B539FD" w:rsidRPr="007915AF" w:rsidRDefault="00B539FD" w:rsidP="00D90E4D">
            <w:pPr>
              <w:spacing w:after="0" w:line="240" w:lineRule="auto"/>
            </w:pPr>
          </w:p>
        </w:tc>
      </w:tr>
      <w:tr w:rsidR="00B539FD" w:rsidRPr="007915AF" w:rsidTr="006B45A5">
        <w:trPr>
          <w:trHeight w:val="1030"/>
        </w:trPr>
        <w:tc>
          <w:tcPr>
            <w:tcW w:w="7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539FD" w:rsidRPr="007915AF" w:rsidRDefault="00E03DA4" w:rsidP="00D90E4D">
            <w:pPr>
              <w:spacing w:before="120" w:after="120" w:line="240" w:lineRule="auto"/>
            </w:pPr>
            <w:r w:rsidRPr="007915AF">
              <w:rPr>
                <w:b/>
              </w:rPr>
              <w:t xml:space="preserve">7. </w:t>
            </w:r>
            <w:r w:rsidR="006878BA">
              <w:rPr>
                <w:b/>
              </w:rPr>
              <w:t xml:space="preserve">PREZENTACJA: </w:t>
            </w:r>
            <w:r w:rsidR="00B539FD" w:rsidRPr="007915AF">
              <w:rPr>
                <w:b/>
              </w:rPr>
              <w:t xml:space="preserve">Panna Julianna </w:t>
            </w:r>
            <w:r w:rsidR="00E073DE" w:rsidRPr="007915AF">
              <w:rPr>
                <w:b/>
              </w:rPr>
              <w:t>wybrała się na spacer.</w:t>
            </w:r>
          </w:p>
          <w:p w:rsidR="00B539FD" w:rsidRPr="007915AF" w:rsidRDefault="00353E43" w:rsidP="00787017">
            <w:pPr>
              <w:spacing w:before="120" w:after="120" w:line="240" w:lineRule="auto"/>
              <w:rPr>
                <w:b/>
              </w:rPr>
            </w:pPr>
            <w:r w:rsidRPr="007915AF">
              <w:t>Nauczyciel poleca</w:t>
            </w:r>
            <w:r w:rsidR="00634750" w:rsidRPr="007915AF">
              <w:t xml:space="preserve"> dzieciom </w:t>
            </w:r>
            <w:r w:rsidR="001F19A8" w:rsidRPr="007915AF">
              <w:t>otworzyć</w:t>
            </w:r>
            <w:r w:rsidRPr="007915AF">
              <w:t xml:space="preserve"> w przeglądarce internetowej</w:t>
            </w:r>
            <w:r w:rsidR="0053092D" w:rsidRPr="007915AF">
              <w:t xml:space="preserve"> prezentację złożoną z trzech scen, ukazujących pannę Juliannę podczas spaceru po parku.</w:t>
            </w:r>
            <w:r w:rsidRPr="007915AF">
              <w:t xml:space="preserve"> </w:t>
            </w:r>
            <w:r w:rsidRPr="007915AF">
              <w:lastRenderedPageBreak/>
              <w:t>Zadaniem uczniów</w:t>
            </w:r>
            <w:r w:rsidR="00B539FD" w:rsidRPr="007915AF">
              <w:t xml:space="preserve"> </w:t>
            </w:r>
            <w:r w:rsidR="00621195" w:rsidRPr="007915AF">
              <w:t xml:space="preserve">jest wyrażenie opinii, </w:t>
            </w:r>
            <w:r w:rsidR="00B539FD" w:rsidRPr="007915AF">
              <w:t xml:space="preserve">czy </w:t>
            </w:r>
            <w:r w:rsidR="0053092D" w:rsidRPr="007915AF">
              <w:t>panna Julianna ubrała się stosownie do pogody</w:t>
            </w:r>
            <w:r w:rsidR="00787017">
              <w:t>.</w:t>
            </w:r>
            <w:r w:rsidR="00B539FD" w:rsidRPr="007915AF">
              <w:t xml:space="preserve"> </w:t>
            </w:r>
            <w:r w:rsidR="0053092D" w:rsidRPr="007915AF">
              <w:t>Mają</w:t>
            </w:r>
            <w:r w:rsidR="00787017">
              <w:t xml:space="preserve"> też</w:t>
            </w:r>
            <w:r w:rsidR="0053092D" w:rsidRPr="007915AF">
              <w:t xml:space="preserve"> wskazać wszystkie elementy, które nie pasują do prezentowanej pory roku. Żeby wskazać element, </w:t>
            </w:r>
            <w:r w:rsidR="00787017">
              <w:t>trzeba</w:t>
            </w:r>
            <w:r w:rsidR="0053092D" w:rsidRPr="007915AF">
              <w:t xml:space="preserve"> kliknąć nań myszką.</w:t>
            </w: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39FD" w:rsidRPr="007915AF" w:rsidRDefault="00E03DA4" w:rsidP="00D90E4D">
            <w:pPr>
              <w:spacing w:before="120" w:after="120" w:line="240" w:lineRule="auto"/>
            </w:pPr>
            <w:r w:rsidRPr="007915AF">
              <w:rPr>
                <w:b/>
              </w:rPr>
              <w:lastRenderedPageBreak/>
              <w:t xml:space="preserve">7. </w:t>
            </w:r>
            <w:r w:rsidR="006878BA">
              <w:rPr>
                <w:b/>
              </w:rPr>
              <w:t>PREZENTACJA:</w:t>
            </w:r>
            <w:r w:rsidR="006878BA" w:rsidRPr="007915AF">
              <w:rPr>
                <w:b/>
              </w:rPr>
              <w:t xml:space="preserve"> </w:t>
            </w:r>
            <w:r w:rsidR="00E073DE" w:rsidRPr="007915AF">
              <w:rPr>
                <w:b/>
              </w:rPr>
              <w:t>Panna Julianna wybrała się na spacer.</w:t>
            </w:r>
          </w:p>
          <w:p w:rsidR="001F4103" w:rsidRPr="00F25EEB" w:rsidRDefault="00E4712A" w:rsidP="001F4103">
            <w:pPr>
              <w:spacing w:before="120" w:after="120" w:line="240" w:lineRule="auto"/>
              <w:rPr>
                <w:spacing w:val="-4"/>
              </w:rPr>
            </w:pPr>
            <w:r w:rsidRPr="00F25EEB">
              <w:rPr>
                <w:spacing w:val="-4"/>
              </w:rPr>
              <w:t>Materiały: plik</w:t>
            </w:r>
            <w:r w:rsidR="001F4103" w:rsidRPr="00F25EEB">
              <w:rPr>
                <w:spacing w:val="-4"/>
              </w:rPr>
              <w:t xml:space="preserve"> html</w:t>
            </w:r>
            <w:r w:rsidRPr="00F25EEB">
              <w:rPr>
                <w:spacing w:val="-4"/>
              </w:rPr>
              <w:t xml:space="preserve"> do wyświetlenia</w:t>
            </w:r>
            <w:r w:rsidR="00424639" w:rsidRPr="00F25EEB">
              <w:rPr>
                <w:spacing w:val="-4"/>
              </w:rPr>
              <w:t xml:space="preserve"> w przeglądarce internetowej </w:t>
            </w:r>
            <w:r w:rsidRPr="00F25EEB">
              <w:rPr>
                <w:spacing w:val="-4"/>
              </w:rPr>
              <w:t xml:space="preserve"> i </w:t>
            </w:r>
            <w:r w:rsidR="001F4103" w:rsidRPr="00F25EEB">
              <w:rPr>
                <w:spacing w:val="-4"/>
              </w:rPr>
              <w:t>plik pdf</w:t>
            </w:r>
            <w:r w:rsidRPr="00F25EEB">
              <w:rPr>
                <w:spacing w:val="-4"/>
              </w:rPr>
              <w:t xml:space="preserve"> do wydruku</w:t>
            </w:r>
            <w:r w:rsidR="001F4103" w:rsidRPr="00F25EEB">
              <w:rPr>
                <w:spacing w:val="-4"/>
              </w:rPr>
              <w:t>.</w:t>
            </w:r>
          </w:p>
          <w:p w:rsidR="00B539FD" w:rsidRPr="007915AF" w:rsidRDefault="00B539FD" w:rsidP="00F369F9">
            <w:pPr>
              <w:spacing w:after="0" w:line="240" w:lineRule="auto"/>
            </w:pPr>
            <w:r w:rsidRPr="007915AF">
              <w:lastRenderedPageBreak/>
              <w:t xml:space="preserve">Na </w:t>
            </w:r>
            <w:r w:rsidR="009D38CE" w:rsidRPr="007915AF">
              <w:t>poszczególnych ekranach przeglądarki internetowej</w:t>
            </w:r>
            <w:r w:rsidRPr="007915AF">
              <w:t xml:space="preserve"> przedstawione są następujące sceny:</w:t>
            </w:r>
          </w:p>
          <w:p w:rsidR="00B539FD" w:rsidRPr="007915AF" w:rsidRDefault="009D38CE" w:rsidP="009660CC">
            <w:pPr>
              <w:pStyle w:val="Akapitzlist"/>
              <w:numPr>
                <w:ilvl w:val="0"/>
                <w:numId w:val="3"/>
              </w:numPr>
              <w:tabs>
                <w:tab w:val="clear" w:pos="0"/>
              </w:tabs>
              <w:ind w:left="459" w:hanging="357"/>
              <w:rPr>
                <w:rFonts w:ascii="Calibri" w:hAnsi="Calibri" w:cs="Calibri"/>
                <w:sz w:val="22"/>
                <w:szCs w:val="22"/>
              </w:rPr>
            </w:pPr>
            <w:r w:rsidRPr="007915AF">
              <w:rPr>
                <w:rFonts w:ascii="Calibri" w:hAnsi="Calibri" w:cs="Calibri"/>
                <w:sz w:val="22"/>
                <w:szCs w:val="22"/>
              </w:rPr>
              <w:t xml:space="preserve">Pierwsza </w:t>
            </w:r>
            <w:r w:rsidR="00B539FD" w:rsidRPr="007915AF">
              <w:rPr>
                <w:rFonts w:ascii="Calibri" w:hAnsi="Calibri" w:cs="Calibri"/>
                <w:sz w:val="22"/>
                <w:szCs w:val="22"/>
              </w:rPr>
              <w:t xml:space="preserve">przedstawia piękną wiosenną pogodę (alejka w parku). Panna Julianna ubrana </w:t>
            </w:r>
            <w:r w:rsidR="006878BA" w:rsidRPr="007915AF">
              <w:rPr>
                <w:rFonts w:ascii="Calibri" w:hAnsi="Calibri" w:cs="Calibri"/>
                <w:sz w:val="22"/>
                <w:szCs w:val="22"/>
              </w:rPr>
              <w:t xml:space="preserve">jest </w:t>
            </w:r>
            <w:r w:rsidR="00B539FD" w:rsidRPr="007915AF">
              <w:rPr>
                <w:rFonts w:ascii="Calibri" w:hAnsi="Calibri" w:cs="Calibri"/>
                <w:sz w:val="22"/>
                <w:szCs w:val="22"/>
              </w:rPr>
              <w:t>w ciepły płaszcz, obok jedzie dziecko na łyżwach</w:t>
            </w:r>
            <w:r w:rsidR="00F369F9">
              <w:rPr>
                <w:rFonts w:ascii="Calibri" w:hAnsi="Calibri" w:cs="Calibri"/>
                <w:sz w:val="22"/>
                <w:szCs w:val="22"/>
              </w:rPr>
              <w:t>, przy ławeczce</w:t>
            </w:r>
            <w:r w:rsidR="00B539FD" w:rsidRPr="007915AF">
              <w:rPr>
                <w:rFonts w:ascii="Calibri" w:hAnsi="Calibri" w:cs="Calibri"/>
                <w:sz w:val="22"/>
                <w:szCs w:val="22"/>
              </w:rPr>
              <w:t xml:space="preserve"> stoi bałwan. </w:t>
            </w:r>
          </w:p>
          <w:p w:rsidR="00B539FD" w:rsidRPr="007915AF" w:rsidRDefault="00B539FD" w:rsidP="009660CC">
            <w:pPr>
              <w:pStyle w:val="Akapitzlist"/>
              <w:numPr>
                <w:ilvl w:val="0"/>
                <w:numId w:val="3"/>
              </w:numPr>
              <w:tabs>
                <w:tab w:val="clear" w:pos="0"/>
              </w:tabs>
              <w:ind w:left="464"/>
              <w:rPr>
                <w:rFonts w:ascii="Calibri" w:hAnsi="Calibri" w:cs="Calibri"/>
                <w:sz w:val="22"/>
                <w:szCs w:val="22"/>
              </w:rPr>
            </w:pPr>
            <w:r w:rsidRPr="007915AF">
              <w:rPr>
                <w:rFonts w:ascii="Calibri" w:hAnsi="Calibri" w:cs="Calibri"/>
                <w:sz w:val="22"/>
                <w:szCs w:val="22"/>
              </w:rPr>
              <w:t xml:space="preserve">Druga przedstawia zimę w parku, lodowisko. Panna Julianna ma na sobie lekką sukienkę, na lodowisku </w:t>
            </w:r>
            <w:r w:rsidR="00B37BA3" w:rsidRPr="007915AF">
              <w:rPr>
                <w:rFonts w:ascii="Calibri" w:hAnsi="Calibri" w:cs="Calibri"/>
                <w:sz w:val="22"/>
                <w:szCs w:val="22"/>
              </w:rPr>
              <w:t>ślizga się</w:t>
            </w:r>
            <w:r w:rsidRPr="007915AF">
              <w:rPr>
                <w:rFonts w:ascii="Calibri" w:hAnsi="Calibri" w:cs="Calibri"/>
                <w:sz w:val="22"/>
                <w:szCs w:val="22"/>
              </w:rPr>
              <w:t xml:space="preserve"> chłopiec z kołem</w:t>
            </w:r>
            <w:r w:rsidR="00F64812" w:rsidRPr="007915A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r w:rsidRPr="007915AF">
              <w:rPr>
                <w:rFonts w:ascii="Calibri" w:hAnsi="Calibri" w:cs="Calibri"/>
                <w:sz w:val="22"/>
                <w:szCs w:val="22"/>
              </w:rPr>
              <w:t xml:space="preserve">do pływania. Obok stoi leżak. </w:t>
            </w:r>
          </w:p>
          <w:p w:rsidR="00B539FD" w:rsidRPr="007915AF" w:rsidRDefault="00B539FD" w:rsidP="009660CC">
            <w:pPr>
              <w:pStyle w:val="Akapitzlist"/>
              <w:numPr>
                <w:ilvl w:val="0"/>
                <w:numId w:val="3"/>
              </w:numPr>
              <w:tabs>
                <w:tab w:val="clear" w:pos="0"/>
              </w:tabs>
              <w:ind w:left="464"/>
              <w:rPr>
                <w:rFonts w:ascii="Calibri" w:hAnsi="Calibri"/>
                <w:sz w:val="22"/>
                <w:szCs w:val="22"/>
              </w:rPr>
            </w:pPr>
            <w:r w:rsidRPr="007915AF">
              <w:rPr>
                <w:rFonts w:ascii="Calibri" w:hAnsi="Calibri" w:cs="Calibri"/>
                <w:sz w:val="22"/>
                <w:szCs w:val="22"/>
              </w:rPr>
              <w:t>Na trzeciej widzimy deszczową pogodę. Panna Julianna</w:t>
            </w:r>
            <w:r w:rsidR="00F85403" w:rsidRPr="007915A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r w:rsidRPr="007915AF">
              <w:rPr>
                <w:rFonts w:ascii="Calibri" w:hAnsi="Calibri" w:cs="Calibri"/>
                <w:sz w:val="22"/>
                <w:szCs w:val="22"/>
              </w:rPr>
              <w:t>ma na sobie płaszcz przeciwdeszczowy i parasol. Na ławeczce siedzi dziewczynka z książką, a po alejce jeździ na łyżwach chłopiec.</w:t>
            </w:r>
            <w:r w:rsidR="006B45A5" w:rsidRPr="007915A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r w:rsidRPr="007915AF">
              <w:rPr>
                <w:rFonts w:ascii="Calibri" w:hAnsi="Calibri" w:cs="Calibri"/>
                <w:sz w:val="22"/>
                <w:szCs w:val="22"/>
              </w:rPr>
              <w:t>O drzewo oparte są narty.</w:t>
            </w:r>
          </w:p>
          <w:p w:rsidR="00B539FD" w:rsidRPr="007915AF" w:rsidRDefault="00B539FD" w:rsidP="00F369F9">
            <w:pPr>
              <w:pStyle w:val="Akapitzlist1"/>
              <w:spacing w:after="0" w:line="240" w:lineRule="auto"/>
              <w:ind w:left="0"/>
            </w:pPr>
            <w:r w:rsidRPr="007915AF">
              <w:t>Zadaniem uczniów jest</w:t>
            </w:r>
            <w:r w:rsidR="00F64812" w:rsidRPr="007915AF">
              <w:t xml:space="preserve"> </w:t>
            </w:r>
            <w:r w:rsidR="0047372D" w:rsidRPr="007915AF">
              <w:t>wskazanie elementów</w:t>
            </w:r>
            <w:r w:rsidR="00424639">
              <w:t>, które nie pasują do pogody</w:t>
            </w:r>
            <w:r w:rsidR="0047372D" w:rsidRPr="007915AF">
              <w:t xml:space="preserve"> poprzez kliknięcie na nie myszką.</w:t>
            </w:r>
            <w:r w:rsidR="009D38CE" w:rsidRPr="007915AF">
              <w:t xml:space="preserve"> </w:t>
            </w:r>
            <w:r w:rsidR="002C1B52" w:rsidRPr="007915AF">
              <w:t>E</w:t>
            </w:r>
            <w:r w:rsidR="009D38CE" w:rsidRPr="007915AF">
              <w:t>lementy</w:t>
            </w:r>
            <w:r w:rsidR="00424639">
              <w:t xml:space="preserve"> te wówczas </w:t>
            </w:r>
            <w:r w:rsidR="009D38CE" w:rsidRPr="007915AF">
              <w:t xml:space="preserve"> </w:t>
            </w:r>
            <w:r w:rsidR="001F4103" w:rsidRPr="007915AF">
              <w:t>zmienią kolor na szary</w:t>
            </w:r>
            <w:r w:rsidR="009D38CE" w:rsidRPr="007915AF">
              <w:t>.</w:t>
            </w:r>
          </w:p>
        </w:tc>
      </w:tr>
      <w:tr w:rsidR="00B539FD" w:rsidRPr="007915AF" w:rsidTr="006B45A5">
        <w:tc>
          <w:tcPr>
            <w:tcW w:w="7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539FD" w:rsidRPr="007915AF" w:rsidRDefault="00E03DA4" w:rsidP="00D90E4D">
            <w:pPr>
              <w:spacing w:before="120" w:after="120" w:line="240" w:lineRule="auto"/>
            </w:pPr>
            <w:r w:rsidRPr="007915AF">
              <w:rPr>
                <w:b/>
              </w:rPr>
              <w:lastRenderedPageBreak/>
              <w:t>8. DOBIERANKA</w:t>
            </w:r>
            <w:r w:rsidR="00B539FD" w:rsidRPr="007915AF">
              <w:rPr>
                <w:b/>
              </w:rPr>
              <w:t>: Przysłowia związane z marcowa pogodą</w:t>
            </w:r>
            <w:r w:rsidRPr="007915AF">
              <w:rPr>
                <w:b/>
              </w:rPr>
              <w:t>.</w:t>
            </w:r>
          </w:p>
          <w:p w:rsidR="00B539FD" w:rsidRPr="007915AF" w:rsidRDefault="004206FD" w:rsidP="00EC23ED">
            <w:pPr>
              <w:spacing w:after="120" w:line="240" w:lineRule="auto"/>
            </w:pPr>
            <w:r w:rsidRPr="007915AF">
              <w:t xml:space="preserve">Nauczyciel poleca dzieciom </w:t>
            </w:r>
            <w:r w:rsidR="001F19A8" w:rsidRPr="007915AF">
              <w:t>otworzyć</w:t>
            </w:r>
            <w:r w:rsidRPr="007915AF">
              <w:t xml:space="preserve"> plik z zadaniem w programie Paint lub drukuje i rozdaje karty pracy. Na ekranie znajdują się przysłowia. </w:t>
            </w:r>
            <w:r w:rsidR="00B539FD" w:rsidRPr="007915AF">
              <w:rPr>
                <w:i/>
              </w:rPr>
              <w:t>Wiecie</w:t>
            </w:r>
            <w:r w:rsidRPr="007915AF">
              <w:rPr>
                <w:i/>
              </w:rPr>
              <w:t>,</w:t>
            </w:r>
            <w:r w:rsidR="00B539FD" w:rsidRPr="007915AF">
              <w:rPr>
                <w:i/>
              </w:rPr>
              <w:t xml:space="preserve"> co to są przysłowia? Często wasze mamy i babcie ich używają. Ekoludek przyniósł nam kilka </w:t>
            </w:r>
            <w:r w:rsidR="00C431B4" w:rsidRPr="007915AF">
              <w:rPr>
                <w:i/>
              </w:rPr>
              <w:t xml:space="preserve">przysłów </w:t>
            </w:r>
            <w:r w:rsidR="00B539FD" w:rsidRPr="007915AF">
              <w:rPr>
                <w:i/>
              </w:rPr>
              <w:t>związanych z marcową pogodą</w:t>
            </w:r>
            <w:r w:rsidRPr="007915AF">
              <w:rPr>
                <w:i/>
              </w:rPr>
              <w:t>,</w:t>
            </w:r>
            <w:r w:rsidR="00B539FD" w:rsidRPr="007915AF">
              <w:rPr>
                <w:i/>
              </w:rPr>
              <w:t xml:space="preserve"> ale marcowy wietrzyk</w:t>
            </w:r>
            <w:r w:rsidRPr="007915AF">
              <w:rPr>
                <w:i/>
              </w:rPr>
              <w:t>-</w:t>
            </w:r>
            <w:r w:rsidR="00B539FD" w:rsidRPr="007915AF">
              <w:rPr>
                <w:i/>
              </w:rPr>
              <w:t xml:space="preserve"> psotnik </w:t>
            </w:r>
            <w:r w:rsidR="009C02AB" w:rsidRPr="007915AF">
              <w:rPr>
                <w:i/>
              </w:rPr>
              <w:t xml:space="preserve">dmuchnął i </w:t>
            </w:r>
            <w:r w:rsidR="00B539FD" w:rsidRPr="007915AF">
              <w:rPr>
                <w:i/>
              </w:rPr>
              <w:t>pomieszał je. Pomóżcie</w:t>
            </w:r>
            <w:r w:rsidR="00F64812" w:rsidRPr="007915AF">
              <w:rPr>
                <w:i/>
              </w:rPr>
              <w:t xml:space="preserve"> </w:t>
            </w:r>
            <w:r w:rsidR="00B539FD" w:rsidRPr="007915AF">
              <w:rPr>
                <w:i/>
              </w:rPr>
              <w:t xml:space="preserve">Ekoludkowi i połączcie </w:t>
            </w:r>
            <w:r w:rsidR="005D52B6" w:rsidRPr="007915AF">
              <w:rPr>
                <w:i/>
              </w:rPr>
              <w:t>prawidłowo obie części przysłów</w:t>
            </w:r>
            <w:r w:rsidR="00B539FD" w:rsidRPr="007915AF">
              <w:rPr>
                <w:i/>
              </w:rPr>
              <w:t>.</w:t>
            </w:r>
          </w:p>
          <w:p w:rsidR="00B539FD" w:rsidRPr="007915AF" w:rsidRDefault="00B539FD" w:rsidP="00D90E4D">
            <w:pPr>
              <w:spacing w:line="240" w:lineRule="auto"/>
            </w:pP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39FD" w:rsidRPr="007915AF" w:rsidRDefault="00B539FD" w:rsidP="00D90E4D">
            <w:pPr>
              <w:spacing w:before="120" w:after="120" w:line="240" w:lineRule="auto"/>
            </w:pPr>
            <w:r w:rsidRPr="007915AF">
              <w:rPr>
                <w:b/>
              </w:rPr>
              <w:t xml:space="preserve">8. </w:t>
            </w:r>
            <w:r w:rsidR="00E03DA4" w:rsidRPr="007915AF">
              <w:rPr>
                <w:b/>
              </w:rPr>
              <w:t>DOBIERANKA</w:t>
            </w:r>
            <w:r w:rsidRPr="007915AF">
              <w:rPr>
                <w:b/>
              </w:rPr>
              <w:t>: Przysłowia związane z marcowa pogo</w:t>
            </w:r>
            <w:r w:rsidRPr="007915AF">
              <w:rPr>
                <w:rStyle w:val="Odwoaniedokomentarza1"/>
                <w:sz w:val="22"/>
                <w:szCs w:val="22"/>
              </w:rPr>
              <w:t>dą</w:t>
            </w:r>
            <w:r w:rsidRPr="007915AF">
              <w:rPr>
                <w:b/>
              </w:rPr>
              <w:t>.</w:t>
            </w:r>
          </w:p>
          <w:p w:rsidR="001F4103" w:rsidRPr="00F25EEB" w:rsidRDefault="001F4103" w:rsidP="00F369F9">
            <w:pPr>
              <w:spacing w:before="120" w:after="0" w:line="240" w:lineRule="auto"/>
              <w:rPr>
                <w:spacing w:val="-6"/>
              </w:rPr>
            </w:pPr>
            <w:r w:rsidRPr="00F25EEB">
              <w:rPr>
                <w:spacing w:val="-6"/>
              </w:rPr>
              <w:t>Dwie możliwości realizacji zadania: program Paint (plik jpg) i kartka (plik pdf).</w:t>
            </w:r>
          </w:p>
          <w:p w:rsidR="00B539FD" w:rsidRPr="007915AF" w:rsidRDefault="00C431B4" w:rsidP="00D90E4D">
            <w:pPr>
              <w:spacing w:after="0" w:line="240" w:lineRule="auto"/>
              <w:rPr>
                <w:rFonts w:cs="Tahoma"/>
                <w:bCs/>
              </w:rPr>
            </w:pPr>
            <w:r w:rsidRPr="007915AF">
              <w:t>Po</w:t>
            </w:r>
            <w:r w:rsidR="00B539FD" w:rsidRPr="007915AF">
              <w:t xml:space="preserve"> lewej stronie </w:t>
            </w:r>
            <w:r w:rsidRPr="007915AF">
              <w:t xml:space="preserve">ekranu </w:t>
            </w:r>
            <w:r w:rsidR="00B539FD" w:rsidRPr="007915AF">
              <w:t xml:space="preserve">znajdują się początki czterech przysłów związanych z marcowa pogodą, po prawej </w:t>
            </w:r>
            <w:r w:rsidR="009C02AB" w:rsidRPr="007915AF">
              <w:t xml:space="preserve">- </w:t>
            </w:r>
            <w:r w:rsidR="00B539FD" w:rsidRPr="007915AF">
              <w:t>ich zakończenia. Uczniowie mają za zadanie dopasować</w:t>
            </w:r>
            <w:r w:rsidR="00F64812" w:rsidRPr="007915AF">
              <w:t xml:space="preserve"> </w:t>
            </w:r>
            <w:r w:rsidR="00B539FD" w:rsidRPr="007915AF">
              <w:t>obie części do siebie, a następnie wyjaśnić znaczenie otrzymanych przysłów.</w:t>
            </w:r>
          </w:p>
          <w:p w:rsidR="00B539FD" w:rsidRPr="007915AF" w:rsidRDefault="00B539FD" w:rsidP="00D90E4D">
            <w:pPr>
              <w:numPr>
                <w:ilvl w:val="0"/>
                <w:numId w:val="7"/>
              </w:numPr>
              <w:shd w:val="clear" w:color="auto" w:fill="FFFFFF"/>
              <w:tabs>
                <w:tab w:val="clear" w:pos="0"/>
              </w:tabs>
              <w:spacing w:after="0" w:line="240" w:lineRule="auto"/>
              <w:ind w:left="445" w:hanging="246"/>
              <w:rPr>
                <w:rFonts w:cs="Tahoma"/>
                <w:bCs/>
              </w:rPr>
            </w:pPr>
            <w:r w:rsidRPr="007915AF">
              <w:rPr>
                <w:rFonts w:cs="Tahoma"/>
                <w:bCs/>
              </w:rPr>
              <w:t xml:space="preserve">Gdy w marcu grzmi, w maju śniegiem </w:t>
            </w:r>
            <w:r w:rsidR="00517669">
              <w:rPr>
                <w:rFonts w:cs="Tahoma"/>
                <w:bCs/>
              </w:rPr>
              <w:t>ć</w:t>
            </w:r>
            <w:r w:rsidRPr="007915AF">
              <w:rPr>
                <w:rFonts w:cs="Tahoma"/>
                <w:bCs/>
              </w:rPr>
              <w:t>mi.</w:t>
            </w:r>
          </w:p>
          <w:p w:rsidR="00B539FD" w:rsidRPr="007915AF" w:rsidRDefault="00B539FD" w:rsidP="00D90E4D">
            <w:pPr>
              <w:numPr>
                <w:ilvl w:val="0"/>
                <w:numId w:val="7"/>
              </w:numPr>
              <w:shd w:val="clear" w:color="auto" w:fill="FFFFFF"/>
              <w:spacing w:after="0" w:line="240" w:lineRule="auto"/>
              <w:ind w:left="445" w:hanging="246"/>
              <w:rPr>
                <w:rFonts w:eastAsia="Times New Roman" w:cs="Tahoma"/>
                <w:bCs/>
                <w:lang w:eastAsia="pl-PL"/>
              </w:rPr>
            </w:pPr>
            <w:r w:rsidRPr="007915AF">
              <w:rPr>
                <w:rFonts w:cs="Tahoma"/>
                <w:bCs/>
              </w:rPr>
              <w:t>Marzec zimny i słoneczny, plon zaręcza dostateczny.</w:t>
            </w:r>
          </w:p>
          <w:p w:rsidR="00B539FD" w:rsidRPr="007915AF" w:rsidRDefault="00B539FD" w:rsidP="00D90E4D">
            <w:pPr>
              <w:numPr>
                <w:ilvl w:val="0"/>
                <w:numId w:val="7"/>
              </w:numPr>
              <w:shd w:val="clear" w:color="auto" w:fill="FFFFFF"/>
              <w:spacing w:after="0" w:line="240" w:lineRule="auto"/>
              <w:ind w:left="445" w:hanging="246"/>
              <w:rPr>
                <w:rFonts w:cs="Tahoma"/>
                <w:bCs/>
              </w:rPr>
            </w:pPr>
            <w:r w:rsidRPr="007915AF">
              <w:rPr>
                <w:rFonts w:eastAsia="Times New Roman" w:cs="Tahoma"/>
                <w:bCs/>
                <w:lang w:eastAsia="pl-PL"/>
              </w:rPr>
              <w:t>W marcu jak w gar</w:t>
            </w:r>
            <w:r w:rsidR="009660CC" w:rsidRPr="007915AF">
              <w:rPr>
                <w:rFonts w:eastAsia="Times New Roman" w:cs="Tahoma"/>
                <w:bCs/>
                <w:lang w:eastAsia="pl-PL"/>
              </w:rPr>
              <w:t>n</w:t>
            </w:r>
            <w:r w:rsidRPr="007915AF">
              <w:rPr>
                <w:rFonts w:eastAsia="Times New Roman" w:cs="Tahoma"/>
                <w:bCs/>
                <w:lang w:eastAsia="pl-PL"/>
              </w:rPr>
              <w:t>cu</w:t>
            </w:r>
            <w:r w:rsidR="00EC23ED" w:rsidRPr="007915AF">
              <w:rPr>
                <w:rFonts w:eastAsia="Times New Roman" w:cs="Tahoma"/>
                <w:bCs/>
                <w:lang w:eastAsia="pl-PL"/>
              </w:rPr>
              <w:t>.</w:t>
            </w:r>
          </w:p>
          <w:p w:rsidR="00B539FD" w:rsidRPr="007915AF" w:rsidRDefault="00B539FD" w:rsidP="001C4817">
            <w:pPr>
              <w:pStyle w:val="Akapitzlist1"/>
              <w:numPr>
                <w:ilvl w:val="0"/>
                <w:numId w:val="7"/>
              </w:numPr>
              <w:spacing w:after="0" w:line="240" w:lineRule="auto"/>
              <w:ind w:left="445" w:hanging="246"/>
            </w:pPr>
            <w:r w:rsidRPr="007915AF">
              <w:rPr>
                <w:rFonts w:cs="Tahoma"/>
                <w:bCs/>
              </w:rPr>
              <w:t>Gdy w marcu mgły bywają, w lecie burze przeszkadzają.</w:t>
            </w:r>
          </w:p>
          <w:p w:rsidR="009C02AB" w:rsidRPr="007915AF" w:rsidRDefault="009C02AB" w:rsidP="00F369F9">
            <w:pPr>
              <w:pStyle w:val="Akapitzlist1"/>
              <w:spacing w:after="120" w:line="240" w:lineRule="auto"/>
              <w:ind w:left="0"/>
            </w:pPr>
            <w:r w:rsidRPr="007915AF">
              <w:t>Zadanie na kartce należy wykonać analogicznie.</w:t>
            </w:r>
          </w:p>
        </w:tc>
      </w:tr>
      <w:tr w:rsidR="00B539FD" w:rsidRPr="007915AF" w:rsidTr="006B45A5">
        <w:tc>
          <w:tcPr>
            <w:tcW w:w="7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539FD" w:rsidRPr="00F77926" w:rsidRDefault="00B539FD" w:rsidP="00D90E4D">
            <w:pPr>
              <w:spacing w:before="120" w:after="120" w:line="240" w:lineRule="auto"/>
            </w:pPr>
            <w:r w:rsidRPr="00F77926">
              <w:rPr>
                <w:b/>
              </w:rPr>
              <w:lastRenderedPageBreak/>
              <w:t>9.</w:t>
            </w:r>
            <w:r w:rsidRPr="00F77926">
              <w:rPr>
                <w:rFonts w:eastAsia="Times New Roman"/>
                <w:b/>
                <w:iCs/>
                <w:lang w:eastAsia="pl-PL"/>
              </w:rPr>
              <w:t xml:space="preserve"> </w:t>
            </w:r>
            <w:r w:rsidR="00F77926">
              <w:rPr>
                <w:rFonts w:eastAsia="Times New Roman"/>
                <w:b/>
                <w:iCs/>
                <w:lang w:eastAsia="pl-PL"/>
              </w:rPr>
              <w:t>QUIZ – prognoza pogody</w:t>
            </w:r>
            <w:r w:rsidRPr="00F77926">
              <w:rPr>
                <w:b/>
              </w:rPr>
              <w:t>.</w:t>
            </w:r>
          </w:p>
          <w:p w:rsidR="00B539FD" w:rsidRPr="00F77926" w:rsidRDefault="002B1E8F" w:rsidP="002B1E8F">
            <w:pPr>
              <w:spacing w:after="120" w:line="240" w:lineRule="auto"/>
              <w:rPr>
                <w:b/>
                <w:iCs/>
                <w:lang w:eastAsia="pl-PL"/>
              </w:rPr>
            </w:pPr>
            <w:r>
              <w:rPr>
                <w:rFonts w:cs="Arial"/>
                <w:color w:val="000000"/>
              </w:rPr>
              <w:t>Nauczyciel prosi dzieci o uruchomienie w przeglądarce internetowej quizu sprawdzającego znajomość symboli związanych z prognozą pogody.</w:t>
            </w: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77926" w:rsidRPr="00F77926" w:rsidRDefault="00F77926" w:rsidP="00F77926">
            <w:pPr>
              <w:spacing w:before="120" w:after="120" w:line="240" w:lineRule="auto"/>
            </w:pPr>
            <w:r w:rsidRPr="00F77926">
              <w:rPr>
                <w:b/>
              </w:rPr>
              <w:t>9.</w:t>
            </w:r>
            <w:r w:rsidRPr="00F77926">
              <w:rPr>
                <w:rFonts w:eastAsia="Times New Roman"/>
                <w:b/>
                <w:iCs/>
                <w:lang w:eastAsia="pl-PL"/>
              </w:rPr>
              <w:t xml:space="preserve"> </w:t>
            </w:r>
            <w:r>
              <w:rPr>
                <w:rFonts w:eastAsia="Times New Roman"/>
                <w:b/>
                <w:iCs/>
                <w:lang w:eastAsia="pl-PL"/>
              </w:rPr>
              <w:t>QUIZ – prognoza pogody</w:t>
            </w:r>
            <w:r w:rsidRPr="00F77926">
              <w:rPr>
                <w:b/>
              </w:rPr>
              <w:t>.</w:t>
            </w:r>
          </w:p>
          <w:p w:rsidR="002B1E8F" w:rsidRPr="008640D0" w:rsidRDefault="002B1E8F" w:rsidP="002B1E8F">
            <w:pPr>
              <w:pStyle w:val="Akapitzlist1"/>
              <w:spacing w:before="120" w:after="0" w:line="240" w:lineRule="auto"/>
              <w:ind w:left="0"/>
            </w:pPr>
            <w:r w:rsidRPr="008640D0">
              <w:t xml:space="preserve">Materiały: </w:t>
            </w:r>
            <w:r w:rsidRPr="007915AF">
              <w:t xml:space="preserve"> plik html do wyświetlenia w przeglądarce</w:t>
            </w:r>
            <w:r>
              <w:t xml:space="preserve"> internetowej.</w:t>
            </w:r>
            <w:r w:rsidRPr="008640D0">
              <w:t xml:space="preserve"> </w:t>
            </w:r>
          </w:p>
          <w:p w:rsidR="00B539FD" w:rsidRPr="00F77926" w:rsidRDefault="002B1E8F" w:rsidP="002B1E8F">
            <w:pPr>
              <w:spacing w:after="120" w:line="240" w:lineRule="auto"/>
            </w:pPr>
            <w:r>
              <w:t>Zadaniem dzieci jest udzielenie odpowiedzi na pytania z quizu: przycisk zielony – prawda, przycisk czerwony – fałsz.</w:t>
            </w:r>
          </w:p>
        </w:tc>
      </w:tr>
      <w:tr w:rsidR="00B539FD" w:rsidRPr="007915AF" w:rsidTr="00952511">
        <w:trPr>
          <w:trHeight w:val="2672"/>
        </w:trPr>
        <w:tc>
          <w:tcPr>
            <w:tcW w:w="7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539FD" w:rsidRPr="007915AF" w:rsidRDefault="00E03DA4" w:rsidP="00D90E4D">
            <w:pPr>
              <w:spacing w:before="120" w:after="120" w:line="240" w:lineRule="auto"/>
            </w:pPr>
            <w:r w:rsidRPr="007915AF">
              <w:rPr>
                <w:b/>
              </w:rPr>
              <w:t xml:space="preserve">10. </w:t>
            </w:r>
            <w:r w:rsidR="00B539FD" w:rsidRPr="007915AF">
              <w:rPr>
                <w:b/>
              </w:rPr>
              <w:t>ĆWICZENIE</w:t>
            </w:r>
            <w:r w:rsidR="00E306A8" w:rsidRPr="007915AF">
              <w:rPr>
                <w:b/>
              </w:rPr>
              <w:t>:</w:t>
            </w:r>
            <w:r w:rsidR="00B539FD" w:rsidRPr="007915AF">
              <w:rPr>
                <w:b/>
              </w:rPr>
              <w:t xml:space="preserve"> Stopniowanie przymiotników.</w:t>
            </w:r>
          </w:p>
          <w:p w:rsidR="00E41ACC" w:rsidRDefault="00F2042C" w:rsidP="00D648E2">
            <w:pPr>
              <w:spacing w:after="0" w:line="240" w:lineRule="auto"/>
              <w:rPr>
                <w:i/>
              </w:rPr>
            </w:pPr>
            <w:r w:rsidRPr="007915AF">
              <w:t xml:space="preserve">Nauczyciel poleca dzieciom </w:t>
            </w:r>
            <w:r w:rsidR="001F19A8" w:rsidRPr="007915AF">
              <w:t>otworzyć</w:t>
            </w:r>
            <w:r w:rsidRPr="007915AF">
              <w:t xml:space="preserve"> </w:t>
            </w:r>
            <w:r w:rsidR="00E41ACC">
              <w:t xml:space="preserve">prezentację w </w:t>
            </w:r>
            <w:r w:rsidR="0014534F">
              <w:t>przeglądarce</w:t>
            </w:r>
            <w:r w:rsidR="00E41ACC">
              <w:t xml:space="preserve"> internetowej</w:t>
            </w:r>
            <w:r w:rsidRPr="007915AF">
              <w:t xml:space="preserve"> </w:t>
            </w:r>
            <w:r w:rsidR="00B539FD" w:rsidRPr="007915AF">
              <w:t xml:space="preserve">i </w:t>
            </w:r>
            <w:r w:rsidR="00E41ACC">
              <w:t>objaśnia zasadę stopniowania przymiotników</w:t>
            </w:r>
            <w:r w:rsidR="00B539FD" w:rsidRPr="007915AF">
              <w:t>:</w:t>
            </w:r>
            <w:r w:rsidR="00E057D6" w:rsidRPr="007915AF">
              <w:t xml:space="preserve"> </w:t>
            </w:r>
            <w:r w:rsidR="00B539FD" w:rsidRPr="007915AF">
              <w:rPr>
                <w:i/>
              </w:rPr>
              <w:t xml:space="preserve">Ekoludek skacze po schodkach, na których </w:t>
            </w:r>
            <w:r w:rsidR="00E41ACC">
              <w:rPr>
                <w:i/>
              </w:rPr>
              <w:t xml:space="preserve">wypisane są </w:t>
            </w:r>
            <w:r w:rsidR="00B539FD" w:rsidRPr="007915AF">
              <w:rPr>
                <w:i/>
              </w:rPr>
              <w:t xml:space="preserve"> jakieś wyrazy. Coś jest ciepłe (np. bluza), coś cieplejsze (np. kurtka), a coś najcieplejsze (np. kożuch). </w:t>
            </w:r>
            <w:r w:rsidR="00353DAC" w:rsidRPr="007915AF">
              <w:rPr>
                <w:i/>
              </w:rPr>
              <w:t xml:space="preserve">Na ekranie znajdują się trzy przymiotniki – każdy w trzech stopniach. </w:t>
            </w:r>
            <w:r w:rsidR="00E41ACC">
              <w:rPr>
                <w:i/>
              </w:rPr>
              <w:t xml:space="preserve">Przeczytajcie je uważnie. </w:t>
            </w:r>
          </w:p>
          <w:p w:rsidR="00E41ACC" w:rsidRPr="00E41ACC" w:rsidRDefault="00E41ACC" w:rsidP="00D648E2">
            <w:pPr>
              <w:spacing w:after="0" w:line="240" w:lineRule="auto"/>
              <w:rPr>
                <w:i/>
              </w:rPr>
            </w:pPr>
            <w:r>
              <w:rPr>
                <w:i/>
              </w:rPr>
              <w:t>Teraz kliknijcie w dowolne miejsce planszy, by przejść dalej. Następna plansza pokazuje rozmieszczone przypadkowo przymiotniki. Kliknijcie na każdy z nich, a zaobserwujecie, że zmienił kolor. Czy potraficie powiedzieć, według jakiej zasady pokolorowane są przymiotniki?</w:t>
            </w:r>
          </w:p>
          <w:p w:rsidR="00B539FD" w:rsidRPr="007915AF" w:rsidRDefault="00E41ACC" w:rsidP="00E41ACC">
            <w:pPr>
              <w:spacing w:after="120" w:line="240" w:lineRule="auto"/>
              <w:rPr>
                <w:b/>
              </w:rPr>
            </w:pPr>
            <w:r>
              <w:t xml:space="preserve">Dla utrwalenie wiadomości nauczyciel może jeszcze wykorzystać planszę w Paincie lub kartę pracy i poprosić dzieci o połączenie (lub zgrupowanie) przymiotników w jednakowym stopniu ze sobą. </w:t>
            </w:r>
            <w:r w:rsidR="00030A5D" w:rsidRPr="007915AF">
              <w:rPr>
                <w:i/>
              </w:rPr>
              <w:t>Odnajdźcie wszystkie przymiotniki w tym samym stopniu</w:t>
            </w:r>
            <w:r w:rsidR="00517669">
              <w:rPr>
                <w:i/>
              </w:rPr>
              <w:t xml:space="preserve"> i zgrupujcie je obok siebie</w:t>
            </w:r>
            <w:r w:rsidR="00030A5D" w:rsidRPr="007915AF">
              <w:rPr>
                <w:i/>
              </w:rPr>
              <w:t>. Czy umiecie stopniować inne wyrazy?</w:t>
            </w: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39FD" w:rsidRPr="007915AF" w:rsidRDefault="00B539FD" w:rsidP="00D90E4D">
            <w:pPr>
              <w:spacing w:before="120" w:after="120" w:line="240" w:lineRule="auto"/>
            </w:pPr>
            <w:r w:rsidRPr="007915AF">
              <w:rPr>
                <w:b/>
              </w:rPr>
              <w:t>10. ĆWICZENIE</w:t>
            </w:r>
            <w:r w:rsidR="00E306A8" w:rsidRPr="007915AF">
              <w:rPr>
                <w:b/>
              </w:rPr>
              <w:t>:</w:t>
            </w:r>
            <w:r w:rsidRPr="007915AF">
              <w:rPr>
                <w:b/>
              </w:rPr>
              <w:t xml:space="preserve"> Stopniowanie przymiotników.</w:t>
            </w:r>
          </w:p>
          <w:p w:rsidR="004D3EF7" w:rsidRPr="007915AF" w:rsidRDefault="007F7153" w:rsidP="00D648E2">
            <w:pPr>
              <w:spacing w:before="120" w:after="0" w:line="240" w:lineRule="auto"/>
            </w:pPr>
            <w:r w:rsidRPr="007915AF">
              <w:t>Materiały</w:t>
            </w:r>
            <w:r w:rsidR="004D3EF7" w:rsidRPr="007915AF">
              <w:t xml:space="preserve">: </w:t>
            </w:r>
            <w:r w:rsidR="00FD2ACC" w:rsidRPr="007915AF">
              <w:t>dwa pliki html</w:t>
            </w:r>
            <w:r w:rsidR="004D3EF7" w:rsidRPr="007915AF">
              <w:t xml:space="preserve"> d</w:t>
            </w:r>
            <w:r w:rsidR="00FD2ACC" w:rsidRPr="007915AF">
              <w:t>o uruchomienia w przeglądarce internetowej</w:t>
            </w:r>
            <w:r w:rsidR="004D3EF7" w:rsidRPr="007915AF">
              <w:t>.</w:t>
            </w:r>
          </w:p>
          <w:p w:rsidR="00FD2ACC" w:rsidRPr="007915AF" w:rsidRDefault="00FD2ACC" w:rsidP="00AE0705">
            <w:pPr>
              <w:spacing w:after="0" w:line="240" w:lineRule="auto"/>
            </w:pPr>
            <w:r w:rsidRPr="007915AF">
              <w:t>Pierwsza plansza</w:t>
            </w:r>
            <w:r w:rsidR="0014534F">
              <w:t xml:space="preserve"> html </w:t>
            </w:r>
            <w:r w:rsidRPr="007915AF">
              <w:t>przedstawia schodki z przymiotnikami w trzech stopniach</w:t>
            </w:r>
            <w:r w:rsidR="0014534F">
              <w:t xml:space="preserve">. Na drugiej </w:t>
            </w:r>
            <w:r w:rsidR="00B539FD" w:rsidRPr="007915AF">
              <w:t xml:space="preserve">znajdują się </w:t>
            </w:r>
            <w:r w:rsidR="001031FC" w:rsidRPr="007915AF">
              <w:t>trzy</w:t>
            </w:r>
            <w:r w:rsidR="00B539FD" w:rsidRPr="007915AF">
              <w:t xml:space="preserve"> przymiotniki, każdy </w:t>
            </w:r>
            <w:r w:rsidR="001031FC" w:rsidRPr="007915AF">
              <w:t>w trzech stopniach</w:t>
            </w:r>
            <w:r w:rsidR="00B539FD" w:rsidRPr="007915AF">
              <w:t xml:space="preserve">. </w:t>
            </w:r>
          </w:p>
          <w:p w:rsidR="00FD2ACC" w:rsidRPr="007915AF" w:rsidRDefault="00FD2ACC" w:rsidP="00AE0705">
            <w:pPr>
              <w:spacing w:after="0" w:line="240" w:lineRule="auto"/>
            </w:pPr>
            <w:r w:rsidRPr="007915AF">
              <w:t>Druga plansza</w:t>
            </w:r>
            <w:r w:rsidR="0014534F">
              <w:t xml:space="preserve"> pokazuje 3 przymiotniki, każdy w trzech stopniach. Dziecko klika w kolejne przymiotniki, a one zmieniają kolor, zależnie od stopnia , co powinno zauważyć dziecko.</w:t>
            </w:r>
          </w:p>
          <w:p w:rsidR="00B539FD" w:rsidRPr="007915AF" w:rsidRDefault="00030A5D" w:rsidP="00AE0705">
            <w:pPr>
              <w:spacing w:after="0" w:line="240" w:lineRule="auto"/>
            </w:pPr>
            <w:r w:rsidRPr="007915AF">
              <w:t xml:space="preserve">Kliknięcie na dowolny przymiotnik powoduje, że </w:t>
            </w:r>
            <w:r w:rsidR="00517669">
              <w:t>wszystkie przymiotniki w tym samym stopniu, co wskazany zaznaczają się</w:t>
            </w:r>
            <w:r w:rsidRPr="007915AF">
              <w:t xml:space="preserve"> na ten sam kolor.</w:t>
            </w:r>
          </w:p>
          <w:p w:rsidR="00B539FD" w:rsidRPr="007915AF" w:rsidRDefault="0014534F" w:rsidP="00D648E2">
            <w:pPr>
              <w:spacing w:after="0" w:line="240" w:lineRule="auto"/>
            </w:pPr>
            <w:r>
              <w:t>W wersji w programie Paint z</w:t>
            </w:r>
            <w:r w:rsidRPr="007915AF">
              <w:t>adaniem uczniów jest zgrupowanie wszystkich stopni danego przymiotnika obok siebie</w:t>
            </w:r>
            <w:r>
              <w:t xml:space="preserve"> (na kartce przymiotniki można połączyć linią)</w:t>
            </w:r>
            <w:r w:rsidRPr="007915AF">
              <w:t>.</w:t>
            </w:r>
            <w:r>
              <w:t xml:space="preserve"> </w:t>
            </w:r>
            <w:r w:rsidR="001031FC" w:rsidRPr="007915AF">
              <w:t>Przymiotniki:</w:t>
            </w:r>
            <w:r w:rsidR="00D648E2">
              <w:t xml:space="preserve"> </w:t>
            </w:r>
            <w:r w:rsidR="00B539FD" w:rsidRPr="007915AF">
              <w:t>ciepły</w:t>
            </w:r>
            <w:r w:rsidR="00D648E2">
              <w:t>,</w:t>
            </w:r>
            <w:r w:rsidR="00B539FD" w:rsidRPr="007915AF">
              <w:t xml:space="preserve"> zimny </w:t>
            </w:r>
            <w:r w:rsidR="00D648E2">
              <w:t>, gorący</w:t>
            </w:r>
          </w:p>
        </w:tc>
      </w:tr>
      <w:tr w:rsidR="00B539FD" w:rsidRPr="007915AF" w:rsidTr="006B45A5">
        <w:trPr>
          <w:trHeight w:val="1565"/>
        </w:trPr>
        <w:tc>
          <w:tcPr>
            <w:tcW w:w="7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539FD" w:rsidRPr="007915AF" w:rsidRDefault="00B539FD" w:rsidP="00D90E4D">
            <w:pPr>
              <w:spacing w:before="120" w:after="120" w:line="240" w:lineRule="auto"/>
            </w:pPr>
            <w:r w:rsidRPr="007915AF">
              <w:rPr>
                <w:b/>
              </w:rPr>
              <w:t>11.DOBIERANKA nr 2: Symbole pogody</w:t>
            </w:r>
            <w:r w:rsidRPr="007915AF">
              <w:t>.</w:t>
            </w:r>
            <w:r w:rsidR="00F64812" w:rsidRPr="007915AF">
              <w:t xml:space="preserve"> </w:t>
            </w:r>
          </w:p>
          <w:p w:rsidR="00B539FD" w:rsidRPr="007915AF" w:rsidRDefault="002836BB" w:rsidP="001F19A8">
            <w:pPr>
              <w:spacing w:before="120" w:after="120" w:line="240" w:lineRule="auto"/>
            </w:pPr>
            <w:r w:rsidRPr="007915AF">
              <w:t xml:space="preserve">Nauczyciel poleca </w:t>
            </w:r>
            <w:r w:rsidR="001F19A8" w:rsidRPr="007915AF">
              <w:t>otworzyć</w:t>
            </w:r>
            <w:r w:rsidRPr="007915AF">
              <w:t xml:space="preserve"> plik z zadaniem w </w:t>
            </w:r>
            <w:r w:rsidR="001F19A8" w:rsidRPr="007915AF">
              <w:t xml:space="preserve">programie Paint </w:t>
            </w:r>
            <w:r w:rsidRPr="007915AF">
              <w:t xml:space="preserve"> lub drukuje i rozdaje dzieciom karty pracy. </w:t>
            </w:r>
            <w:r w:rsidR="00B539FD" w:rsidRPr="007915AF">
              <w:rPr>
                <w:i/>
              </w:rPr>
              <w:t xml:space="preserve">Drogie dzieci, na </w:t>
            </w:r>
            <w:r w:rsidRPr="007915AF">
              <w:rPr>
                <w:i/>
              </w:rPr>
              <w:t>ekranie</w:t>
            </w:r>
            <w:r w:rsidR="007322C6" w:rsidRPr="007915AF">
              <w:rPr>
                <w:i/>
              </w:rPr>
              <w:t xml:space="preserve"> znajdują się opisy </w:t>
            </w:r>
            <w:r w:rsidR="00F77BC3" w:rsidRPr="007915AF">
              <w:rPr>
                <w:i/>
              </w:rPr>
              <w:t xml:space="preserve">słowne elementów prognozy pogody </w:t>
            </w:r>
            <w:r w:rsidR="007322C6" w:rsidRPr="007915AF">
              <w:rPr>
                <w:i/>
              </w:rPr>
              <w:t xml:space="preserve">oraz </w:t>
            </w:r>
            <w:r w:rsidR="00F77BC3" w:rsidRPr="007915AF">
              <w:rPr>
                <w:i/>
              </w:rPr>
              <w:t>ich graficzne symbole</w:t>
            </w:r>
            <w:r w:rsidR="007322C6" w:rsidRPr="007915AF">
              <w:rPr>
                <w:i/>
              </w:rPr>
              <w:t>. D</w:t>
            </w:r>
            <w:r w:rsidR="00B539FD" w:rsidRPr="007915AF">
              <w:rPr>
                <w:i/>
              </w:rPr>
              <w:t xml:space="preserve">obierzcie odpowiedni </w:t>
            </w:r>
            <w:r w:rsidR="007322C6" w:rsidRPr="007915AF">
              <w:rPr>
                <w:i/>
              </w:rPr>
              <w:t>opis</w:t>
            </w:r>
            <w:r w:rsidR="00B539FD" w:rsidRPr="007915AF">
              <w:rPr>
                <w:i/>
              </w:rPr>
              <w:t xml:space="preserve"> do każdego </w:t>
            </w:r>
            <w:r w:rsidR="007322C6" w:rsidRPr="007915AF">
              <w:rPr>
                <w:i/>
              </w:rPr>
              <w:t>symbolu</w:t>
            </w:r>
            <w:r w:rsidR="00B539FD" w:rsidRPr="007915AF">
              <w:rPr>
                <w:i/>
              </w:rPr>
              <w:t xml:space="preserve">. </w:t>
            </w: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39FD" w:rsidRPr="007915AF" w:rsidRDefault="00B539FD" w:rsidP="00D90E4D">
            <w:pPr>
              <w:spacing w:before="120" w:after="120" w:line="240" w:lineRule="auto"/>
            </w:pPr>
            <w:r w:rsidRPr="007915AF">
              <w:rPr>
                <w:b/>
              </w:rPr>
              <w:t>11. DOBIERANKA nr 2: Symbole pogody</w:t>
            </w:r>
            <w:r w:rsidRPr="007915AF">
              <w:t>.</w:t>
            </w:r>
            <w:r w:rsidR="00F64812" w:rsidRPr="007915AF">
              <w:t xml:space="preserve"> </w:t>
            </w:r>
          </w:p>
          <w:p w:rsidR="00030A5D" w:rsidRPr="00F25EEB" w:rsidRDefault="00030A5D" w:rsidP="002B1E8F">
            <w:pPr>
              <w:spacing w:before="120" w:after="0" w:line="240" w:lineRule="auto"/>
              <w:rPr>
                <w:spacing w:val="-4"/>
              </w:rPr>
            </w:pPr>
            <w:r w:rsidRPr="00F25EEB">
              <w:rPr>
                <w:spacing w:val="-4"/>
              </w:rPr>
              <w:t>Dwie możliwości realizacji zadania: program Paint (plik jpg) i kartka (plik pdf).</w:t>
            </w:r>
          </w:p>
          <w:p w:rsidR="00C17F4F" w:rsidRPr="007915AF" w:rsidRDefault="00B539FD" w:rsidP="001F19A8">
            <w:pPr>
              <w:spacing w:after="120" w:line="240" w:lineRule="auto"/>
            </w:pPr>
            <w:r w:rsidRPr="007915AF">
              <w:t xml:space="preserve">Na </w:t>
            </w:r>
            <w:r w:rsidR="00C96324" w:rsidRPr="007915AF">
              <w:t>ekranie</w:t>
            </w:r>
            <w:r w:rsidRPr="007915AF">
              <w:t xml:space="preserve"> znajdują się opisy oraz graficznie przedstawione elementy prognozy pogody,</w:t>
            </w:r>
            <w:r w:rsidR="00F64812" w:rsidRPr="007915AF">
              <w:t xml:space="preserve"> </w:t>
            </w:r>
            <w:r w:rsidRPr="007915AF">
              <w:t xml:space="preserve">uczniowie muszą połączyć </w:t>
            </w:r>
            <w:r w:rsidR="007322C6" w:rsidRPr="007915AF">
              <w:t xml:space="preserve">symbol </w:t>
            </w:r>
            <w:r w:rsidR="00F3559A" w:rsidRPr="007915AF">
              <w:t xml:space="preserve">pogody </w:t>
            </w:r>
            <w:r w:rsidR="007322C6" w:rsidRPr="007915AF">
              <w:t>z odpowiednim opisem.</w:t>
            </w:r>
            <w:r w:rsidRPr="007915AF">
              <w:t xml:space="preserve"> </w:t>
            </w:r>
          </w:p>
        </w:tc>
      </w:tr>
      <w:tr w:rsidR="00B539FD" w:rsidRPr="007915AF" w:rsidTr="001F19A8">
        <w:trPr>
          <w:trHeight w:val="204"/>
        </w:trPr>
        <w:tc>
          <w:tcPr>
            <w:tcW w:w="7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539FD" w:rsidRPr="007915AF" w:rsidRDefault="00B539FD" w:rsidP="00D90E4D">
            <w:pPr>
              <w:spacing w:before="120" w:after="120" w:line="240" w:lineRule="auto"/>
            </w:pPr>
            <w:r w:rsidRPr="007915AF">
              <w:rPr>
                <w:b/>
              </w:rPr>
              <w:lastRenderedPageBreak/>
              <w:t>12. LABIRYNT</w:t>
            </w:r>
            <w:r w:rsidR="00712233" w:rsidRPr="007915AF">
              <w:rPr>
                <w:b/>
              </w:rPr>
              <w:t xml:space="preserve"> nr 1</w:t>
            </w:r>
            <w:r w:rsidRPr="007915AF">
              <w:rPr>
                <w:b/>
              </w:rPr>
              <w:t>: Chmury nie wiedzą, gdzie jest słońce.</w:t>
            </w:r>
            <w:r w:rsidRPr="007915AF">
              <w:t xml:space="preserve"> </w:t>
            </w:r>
          </w:p>
          <w:p w:rsidR="00B539FD" w:rsidRPr="007915AF" w:rsidRDefault="00B539FD" w:rsidP="006D0944">
            <w:pPr>
              <w:spacing w:before="120" w:after="120" w:line="240" w:lineRule="auto"/>
              <w:rPr>
                <w:b/>
              </w:rPr>
            </w:pPr>
            <w:r w:rsidRPr="007915AF">
              <w:t xml:space="preserve">Nauczyciel </w:t>
            </w:r>
            <w:r w:rsidR="006D0944" w:rsidRPr="007915AF">
              <w:t xml:space="preserve">drukuje i </w:t>
            </w:r>
            <w:r w:rsidRPr="007915AF">
              <w:t>rozdaje uczniom kartki z labiryntem</w:t>
            </w:r>
            <w:r w:rsidR="006D0944" w:rsidRPr="007915AF">
              <w:t>, a następnie</w:t>
            </w:r>
            <w:r w:rsidRPr="007915AF">
              <w:t xml:space="preserve"> prosi:</w:t>
            </w:r>
            <w:r w:rsidR="008B311D" w:rsidRPr="007915AF">
              <w:t xml:space="preserve"> </w:t>
            </w:r>
            <w:r w:rsidRPr="007915AF">
              <w:rPr>
                <w:i/>
              </w:rPr>
              <w:t>Pomóżcie chmurkom znaleźć drogę do słoneczka.</w:t>
            </w: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39FD" w:rsidRPr="007915AF" w:rsidRDefault="00B539FD" w:rsidP="00D90E4D">
            <w:pPr>
              <w:spacing w:before="120" w:after="120" w:line="240" w:lineRule="auto"/>
            </w:pPr>
            <w:r w:rsidRPr="007915AF">
              <w:rPr>
                <w:b/>
              </w:rPr>
              <w:t>12. LABIRYNT</w:t>
            </w:r>
            <w:r w:rsidR="00712233" w:rsidRPr="007915AF">
              <w:rPr>
                <w:b/>
              </w:rPr>
              <w:t xml:space="preserve"> nr 1</w:t>
            </w:r>
            <w:r w:rsidRPr="007915AF">
              <w:rPr>
                <w:b/>
              </w:rPr>
              <w:t>: Chmury nie wiedzą, gdzie jest słońce.</w:t>
            </w:r>
          </w:p>
          <w:p w:rsidR="00030A5D" w:rsidRPr="00F25EEB" w:rsidRDefault="00030A5D" w:rsidP="00C17F4F">
            <w:pPr>
              <w:spacing w:before="120" w:after="0" w:line="240" w:lineRule="auto"/>
              <w:rPr>
                <w:spacing w:val="-4"/>
              </w:rPr>
            </w:pPr>
            <w:r w:rsidRPr="00F25EEB">
              <w:rPr>
                <w:spacing w:val="-4"/>
              </w:rPr>
              <w:t>Dwie możliwości realizacji zadania: program Paint (plik jpg) i kartka (plik pdf).</w:t>
            </w:r>
          </w:p>
          <w:p w:rsidR="00B539FD" w:rsidRPr="007915AF" w:rsidRDefault="00B539FD" w:rsidP="00796DA5">
            <w:pPr>
              <w:spacing w:line="240" w:lineRule="auto"/>
            </w:pPr>
            <w:r w:rsidRPr="007915AF">
              <w:t xml:space="preserve">Uczniowie otrzymują kartki z wydrukowanym labiryntem. Taki sam labirynt </w:t>
            </w:r>
            <w:r w:rsidR="007D1920" w:rsidRPr="007915AF">
              <w:t>moż</w:t>
            </w:r>
            <w:r w:rsidR="008711B8" w:rsidRPr="007915AF">
              <w:t>na</w:t>
            </w:r>
            <w:r w:rsidR="007D1920" w:rsidRPr="007915AF">
              <w:t xml:space="preserve"> wyświetlić </w:t>
            </w:r>
            <w:r w:rsidR="008711B8" w:rsidRPr="007915AF">
              <w:t>w programie</w:t>
            </w:r>
            <w:r w:rsidR="00796DA5">
              <w:t xml:space="preserve"> Paint</w:t>
            </w:r>
            <w:r w:rsidRPr="007915AF">
              <w:t>. Zadaniem dziec</w:t>
            </w:r>
            <w:r w:rsidR="008711B8" w:rsidRPr="007915AF">
              <w:t>ka</w:t>
            </w:r>
            <w:r w:rsidRPr="007915AF">
              <w:t xml:space="preserve"> jest zaznaczenie</w:t>
            </w:r>
            <w:r w:rsidR="009A65F8" w:rsidRPr="007915AF">
              <w:t xml:space="preserve"> </w:t>
            </w:r>
            <w:r w:rsidRPr="007915AF">
              <w:t xml:space="preserve">drogi </w:t>
            </w:r>
            <w:r w:rsidR="00C431B4" w:rsidRPr="007915AF">
              <w:t xml:space="preserve">przez labirynt </w:t>
            </w:r>
            <w:r w:rsidRPr="007915AF">
              <w:t xml:space="preserve">od </w:t>
            </w:r>
            <w:r w:rsidR="00C431B4" w:rsidRPr="007915AF">
              <w:t xml:space="preserve">punktu startowego </w:t>
            </w:r>
            <w:r w:rsidRPr="007915AF">
              <w:t xml:space="preserve">do słoneczka. </w:t>
            </w:r>
          </w:p>
        </w:tc>
      </w:tr>
    </w:tbl>
    <w:p w:rsidR="00F25EEB" w:rsidRPr="00F25EEB" w:rsidRDefault="00F25EEB" w:rsidP="00F25EEB">
      <w:pPr>
        <w:spacing w:after="0"/>
        <w:rPr>
          <w:vanish/>
        </w:rPr>
      </w:pPr>
    </w:p>
    <w:tbl>
      <w:tblPr>
        <w:tblpPr w:leftFromText="141" w:rightFromText="141" w:vertAnchor="text" w:horzAnchor="margin" w:tblpY="1"/>
        <w:tblW w:w="14587" w:type="dxa"/>
        <w:tblLayout w:type="fixed"/>
        <w:tblLook w:val="0000" w:firstRow="0" w:lastRow="0" w:firstColumn="0" w:lastColumn="0" w:noHBand="0" w:noVBand="0"/>
      </w:tblPr>
      <w:tblGrid>
        <w:gridCol w:w="7768"/>
        <w:gridCol w:w="6819"/>
      </w:tblGrid>
      <w:tr w:rsidR="006B45A5" w:rsidRPr="007915AF" w:rsidTr="006B45A5">
        <w:trPr>
          <w:trHeight w:val="699"/>
        </w:trPr>
        <w:tc>
          <w:tcPr>
            <w:tcW w:w="7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B45A5" w:rsidRPr="007915AF" w:rsidRDefault="006B45A5" w:rsidP="006B45A5">
            <w:pPr>
              <w:spacing w:before="120" w:after="120" w:line="240" w:lineRule="auto"/>
              <w:rPr>
                <w:rStyle w:val="apple-converted-space"/>
              </w:rPr>
            </w:pPr>
            <w:r w:rsidRPr="007915AF">
              <w:rPr>
                <w:b/>
              </w:rPr>
              <w:t>13. PREZENTACJA</w:t>
            </w:r>
            <w:r w:rsidRPr="007915AF">
              <w:rPr>
                <w:rStyle w:val="apple-converted-space"/>
                <w:b/>
                <w:color w:val="000000"/>
                <w:shd w:val="clear" w:color="auto" w:fill="FFFFFF"/>
              </w:rPr>
              <w:t xml:space="preserve"> MULTIMEDIALNA: </w:t>
            </w:r>
            <w:r w:rsidR="00C52C30" w:rsidRPr="007915AF">
              <w:rPr>
                <w:rStyle w:val="apple-converted-space"/>
                <w:b/>
                <w:color w:val="000000"/>
                <w:shd w:val="clear" w:color="auto" w:fill="FFFFFF"/>
              </w:rPr>
              <w:t>Jak zwierzęta spędzają zimę?</w:t>
            </w:r>
          </w:p>
          <w:p w:rsidR="006B45A5" w:rsidRPr="007915AF" w:rsidRDefault="006B45A5" w:rsidP="00C17F4F">
            <w:pPr>
              <w:spacing w:before="120" w:after="0" w:line="240" w:lineRule="auto"/>
              <w:rPr>
                <w:i/>
                <w:color w:val="000000"/>
                <w:shd w:val="clear" w:color="auto" w:fill="FFFFFF"/>
              </w:rPr>
            </w:pPr>
            <w:r w:rsidRPr="007915AF">
              <w:rPr>
                <w:rStyle w:val="apple-converted-space"/>
              </w:rPr>
              <w:t xml:space="preserve">Nauczyciel przedstawia dzieciom </w:t>
            </w:r>
            <w:r w:rsidR="00DE4009" w:rsidRPr="007915AF">
              <w:rPr>
                <w:rStyle w:val="apple-converted-space"/>
              </w:rPr>
              <w:t xml:space="preserve">prezentację multimedialną pt. </w:t>
            </w:r>
            <w:r w:rsidR="000F2EA0" w:rsidRPr="007915AF">
              <w:rPr>
                <w:rStyle w:val="apple-converted-space"/>
              </w:rPr>
              <w:t>„</w:t>
            </w:r>
            <w:r w:rsidR="00DE4009" w:rsidRPr="007915AF">
              <w:rPr>
                <w:rStyle w:val="apple-converted-space"/>
              </w:rPr>
              <w:t>Jak zwierzęta spędzają zimę?</w:t>
            </w:r>
            <w:r w:rsidR="000F2EA0" w:rsidRPr="007915AF">
              <w:rPr>
                <w:rStyle w:val="apple-converted-space"/>
              </w:rPr>
              <w:t>”</w:t>
            </w:r>
            <w:r w:rsidR="002D1876" w:rsidRPr="007915AF">
              <w:rPr>
                <w:rStyle w:val="apple-converted-space"/>
              </w:rPr>
              <w:t xml:space="preserve"> </w:t>
            </w:r>
            <w:r w:rsidRPr="007915AF">
              <w:rPr>
                <w:i/>
                <w:color w:val="000000"/>
                <w:shd w:val="clear" w:color="auto" w:fill="FFFFFF"/>
              </w:rPr>
              <w:t xml:space="preserve">Ekoludek chce pokazać Wam, jak </w:t>
            </w:r>
            <w:r w:rsidR="00971BBC" w:rsidRPr="007915AF">
              <w:rPr>
                <w:i/>
                <w:color w:val="000000"/>
                <w:shd w:val="clear" w:color="auto" w:fill="FFFFFF"/>
              </w:rPr>
              <w:t xml:space="preserve">niektóre </w:t>
            </w:r>
            <w:r w:rsidRPr="007915AF">
              <w:rPr>
                <w:i/>
                <w:color w:val="000000"/>
                <w:shd w:val="clear" w:color="auto" w:fill="FFFFFF"/>
              </w:rPr>
              <w:t xml:space="preserve">zwierzęta spędzają zimę. </w:t>
            </w:r>
            <w:r w:rsidR="004E0765" w:rsidRPr="007915AF">
              <w:rPr>
                <w:i/>
                <w:color w:val="000000"/>
                <w:shd w:val="clear" w:color="auto" w:fill="FFFFFF"/>
              </w:rPr>
              <w:t xml:space="preserve">Jedne </w:t>
            </w:r>
            <w:r w:rsidRPr="007915AF">
              <w:rPr>
                <w:i/>
                <w:color w:val="000000"/>
                <w:shd w:val="clear" w:color="auto" w:fill="FFFFFF"/>
              </w:rPr>
              <w:t xml:space="preserve">zasypiają, inne nie. Część ptaków odlatuje do ciepłych krajów, inne </w:t>
            </w:r>
            <w:r w:rsidR="00D648E2">
              <w:rPr>
                <w:i/>
                <w:color w:val="000000"/>
                <w:shd w:val="clear" w:color="auto" w:fill="FFFFFF"/>
              </w:rPr>
              <w:t>pozostają</w:t>
            </w:r>
            <w:r w:rsidR="00535E20" w:rsidRPr="007915AF">
              <w:rPr>
                <w:i/>
                <w:color w:val="000000"/>
                <w:shd w:val="clear" w:color="auto" w:fill="FFFFFF"/>
              </w:rPr>
              <w:t>. Obejrzyjcie, proszę</w:t>
            </w:r>
            <w:r w:rsidR="004E0765" w:rsidRPr="007915AF">
              <w:rPr>
                <w:i/>
                <w:color w:val="000000"/>
                <w:shd w:val="clear" w:color="auto" w:fill="FFFFFF"/>
              </w:rPr>
              <w:t>,</w:t>
            </w:r>
            <w:r w:rsidR="00535E20" w:rsidRPr="007915AF">
              <w:rPr>
                <w:i/>
                <w:color w:val="000000"/>
                <w:shd w:val="clear" w:color="auto" w:fill="FFFFFF"/>
              </w:rPr>
              <w:t xml:space="preserve"> prezentację multimedialną, a następnie odpowiedzcie pisemnie na pytania:</w:t>
            </w:r>
          </w:p>
          <w:p w:rsidR="00535E20" w:rsidRPr="007915AF" w:rsidRDefault="00535E20" w:rsidP="00C17F4F">
            <w:pPr>
              <w:numPr>
                <w:ilvl w:val="0"/>
                <w:numId w:val="25"/>
              </w:numPr>
              <w:spacing w:after="0" w:line="240" w:lineRule="auto"/>
              <w:ind w:left="567"/>
              <w:rPr>
                <w:i/>
              </w:rPr>
            </w:pPr>
            <w:r w:rsidRPr="007915AF">
              <w:rPr>
                <w:i/>
              </w:rPr>
              <w:t xml:space="preserve">Które zwierzęta zasypiają na zimę? </w:t>
            </w:r>
          </w:p>
          <w:p w:rsidR="00535E20" w:rsidRPr="007915AF" w:rsidRDefault="004E0765" w:rsidP="004E0765">
            <w:pPr>
              <w:numPr>
                <w:ilvl w:val="0"/>
                <w:numId w:val="25"/>
              </w:numPr>
              <w:spacing w:after="0" w:line="240" w:lineRule="auto"/>
              <w:ind w:left="567"/>
              <w:rPr>
                <w:b/>
              </w:rPr>
            </w:pPr>
            <w:r w:rsidRPr="007915AF">
              <w:rPr>
                <w:i/>
              </w:rPr>
              <w:t>Jak nazywają się zimowe „sypialnie” poszczególnych zwierząt?</w:t>
            </w:r>
          </w:p>
          <w:p w:rsidR="004E0765" w:rsidRPr="007915AF" w:rsidRDefault="004E0765" w:rsidP="004E0765">
            <w:pPr>
              <w:numPr>
                <w:ilvl w:val="0"/>
                <w:numId w:val="25"/>
              </w:numPr>
              <w:spacing w:after="0" w:line="240" w:lineRule="auto"/>
              <w:ind w:left="567"/>
              <w:rPr>
                <w:i/>
              </w:rPr>
            </w:pPr>
            <w:r w:rsidRPr="007915AF">
              <w:rPr>
                <w:i/>
              </w:rPr>
              <w:t>Które zwierzęta na zimę nie zasypiają?</w:t>
            </w:r>
          </w:p>
          <w:p w:rsidR="004E0765" w:rsidRPr="007915AF" w:rsidRDefault="004E0765" w:rsidP="004E0765">
            <w:pPr>
              <w:numPr>
                <w:ilvl w:val="0"/>
                <w:numId w:val="25"/>
              </w:numPr>
              <w:spacing w:after="0" w:line="240" w:lineRule="auto"/>
              <w:ind w:left="567"/>
              <w:rPr>
                <w:i/>
              </w:rPr>
            </w:pPr>
            <w:r w:rsidRPr="007915AF">
              <w:rPr>
                <w:i/>
              </w:rPr>
              <w:t>Które ptaki na zimę odlatują?</w:t>
            </w:r>
          </w:p>
          <w:p w:rsidR="004E0765" w:rsidRPr="002202CC" w:rsidRDefault="004E0765" w:rsidP="002202CC">
            <w:pPr>
              <w:numPr>
                <w:ilvl w:val="0"/>
                <w:numId w:val="25"/>
              </w:numPr>
              <w:spacing w:after="0" w:line="240" w:lineRule="auto"/>
              <w:ind w:left="567"/>
              <w:rPr>
                <w:b/>
              </w:rPr>
            </w:pPr>
            <w:r w:rsidRPr="007915AF">
              <w:rPr>
                <w:i/>
              </w:rPr>
              <w:t>Które ptaki zimą pozostają w Polsce?</w:t>
            </w:r>
          </w:p>
          <w:p w:rsidR="002202CC" w:rsidRPr="002202CC" w:rsidRDefault="002202CC" w:rsidP="00D648E2">
            <w:pPr>
              <w:spacing w:line="240" w:lineRule="auto"/>
              <w:rPr>
                <w:b/>
              </w:rPr>
            </w:pPr>
            <w:r>
              <w:t xml:space="preserve">W drugiej części zajęć nauczyciel może rozdać dzieciom wydrukowane wcześniej dwie karty pracy: jedną przedstawiającą zwierzęta, drugą – ptaki i prosi o otoczenie pętlą ptaków odlatujących na zimę i zwierząt, które na zimę zasypiają. </w:t>
            </w: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5A5" w:rsidRPr="007915AF" w:rsidRDefault="006B45A5" w:rsidP="006B45A5">
            <w:pPr>
              <w:spacing w:before="120" w:after="120" w:line="240" w:lineRule="auto"/>
              <w:rPr>
                <w:rStyle w:val="apple-converted-space"/>
                <w:color w:val="000000"/>
                <w:shd w:val="clear" w:color="auto" w:fill="FFFFFF"/>
              </w:rPr>
            </w:pPr>
            <w:r w:rsidRPr="007915AF">
              <w:rPr>
                <w:b/>
              </w:rPr>
              <w:t>13.</w:t>
            </w:r>
            <w:r w:rsidRPr="007915AF">
              <w:rPr>
                <w:rStyle w:val="apple-converted-space"/>
                <w:b/>
                <w:color w:val="000000"/>
                <w:shd w:val="clear" w:color="auto" w:fill="FFFFFF"/>
              </w:rPr>
              <w:t xml:space="preserve"> PREZENTACJA MULTIMEDIALNA: </w:t>
            </w:r>
            <w:r w:rsidR="00C52C30" w:rsidRPr="007915AF">
              <w:rPr>
                <w:rStyle w:val="apple-converted-space"/>
                <w:b/>
                <w:color w:val="000000"/>
                <w:shd w:val="clear" w:color="auto" w:fill="FFFFFF"/>
              </w:rPr>
              <w:t>Jak zwierzęta spędzają zimę?</w:t>
            </w:r>
          </w:p>
          <w:p w:rsidR="001F19A8" w:rsidRPr="007915AF" w:rsidRDefault="007F7153" w:rsidP="00C17F4F">
            <w:pPr>
              <w:pStyle w:val="Akapitzlist1"/>
              <w:spacing w:after="0" w:line="240" w:lineRule="auto"/>
              <w:ind w:left="0"/>
            </w:pPr>
            <w:r w:rsidRPr="007915AF">
              <w:t>Materiały</w:t>
            </w:r>
            <w:r w:rsidR="001F19A8" w:rsidRPr="007915AF">
              <w:t>: plik html do wyświetlenia w przeglądarce</w:t>
            </w:r>
            <w:r w:rsidR="00A64827">
              <w:t>lub na tablicy interaktywnej</w:t>
            </w:r>
            <w:r w:rsidR="001F19A8" w:rsidRPr="007915AF">
              <w:t xml:space="preserve"> i</w:t>
            </w:r>
            <w:r w:rsidR="002202CC">
              <w:t xml:space="preserve"> plik pdf do wydruku</w:t>
            </w:r>
            <w:r w:rsidR="001F19A8" w:rsidRPr="007915AF">
              <w:t xml:space="preserve">. </w:t>
            </w:r>
          </w:p>
          <w:p w:rsidR="001F19A8" w:rsidRPr="007915AF" w:rsidRDefault="001F19A8" w:rsidP="00C17F4F">
            <w:pPr>
              <w:pStyle w:val="Akapitzlist1"/>
              <w:spacing w:after="0" w:line="240" w:lineRule="auto"/>
              <w:ind w:left="0"/>
              <w:rPr>
                <w:rStyle w:val="apple-converted-space"/>
                <w:color w:val="000000"/>
                <w:shd w:val="clear" w:color="auto" w:fill="FFFFFF"/>
              </w:rPr>
            </w:pPr>
            <w:r w:rsidRPr="007915AF">
              <w:rPr>
                <w:rStyle w:val="apple-converted-space"/>
                <w:color w:val="000000"/>
                <w:shd w:val="clear" w:color="auto" w:fill="FFFFFF"/>
              </w:rPr>
              <w:t>Prezentacja przedstawia zdjęcia</w:t>
            </w:r>
            <w:r w:rsidR="006B45A5" w:rsidRPr="007915AF">
              <w:rPr>
                <w:rStyle w:val="apple-converted-space"/>
                <w:color w:val="000000"/>
                <w:shd w:val="clear" w:color="auto" w:fill="FFFFFF"/>
              </w:rPr>
              <w:t xml:space="preserve"> </w:t>
            </w:r>
            <w:r w:rsidR="00C431B4" w:rsidRPr="007915AF">
              <w:rPr>
                <w:rStyle w:val="apple-converted-space"/>
                <w:color w:val="000000"/>
                <w:shd w:val="clear" w:color="auto" w:fill="FFFFFF"/>
              </w:rPr>
              <w:t xml:space="preserve">zwierząt żyjących w Polsce </w:t>
            </w:r>
            <w:r w:rsidR="006B45A5" w:rsidRPr="007915AF">
              <w:rPr>
                <w:rStyle w:val="apple-converted-space"/>
                <w:color w:val="000000"/>
                <w:shd w:val="clear" w:color="auto" w:fill="FFFFFF"/>
              </w:rPr>
              <w:t>zwierząt</w:t>
            </w:r>
            <w:r w:rsidR="008711B8" w:rsidRPr="007915AF">
              <w:rPr>
                <w:rStyle w:val="apple-converted-space"/>
                <w:color w:val="000000"/>
                <w:shd w:val="clear" w:color="auto" w:fill="FFFFFF"/>
              </w:rPr>
              <w:t xml:space="preserve"> (</w:t>
            </w:r>
            <w:r w:rsidR="00C431B4" w:rsidRPr="007915AF">
              <w:rPr>
                <w:rStyle w:val="apple-converted-space"/>
                <w:color w:val="000000"/>
                <w:shd w:val="clear" w:color="auto" w:fill="FFFFFF"/>
              </w:rPr>
              <w:t xml:space="preserve">w tym </w:t>
            </w:r>
            <w:r w:rsidR="006B45A5" w:rsidRPr="007915AF">
              <w:rPr>
                <w:rStyle w:val="apple-converted-space"/>
                <w:color w:val="000000"/>
                <w:shd w:val="clear" w:color="auto" w:fill="FFFFFF"/>
              </w:rPr>
              <w:t>zasypiających na zimę</w:t>
            </w:r>
            <w:r w:rsidR="008711B8" w:rsidRPr="007915AF">
              <w:rPr>
                <w:rStyle w:val="apple-converted-space"/>
                <w:color w:val="000000"/>
                <w:shd w:val="clear" w:color="auto" w:fill="FFFFFF"/>
              </w:rPr>
              <w:t>)</w:t>
            </w:r>
            <w:r w:rsidR="006B45A5" w:rsidRPr="007915AF">
              <w:rPr>
                <w:rStyle w:val="apple-converted-space"/>
                <w:color w:val="000000"/>
                <w:shd w:val="clear" w:color="auto" w:fill="FFFFFF"/>
              </w:rPr>
              <w:t xml:space="preserve"> wraz z </w:t>
            </w:r>
            <w:r w:rsidR="00796DA5">
              <w:rPr>
                <w:rStyle w:val="apple-converted-space"/>
                <w:color w:val="000000"/>
                <w:shd w:val="clear" w:color="auto" w:fill="FFFFFF"/>
              </w:rPr>
              <w:t xml:space="preserve">ich </w:t>
            </w:r>
            <w:r w:rsidRPr="007915AF">
              <w:rPr>
                <w:rStyle w:val="apple-converted-space"/>
                <w:color w:val="000000"/>
                <w:shd w:val="clear" w:color="auto" w:fill="FFFFFF"/>
              </w:rPr>
              <w:t xml:space="preserve">zimowymi </w:t>
            </w:r>
            <w:r w:rsidR="006B45A5" w:rsidRPr="007915AF">
              <w:rPr>
                <w:rStyle w:val="apple-converted-space"/>
                <w:color w:val="000000"/>
                <w:shd w:val="clear" w:color="auto" w:fill="FFFFFF"/>
              </w:rPr>
              <w:t>„domam</w:t>
            </w:r>
            <w:r w:rsidR="00345EA7">
              <w:rPr>
                <w:rStyle w:val="apple-converted-space"/>
                <w:color w:val="000000"/>
                <w:shd w:val="clear" w:color="auto" w:fill="FFFFFF"/>
              </w:rPr>
              <w:t>i</w:t>
            </w:r>
            <w:r w:rsidR="008711B8" w:rsidRPr="007915AF">
              <w:rPr>
                <w:rStyle w:val="apple-converted-space"/>
                <w:color w:val="000000"/>
                <w:shd w:val="clear" w:color="auto" w:fill="FFFFFF"/>
              </w:rPr>
              <w:t>”</w:t>
            </w:r>
            <w:r w:rsidRPr="007915AF">
              <w:rPr>
                <w:rStyle w:val="apple-converted-space"/>
                <w:color w:val="000000"/>
                <w:shd w:val="clear" w:color="auto" w:fill="FFFFFF"/>
              </w:rPr>
              <w:t>.</w:t>
            </w:r>
          </w:p>
          <w:p w:rsidR="006B45A5" w:rsidRPr="007915AF" w:rsidRDefault="006B45A5" w:rsidP="00C17F4F">
            <w:pPr>
              <w:numPr>
                <w:ilvl w:val="0"/>
                <w:numId w:val="16"/>
              </w:numPr>
              <w:spacing w:after="0" w:line="240" w:lineRule="auto"/>
              <w:ind w:left="601" w:hanging="357"/>
            </w:pPr>
            <w:r w:rsidRPr="007915AF">
              <w:rPr>
                <w:rStyle w:val="apple-converted-space"/>
                <w:color w:val="000000"/>
                <w:shd w:val="clear" w:color="auto" w:fill="FFFFFF"/>
              </w:rPr>
              <w:t>Zwierzęta zasypiające na zimę: niedźwiedź - gawra, borsuk – nora, żaba – błoto, jeż – liście.</w:t>
            </w:r>
          </w:p>
          <w:p w:rsidR="006B45A5" w:rsidRPr="007915AF" w:rsidRDefault="006B45A5" w:rsidP="006B45A5">
            <w:pPr>
              <w:numPr>
                <w:ilvl w:val="0"/>
                <w:numId w:val="16"/>
              </w:numPr>
              <w:spacing w:after="0" w:line="240" w:lineRule="auto"/>
              <w:ind w:left="601" w:hanging="357"/>
              <w:rPr>
                <w:rStyle w:val="apple-converted-space"/>
                <w:color w:val="000000"/>
                <w:shd w:val="clear" w:color="auto" w:fill="FFFFFF"/>
              </w:rPr>
            </w:pPr>
            <w:r w:rsidRPr="007915AF">
              <w:rPr>
                <w:rStyle w:val="apple-converted-space"/>
                <w:color w:val="000000"/>
                <w:shd w:val="clear" w:color="auto" w:fill="FFFFFF"/>
              </w:rPr>
              <w:t>Zwierzęta, które nie zasypiają na zimę: wilk, lis, jeleń, dzik, zając.</w:t>
            </w:r>
          </w:p>
          <w:p w:rsidR="006B45A5" w:rsidRPr="007915AF" w:rsidRDefault="006B45A5" w:rsidP="006B45A5">
            <w:pPr>
              <w:pStyle w:val="Akapitzlist1"/>
              <w:numPr>
                <w:ilvl w:val="0"/>
                <w:numId w:val="16"/>
              </w:numPr>
              <w:spacing w:after="0" w:line="240" w:lineRule="auto"/>
              <w:ind w:left="601" w:hanging="357"/>
              <w:rPr>
                <w:rStyle w:val="apple-converted-space"/>
                <w:color w:val="000000"/>
                <w:shd w:val="clear" w:color="auto" w:fill="FFFFFF"/>
              </w:rPr>
            </w:pPr>
            <w:r w:rsidRPr="007915AF">
              <w:rPr>
                <w:rStyle w:val="apple-converted-space"/>
                <w:color w:val="000000"/>
                <w:shd w:val="clear" w:color="auto" w:fill="FFFFFF"/>
              </w:rPr>
              <w:t>Ptaki</w:t>
            </w:r>
            <w:r w:rsidR="00BB4C25" w:rsidRPr="007915AF">
              <w:rPr>
                <w:rStyle w:val="apple-converted-space"/>
                <w:color w:val="000000"/>
                <w:shd w:val="clear" w:color="auto" w:fill="FFFFFF"/>
              </w:rPr>
              <w:t>,</w:t>
            </w:r>
            <w:r w:rsidRPr="007915AF">
              <w:rPr>
                <w:rStyle w:val="apple-converted-space"/>
                <w:color w:val="000000"/>
                <w:shd w:val="clear" w:color="auto" w:fill="FFFFFF"/>
              </w:rPr>
              <w:t xml:space="preserve"> które odlatują na zimę: bocian, jaskółka, dudek, żuraw.</w:t>
            </w:r>
          </w:p>
          <w:p w:rsidR="006B45A5" w:rsidRPr="007915AF" w:rsidRDefault="006B45A5" w:rsidP="006B45A5">
            <w:pPr>
              <w:pStyle w:val="Akapitzlist1"/>
              <w:numPr>
                <w:ilvl w:val="0"/>
                <w:numId w:val="16"/>
              </w:numPr>
              <w:spacing w:after="0" w:line="240" w:lineRule="auto"/>
              <w:ind w:left="601" w:hanging="357"/>
              <w:rPr>
                <w:rStyle w:val="apple-converted-space"/>
                <w:color w:val="000000"/>
                <w:shd w:val="clear" w:color="auto" w:fill="FFFFFF"/>
              </w:rPr>
            </w:pPr>
            <w:r w:rsidRPr="007915AF">
              <w:rPr>
                <w:rStyle w:val="apple-converted-space"/>
                <w:color w:val="000000"/>
                <w:shd w:val="clear" w:color="auto" w:fill="FFFFFF"/>
              </w:rPr>
              <w:t>Ptaki, które zostają na zimę</w:t>
            </w:r>
            <w:r w:rsidR="00796DA5">
              <w:rPr>
                <w:rStyle w:val="apple-converted-space"/>
                <w:color w:val="000000"/>
                <w:shd w:val="clear" w:color="auto" w:fill="FFFFFF"/>
              </w:rPr>
              <w:t xml:space="preserve"> w Polsce</w:t>
            </w:r>
            <w:r w:rsidRPr="007915AF">
              <w:rPr>
                <w:rStyle w:val="apple-converted-space"/>
                <w:color w:val="000000"/>
                <w:shd w:val="clear" w:color="auto" w:fill="FFFFFF"/>
              </w:rPr>
              <w:t>:</w:t>
            </w:r>
            <w:r w:rsidRPr="007915AF">
              <w:rPr>
                <w:color w:val="000000"/>
                <w:shd w:val="clear" w:color="auto" w:fill="FFFFFF"/>
              </w:rPr>
              <w:t xml:space="preserve"> </w:t>
            </w:r>
            <w:r w:rsidRPr="007915AF">
              <w:rPr>
                <w:rStyle w:val="apple-converted-space"/>
                <w:color w:val="000000"/>
                <w:shd w:val="clear" w:color="auto" w:fill="FFFFFF"/>
              </w:rPr>
              <w:t>sójka, wróbel, wrona.</w:t>
            </w:r>
          </w:p>
          <w:p w:rsidR="006B45A5" w:rsidRPr="00D648E2" w:rsidRDefault="00D648E2" w:rsidP="00D648E2">
            <w:pPr>
              <w:tabs>
                <w:tab w:val="left" w:pos="6465"/>
              </w:tabs>
              <w:spacing w:line="240" w:lineRule="auto"/>
              <w:rPr>
                <w:spacing w:val="-4"/>
              </w:rPr>
            </w:pPr>
            <w:r w:rsidRPr="00D648E2">
              <w:rPr>
                <w:spacing w:val="-4"/>
              </w:rPr>
              <w:t>Następnie</w:t>
            </w:r>
            <w:r w:rsidR="002202CC" w:rsidRPr="00D648E2">
              <w:rPr>
                <w:spacing w:val="-4"/>
              </w:rPr>
              <w:t xml:space="preserve"> dzieci otrzymują dwie karty pracy: </w:t>
            </w:r>
            <w:r w:rsidRPr="00D648E2">
              <w:rPr>
                <w:spacing w:val="-4"/>
              </w:rPr>
              <w:t>(zwierzęta i ptaki)</w:t>
            </w:r>
            <w:r w:rsidR="002202CC" w:rsidRPr="00D648E2">
              <w:rPr>
                <w:spacing w:val="-4"/>
              </w:rPr>
              <w:t xml:space="preserve"> </w:t>
            </w:r>
            <w:r w:rsidRPr="00D648E2">
              <w:rPr>
                <w:spacing w:val="-4"/>
              </w:rPr>
              <w:t xml:space="preserve">i mają otoczyć </w:t>
            </w:r>
            <w:r w:rsidR="002202CC" w:rsidRPr="00D648E2">
              <w:rPr>
                <w:spacing w:val="-4"/>
              </w:rPr>
              <w:t>pętlą ptak</w:t>
            </w:r>
            <w:r w:rsidRPr="00D648E2">
              <w:rPr>
                <w:spacing w:val="-4"/>
              </w:rPr>
              <w:t>i</w:t>
            </w:r>
            <w:r w:rsidR="002202CC" w:rsidRPr="00D648E2">
              <w:rPr>
                <w:spacing w:val="-4"/>
              </w:rPr>
              <w:t xml:space="preserve"> odlatując</w:t>
            </w:r>
            <w:r w:rsidRPr="00D648E2">
              <w:rPr>
                <w:spacing w:val="-4"/>
              </w:rPr>
              <w:t>e</w:t>
            </w:r>
            <w:r w:rsidR="002202CC" w:rsidRPr="00D648E2">
              <w:rPr>
                <w:spacing w:val="-4"/>
              </w:rPr>
              <w:t xml:space="preserve"> na zimę i </w:t>
            </w:r>
            <w:r w:rsidR="004715C7" w:rsidRPr="00D648E2">
              <w:rPr>
                <w:spacing w:val="-4"/>
              </w:rPr>
              <w:t>zwierzęta</w:t>
            </w:r>
            <w:r w:rsidR="002202CC" w:rsidRPr="00D648E2">
              <w:rPr>
                <w:spacing w:val="-4"/>
              </w:rPr>
              <w:t>, które na zimę zasypiają.</w:t>
            </w:r>
          </w:p>
        </w:tc>
      </w:tr>
      <w:tr w:rsidR="006B45A5" w:rsidRPr="007915AF" w:rsidTr="003E0C37">
        <w:trPr>
          <w:trHeight w:val="552"/>
        </w:trPr>
        <w:tc>
          <w:tcPr>
            <w:tcW w:w="7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B45A5" w:rsidRPr="007915AF" w:rsidRDefault="006B45A5" w:rsidP="006B45A5">
            <w:pPr>
              <w:spacing w:before="120" w:after="120" w:line="240" w:lineRule="auto"/>
            </w:pPr>
            <w:r w:rsidRPr="007915AF">
              <w:rPr>
                <w:b/>
              </w:rPr>
              <w:t>14. GRA INTERAKTYWNA: Memo - symbole pogody.</w:t>
            </w:r>
          </w:p>
          <w:p w:rsidR="006B45A5" w:rsidRPr="007915AF" w:rsidRDefault="006B45A5" w:rsidP="0080682F">
            <w:pPr>
              <w:spacing w:after="120" w:line="240" w:lineRule="auto"/>
              <w:rPr>
                <w:b/>
              </w:rPr>
            </w:pPr>
            <w:r w:rsidRPr="007915AF">
              <w:t>Nauczyciel drukuje kart</w:t>
            </w:r>
            <w:r w:rsidR="003B562C" w:rsidRPr="007915AF">
              <w:t xml:space="preserve">ki z symbolami pogody </w:t>
            </w:r>
            <w:r w:rsidRPr="007915AF">
              <w:t>i rozdaje uczniom</w:t>
            </w:r>
            <w:r w:rsidR="003B562C" w:rsidRPr="007915AF">
              <w:t xml:space="preserve"> do pocięcia. </w:t>
            </w:r>
            <w:r w:rsidR="0080682F">
              <w:t>N</w:t>
            </w:r>
            <w:r w:rsidR="003B562C" w:rsidRPr="007915AF">
              <w:t>astępnie zwraca się do dzieci</w:t>
            </w:r>
            <w:r w:rsidR="00EC2CE9" w:rsidRPr="007915AF">
              <w:t>:</w:t>
            </w:r>
            <w:r w:rsidR="00B61845" w:rsidRPr="007915AF">
              <w:t xml:space="preserve"> </w:t>
            </w:r>
            <w:r w:rsidRPr="007915AF">
              <w:rPr>
                <w:i/>
              </w:rPr>
              <w:t xml:space="preserve">Sprawdzimy, kto z Was zna i rozróżnia symbole pogody. Zagramy w </w:t>
            </w:r>
            <w:r w:rsidR="0080682F">
              <w:rPr>
                <w:i/>
              </w:rPr>
              <w:t xml:space="preserve">popularne </w:t>
            </w:r>
            <w:r w:rsidRPr="007915AF">
              <w:rPr>
                <w:i/>
              </w:rPr>
              <w:t xml:space="preserve">memo. </w:t>
            </w:r>
            <w:r w:rsidR="001E6154" w:rsidRPr="007915AF">
              <w:rPr>
                <w:i/>
              </w:rPr>
              <w:t>Waszym zadaniem jest połączenie w</w:t>
            </w:r>
            <w:r w:rsidR="002D1876" w:rsidRPr="007915AF">
              <w:rPr>
                <w:i/>
              </w:rPr>
              <w:t xml:space="preserve"> pary </w:t>
            </w:r>
            <w:r w:rsidRPr="007915AF">
              <w:rPr>
                <w:i/>
              </w:rPr>
              <w:t xml:space="preserve">kart </w:t>
            </w:r>
            <w:r w:rsidRPr="007915AF">
              <w:rPr>
                <w:i/>
              </w:rPr>
              <w:lastRenderedPageBreak/>
              <w:t xml:space="preserve">z </w:t>
            </w:r>
            <w:r w:rsidR="0080682F">
              <w:rPr>
                <w:i/>
              </w:rPr>
              <w:t xml:space="preserve">identycznymi </w:t>
            </w:r>
            <w:r w:rsidRPr="007915AF">
              <w:rPr>
                <w:i/>
              </w:rPr>
              <w:t>symbol</w:t>
            </w:r>
            <w:r w:rsidR="00796DA5">
              <w:rPr>
                <w:i/>
              </w:rPr>
              <w:t>ami</w:t>
            </w:r>
            <w:r w:rsidRPr="007915AF">
              <w:rPr>
                <w:i/>
              </w:rPr>
              <w:t xml:space="preserve">. </w:t>
            </w: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5A5" w:rsidRPr="007915AF" w:rsidRDefault="006B45A5" w:rsidP="006B45A5">
            <w:pPr>
              <w:spacing w:before="120" w:after="120" w:line="240" w:lineRule="auto"/>
            </w:pPr>
            <w:r w:rsidRPr="007915AF">
              <w:rPr>
                <w:b/>
              </w:rPr>
              <w:lastRenderedPageBreak/>
              <w:t>14. GRA INTERAKTYWNA: Memo - symbole pogody.</w:t>
            </w:r>
          </w:p>
          <w:p w:rsidR="001E6154" w:rsidRPr="007915AF" w:rsidRDefault="001E6154" w:rsidP="00C17F4F">
            <w:pPr>
              <w:spacing w:after="0" w:line="240" w:lineRule="auto"/>
            </w:pPr>
            <w:r w:rsidRPr="007915AF">
              <w:t xml:space="preserve">Materiały: plik pdf do wydruku. </w:t>
            </w:r>
          </w:p>
          <w:p w:rsidR="006B45A5" w:rsidRPr="007915AF" w:rsidRDefault="00EC2CE9" w:rsidP="00C17F4F">
            <w:pPr>
              <w:spacing w:after="0" w:line="240" w:lineRule="auto"/>
              <w:rPr>
                <w:b/>
                <w:bCs/>
              </w:rPr>
            </w:pPr>
            <w:r w:rsidRPr="007915AF">
              <w:t>Nauczyciel</w:t>
            </w:r>
            <w:r w:rsidR="006B45A5" w:rsidRPr="007915AF">
              <w:t xml:space="preserve"> drukuje karty i rozdaje po jednym komplecie na parę uczniów</w:t>
            </w:r>
            <w:r w:rsidRPr="007915AF">
              <w:t xml:space="preserve"> do pocięcia</w:t>
            </w:r>
            <w:r w:rsidR="006B45A5" w:rsidRPr="007915AF">
              <w:t>.</w:t>
            </w:r>
            <w:r w:rsidRPr="007915AF">
              <w:t xml:space="preserve"> Dzieci grają w memo.</w:t>
            </w:r>
            <w:r w:rsidR="008711B8" w:rsidRPr="007915AF">
              <w:t xml:space="preserve"> Po odkryciu pary nazywają, jak</w:t>
            </w:r>
            <w:r w:rsidR="003C6371">
              <w:t>ą</w:t>
            </w:r>
            <w:r w:rsidR="0080682F">
              <w:t xml:space="preserve"> </w:t>
            </w:r>
            <w:r w:rsidR="008711B8" w:rsidRPr="007915AF">
              <w:t>pogodę symbolizuje przedstawiony na kartce element.</w:t>
            </w:r>
          </w:p>
          <w:p w:rsidR="006B45A5" w:rsidRPr="007915AF" w:rsidRDefault="006B45A5" w:rsidP="00712233">
            <w:pPr>
              <w:spacing w:line="240" w:lineRule="auto"/>
            </w:pPr>
            <w:r w:rsidRPr="007915AF">
              <w:rPr>
                <w:bCs/>
              </w:rPr>
              <w:lastRenderedPageBreak/>
              <w:t>Symbole pogody użyte w kartach: piorun, deszcz, chmura, częściowe zachmurzenie, grad, mgła, wiatr, słońce, śnieg,</w:t>
            </w:r>
          </w:p>
        </w:tc>
      </w:tr>
      <w:tr w:rsidR="006B45A5" w:rsidRPr="007915AF" w:rsidTr="0080682F">
        <w:trPr>
          <w:trHeight w:val="1654"/>
        </w:trPr>
        <w:tc>
          <w:tcPr>
            <w:tcW w:w="7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B45A5" w:rsidRPr="007915AF" w:rsidRDefault="006B45A5" w:rsidP="006B45A5">
            <w:pPr>
              <w:spacing w:before="120" w:after="120" w:line="240" w:lineRule="auto"/>
              <w:rPr>
                <w:b/>
              </w:rPr>
            </w:pPr>
            <w:r w:rsidRPr="007915AF">
              <w:rPr>
                <w:b/>
              </w:rPr>
              <w:lastRenderedPageBreak/>
              <w:t>15. KOLOROWANKA: Jesienne liście</w:t>
            </w:r>
          </w:p>
          <w:p w:rsidR="006B45A5" w:rsidRPr="007915AF" w:rsidRDefault="001F19A8" w:rsidP="00796DA5">
            <w:pPr>
              <w:spacing w:after="120" w:line="240" w:lineRule="auto"/>
            </w:pPr>
            <w:r w:rsidRPr="007915AF">
              <w:t>Nauczyciel poleca uczniom otworzyć plik z zadaniem w programie Paint</w:t>
            </w:r>
            <w:r w:rsidR="00EC2CE9" w:rsidRPr="007915AF">
              <w:t xml:space="preserve"> lub drukuje i rozdaje kartki, a następnie </w:t>
            </w:r>
            <w:r w:rsidR="00796DA5">
              <w:t>wprowadza je w temat</w:t>
            </w:r>
            <w:r w:rsidR="006B45A5" w:rsidRPr="007915AF">
              <w:t>:</w:t>
            </w:r>
            <w:r w:rsidR="00B61845" w:rsidRPr="007915AF">
              <w:t xml:space="preserve"> </w:t>
            </w:r>
            <w:r w:rsidR="006B45A5" w:rsidRPr="007915AF">
              <w:rPr>
                <w:i/>
              </w:rPr>
              <w:t>Ekoludek był na spacerze i nazbierał pięknych liści na bukiet. Pomóż</w:t>
            </w:r>
            <w:r w:rsidR="00B61845" w:rsidRPr="007915AF">
              <w:rPr>
                <w:i/>
              </w:rPr>
              <w:t xml:space="preserve">cie </w:t>
            </w:r>
            <w:r w:rsidR="006B45A5" w:rsidRPr="007915AF">
              <w:rPr>
                <w:i/>
              </w:rPr>
              <w:t xml:space="preserve">mu je pokolorować. </w:t>
            </w:r>
            <w:r w:rsidR="00B61845" w:rsidRPr="007915AF">
              <w:rPr>
                <w:i/>
              </w:rPr>
              <w:t>P</w:t>
            </w:r>
            <w:r w:rsidR="006B45A5" w:rsidRPr="007915AF">
              <w:rPr>
                <w:i/>
              </w:rPr>
              <w:t>odaj</w:t>
            </w:r>
            <w:r w:rsidR="00B61845" w:rsidRPr="007915AF">
              <w:rPr>
                <w:i/>
              </w:rPr>
              <w:t>cie</w:t>
            </w:r>
            <w:r w:rsidR="006B45A5" w:rsidRPr="007915AF">
              <w:rPr>
                <w:i/>
              </w:rPr>
              <w:t xml:space="preserve"> nazwy drzew, z których opadły.</w:t>
            </w: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5A5" w:rsidRPr="007915AF" w:rsidRDefault="006B45A5" w:rsidP="006B45A5">
            <w:pPr>
              <w:spacing w:before="120" w:after="120" w:line="240" w:lineRule="auto"/>
            </w:pPr>
            <w:r w:rsidRPr="007915AF">
              <w:rPr>
                <w:b/>
              </w:rPr>
              <w:t>15. KOLOROWANKA: Jesienne liście.</w:t>
            </w:r>
          </w:p>
          <w:p w:rsidR="0091032F" w:rsidRPr="00F25EEB" w:rsidRDefault="0091032F" w:rsidP="004715C7">
            <w:pPr>
              <w:spacing w:before="120" w:after="0" w:line="240" w:lineRule="auto"/>
              <w:rPr>
                <w:spacing w:val="-4"/>
              </w:rPr>
            </w:pPr>
            <w:r w:rsidRPr="00F25EEB">
              <w:rPr>
                <w:spacing w:val="-4"/>
              </w:rPr>
              <w:t>Dwie możliwości realizacji zadania: program Paint (plik jpg) i kartka (plik pdf).</w:t>
            </w:r>
          </w:p>
          <w:p w:rsidR="006B45A5" w:rsidRPr="007915AF" w:rsidRDefault="006B45A5" w:rsidP="00796DA5">
            <w:pPr>
              <w:spacing w:line="240" w:lineRule="auto"/>
              <w:rPr>
                <w:b/>
                <w:bCs/>
                <w:color w:val="FF0000"/>
              </w:rPr>
            </w:pPr>
            <w:r w:rsidRPr="007915AF">
              <w:t xml:space="preserve">Na </w:t>
            </w:r>
            <w:r w:rsidR="0091032F" w:rsidRPr="007915AF">
              <w:t>planszy</w:t>
            </w:r>
            <w:r w:rsidRPr="007915AF">
              <w:t xml:space="preserve"> znajdują się konturowe rysunki liści: kasztanowca, klonu, brzozy, wierzby itp. Dzieci mają za zadanie pokolorować liście</w:t>
            </w:r>
            <w:r w:rsidR="00796DA5">
              <w:t xml:space="preserve"> w barwach jesiennych</w:t>
            </w:r>
            <w:r w:rsidRPr="007915AF">
              <w:t xml:space="preserve"> i podać, z </w:t>
            </w:r>
            <w:r w:rsidRPr="007915AF">
              <w:rPr>
                <w:bCs/>
              </w:rPr>
              <w:t>jakich</w:t>
            </w:r>
            <w:r w:rsidRPr="007915AF">
              <w:t xml:space="preserve"> drzew pochodzą. </w:t>
            </w:r>
          </w:p>
        </w:tc>
      </w:tr>
      <w:tr w:rsidR="006B45A5" w:rsidRPr="007915AF" w:rsidTr="006B45A5">
        <w:trPr>
          <w:trHeight w:val="1196"/>
        </w:trPr>
        <w:tc>
          <w:tcPr>
            <w:tcW w:w="7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B45A5" w:rsidRPr="007915AF" w:rsidRDefault="006B45A5" w:rsidP="006B45A5">
            <w:pPr>
              <w:spacing w:before="120" w:after="120" w:line="240" w:lineRule="auto"/>
              <w:rPr>
                <w:rFonts w:eastAsia="Times New Roman"/>
                <w:lang w:eastAsia="pl-PL"/>
              </w:rPr>
            </w:pPr>
            <w:r w:rsidRPr="007915AF">
              <w:rPr>
                <w:b/>
              </w:rPr>
              <w:t>16.</w:t>
            </w:r>
            <w:r w:rsidRPr="007915AF">
              <w:rPr>
                <w:rFonts w:eastAsia="Times New Roman"/>
                <w:b/>
                <w:lang w:eastAsia="pl-PL"/>
              </w:rPr>
              <w:t xml:space="preserve"> LABIRYNT</w:t>
            </w:r>
            <w:r w:rsidR="00712233" w:rsidRPr="007915AF">
              <w:rPr>
                <w:rFonts w:eastAsia="Times New Roman"/>
                <w:b/>
                <w:lang w:eastAsia="pl-PL"/>
              </w:rPr>
              <w:t xml:space="preserve"> nr </w:t>
            </w:r>
            <w:r w:rsidRPr="007915AF">
              <w:rPr>
                <w:rFonts w:eastAsia="Times New Roman"/>
                <w:b/>
                <w:lang w:eastAsia="pl-PL"/>
              </w:rPr>
              <w:t>2: Zaprowadź wiewiórkę do jej spiżarni.</w:t>
            </w:r>
          </w:p>
          <w:p w:rsidR="006B45A5" w:rsidRPr="007915AF" w:rsidRDefault="006B45A5" w:rsidP="0080682F">
            <w:pPr>
              <w:spacing w:after="120" w:line="240" w:lineRule="auto"/>
              <w:rPr>
                <w:b/>
              </w:rPr>
            </w:pPr>
            <w:r w:rsidRPr="007915AF">
              <w:t>Nauczyciel</w:t>
            </w:r>
            <w:r w:rsidRPr="007915AF">
              <w:rPr>
                <w:rFonts w:eastAsia="Times New Roman"/>
                <w:lang w:eastAsia="pl-PL"/>
              </w:rPr>
              <w:t xml:space="preserve"> </w:t>
            </w:r>
            <w:r w:rsidR="0093710C" w:rsidRPr="007915AF">
              <w:rPr>
                <w:rFonts w:eastAsia="Times New Roman"/>
                <w:lang w:eastAsia="pl-PL"/>
              </w:rPr>
              <w:t>poleca</w:t>
            </w:r>
            <w:r w:rsidR="00712233" w:rsidRPr="007915AF">
              <w:rPr>
                <w:rFonts w:eastAsia="Times New Roman"/>
                <w:lang w:eastAsia="pl-PL"/>
              </w:rPr>
              <w:t xml:space="preserve"> dzieciom </w:t>
            </w:r>
            <w:r w:rsidR="0093710C" w:rsidRPr="007915AF">
              <w:rPr>
                <w:rFonts w:eastAsia="Times New Roman"/>
                <w:lang w:eastAsia="pl-PL"/>
              </w:rPr>
              <w:t xml:space="preserve">włączyć </w:t>
            </w:r>
            <w:r w:rsidR="00712233" w:rsidRPr="007915AF">
              <w:rPr>
                <w:rFonts w:eastAsia="Times New Roman"/>
                <w:lang w:eastAsia="pl-PL"/>
              </w:rPr>
              <w:t xml:space="preserve">program Paint </w:t>
            </w:r>
            <w:r w:rsidR="0093710C" w:rsidRPr="007915AF">
              <w:rPr>
                <w:rFonts w:eastAsia="Times New Roman"/>
                <w:lang w:eastAsia="pl-PL"/>
              </w:rPr>
              <w:t>lub drukuje i rozdaje im karty pracy. O</w:t>
            </w:r>
            <w:r w:rsidR="00712233" w:rsidRPr="007915AF">
              <w:rPr>
                <w:rFonts w:eastAsia="Times New Roman"/>
                <w:lang w:eastAsia="pl-PL"/>
              </w:rPr>
              <w:t>powiada o tym, w jaki sposób niektóre zwierzęta zapewniają sobie pożywienie na</w:t>
            </w:r>
            <w:r w:rsidR="00A41FB8" w:rsidRPr="007915AF">
              <w:rPr>
                <w:rFonts w:eastAsia="Times New Roman"/>
                <w:lang w:eastAsia="pl-PL"/>
              </w:rPr>
              <w:t xml:space="preserve"> </w:t>
            </w:r>
            <w:r w:rsidR="00712233" w:rsidRPr="007915AF">
              <w:rPr>
                <w:rFonts w:eastAsia="Times New Roman"/>
                <w:lang w:eastAsia="pl-PL"/>
              </w:rPr>
              <w:t>okres zimowy</w:t>
            </w:r>
            <w:r w:rsidR="0093710C" w:rsidRPr="007915AF">
              <w:rPr>
                <w:rFonts w:eastAsia="Times New Roman"/>
                <w:lang w:eastAsia="pl-PL"/>
              </w:rPr>
              <w:t>, a n</w:t>
            </w:r>
            <w:r w:rsidR="00712233" w:rsidRPr="007915AF">
              <w:rPr>
                <w:rFonts w:eastAsia="Times New Roman"/>
                <w:lang w:eastAsia="pl-PL"/>
              </w:rPr>
              <w:t>astępnie prosi</w:t>
            </w:r>
            <w:r w:rsidRPr="007915AF">
              <w:rPr>
                <w:rFonts w:eastAsia="Times New Roman"/>
                <w:lang w:eastAsia="pl-PL"/>
              </w:rPr>
              <w:t>:</w:t>
            </w:r>
            <w:r w:rsidR="00712233" w:rsidRPr="007915AF">
              <w:rPr>
                <w:rFonts w:eastAsia="Times New Roman"/>
                <w:lang w:eastAsia="pl-PL"/>
              </w:rPr>
              <w:t xml:space="preserve"> </w:t>
            </w:r>
            <w:r w:rsidRPr="007915AF">
              <w:rPr>
                <w:rFonts w:eastAsia="Times New Roman"/>
                <w:i/>
                <w:lang w:eastAsia="pl-PL"/>
              </w:rPr>
              <w:t xml:space="preserve">Drogie dzieci, przeprowadźcie wiewiórkę do </w:t>
            </w:r>
            <w:r w:rsidR="0080682F">
              <w:rPr>
                <w:rFonts w:eastAsia="Times New Roman"/>
                <w:i/>
                <w:lang w:eastAsia="pl-PL"/>
              </w:rPr>
              <w:t xml:space="preserve">jej zimowej </w:t>
            </w:r>
            <w:r w:rsidR="00D648E2">
              <w:rPr>
                <w:rFonts w:eastAsia="Times New Roman"/>
                <w:i/>
                <w:lang w:eastAsia="pl-PL"/>
              </w:rPr>
              <w:t>spiżarni</w:t>
            </w:r>
            <w:r w:rsidRPr="007915AF">
              <w:rPr>
                <w:rFonts w:eastAsia="Times New Roman"/>
                <w:i/>
                <w:lang w:eastAsia="pl-PL"/>
              </w:rPr>
              <w:t xml:space="preserve">. </w:t>
            </w: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5A5" w:rsidRPr="007915AF" w:rsidRDefault="006B45A5" w:rsidP="006B45A5">
            <w:pPr>
              <w:spacing w:before="120" w:after="120" w:line="240" w:lineRule="auto"/>
              <w:rPr>
                <w:lang w:eastAsia="pl-PL"/>
              </w:rPr>
            </w:pPr>
            <w:r w:rsidRPr="007915AF">
              <w:rPr>
                <w:b/>
              </w:rPr>
              <w:t>16.</w:t>
            </w:r>
            <w:r w:rsidRPr="007915AF">
              <w:rPr>
                <w:rFonts w:eastAsia="Times New Roman"/>
                <w:b/>
                <w:lang w:eastAsia="pl-PL"/>
              </w:rPr>
              <w:t xml:space="preserve"> LABIRYNT</w:t>
            </w:r>
            <w:r w:rsidR="00712233" w:rsidRPr="007915AF">
              <w:rPr>
                <w:rFonts w:eastAsia="Times New Roman"/>
                <w:b/>
                <w:lang w:eastAsia="pl-PL"/>
              </w:rPr>
              <w:t xml:space="preserve"> nr </w:t>
            </w:r>
            <w:r w:rsidRPr="007915AF">
              <w:rPr>
                <w:rFonts w:eastAsia="Times New Roman"/>
                <w:b/>
                <w:lang w:eastAsia="pl-PL"/>
              </w:rPr>
              <w:t>2: Zaprowadź wiewiórkę do jej spiżarni.</w:t>
            </w:r>
          </w:p>
          <w:p w:rsidR="00E83635" w:rsidRPr="00F25EEB" w:rsidRDefault="00E83635" w:rsidP="0080682F">
            <w:pPr>
              <w:spacing w:before="120" w:after="0" w:line="240" w:lineRule="auto"/>
              <w:rPr>
                <w:spacing w:val="-4"/>
              </w:rPr>
            </w:pPr>
            <w:r w:rsidRPr="00F25EEB">
              <w:rPr>
                <w:spacing w:val="-4"/>
              </w:rPr>
              <w:t>Dwie możliwości realizacji zadania: program Paint (plik jpg) i kartka (plik pdf).</w:t>
            </w:r>
          </w:p>
          <w:p w:rsidR="006B45A5" w:rsidRPr="007915AF" w:rsidRDefault="0093710C" w:rsidP="0080682F">
            <w:pPr>
              <w:tabs>
                <w:tab w:val="left" w:pos="1200"/>
              </w:tabs>
              <w:spacing w:after="120" w:line="240" w:lineRule="auto"/>
            </w:pPr>
            <w:r w:rsidRPr="007915AF">
              <w:t xml:space="preserve">Plansza przedstawia labirynt, u </w:t>
            </w:r>
            <w:r w:rsidR="0091032F" w:rsidRPr="007915AF">
              <w:t>wejścia do</w:t>
            </w:r>
            <w:r w:rsidRPr="007915AF">
              <w:t xml:space="preserve"> którego znajduj</w:t>
            </w:r>
            <w:r w:rsidR="0091032F" w:rsidRPr="007915AF">
              <w:t xml:space="preserve">e </w:t>
            </w:r>
            <w:r w:rsidRPr="007915AF">
              <w:t xml:space="preserve">się </w:t>
            </w:r>
            <w:r w:rsidR="0091032F" w:rsidRPr="007915AF">
              <w:t>wiewiórka</w:t>
            </w:r>
            <w:r w:rsidRPr="007915AF">
              <w:t xml:space="preserve">. </w:t>
            </w:r>
            <w:r w:rsidR="006B45A5" w:rsidRPr="007915AF">
              <w:rPr>
                <w:lang w:eastAsia="pl-PL"/>
              </w:rPr>
              <w:t xml:space="preserve">Zadaniem uczniów jest </w:t>
            </w:r>
            <w:r w:rsidR="006B45A5" w:rsidRPr="007915AF">
              <w:rPr>
                <w:rFonts w:eastAsia="Times New Roman"/>
                <w:lang w:eastAsia="pl-PL"/>
              </w:rPr>
              <w:t>przeprowadzenie</w:t>
            </w:r>
            <w:r w:rsidR="006B45A5" w:rsidRPr="007915AF">
              <w:rPr>
                <w:lang w:eastAsia="pl-PL"/>
              </w:rPr>
              <w:t xml:space="preserve"> wiewiórki do orzechów. </w:t>
            </w:r>
            <w:r w:rsidR="00C75398" w:rsidRPr="007915AF">
              <w:rPr>
                <w:lang w:eastAsia="pl-PL"/>
              </w:rPr>
              <w:t>U</w:t>
            </w:r>
            <w:r w:rsidRPr="007915AF">
              <w:rPr>
                <w:lang w:eastAsia="pl-PL"/>
              </w:rPr>
              <w:t>czniowie zaznaczają drogę przez labirynt w programie Paint lub na kartkach.</w:t>
            </w:r>
          </w:p>
        </w:tc>
      </w:tr>
      <w:tr w:rsidR="008640D0" w:rsidRPr="007915AF" w:rsidTr="002E1C02">
        <w:trPr>
          <w:trHeight w:val="1691"/>
        </w:trPr>
        <w:tc>
          <w:tcPr>
            <w:tcW w:w="77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640D0" w:rsidRPr="008640D0" w:rsidRDefault="008640D0" w:rsidP="008640D0">
            <w:pPr>
              <w:spacing w:before="120" w:after="120" w:line="240" w:lineRule="auto"/>
              <w:rPr>
                <w:rFonts w:eastAsia="Times New Roman"/>
                <w:b/>
                <w:lang w:eastAsia="pl-PL"/>
              </w:rPr>
            </w:pPr>
            <w:r w:rsidRPr="007915AF">
              <w:rPr>
                <w:lang w:eastAsia="pl-PL"/>
              </w:rPr>
              <w:t xml:space="preserve"> </w:t>
            </w:r>
            <w:r w:rsidRPr="008640D0">
              <w:rPr>
                <w:b/>
              </w:rPr>
              <w:t>1</w:t>
            </w:r>
            <w:r>
              <w:rPr>
                <w:b/>
              </w:rPr>
              <w:t>7</w:t>
            </w:r>
            <w:r w:rsidRPr="008640D0">
              <w:rPr>
                <w:b/>
              </w:rPr>
              <w:t>.</w:t>
            </w:r>
            <w:r w:rsidRPr="008640D0">
              <w:rPr>
                <w:rFonts w:eastAsia="Times New Roman"/>
                <w:b/>
                <w:lang w:eastAsia="pl-PL"/>
              </w:rPr>
              <w:t xml:space="preserve"> </w:t>
            </w:r>
            <w:r w:rsidR="00F77926">
              <w:rPr>
                <w:rFonts w:eastAsia="Times New Roman"/>
                <w:b/>
                <w:lang w:eastAsia="pl-PL"/>
              </w:rPr>
              <w:t>QUIZ – bezpieczne poruszanie sie po drodze.</w:t>
            </w:r>
          </w:p>
          <w:p w:rsidR="008640D0" w:rsidRPr="008640D0" w:rsidRDefault="00F77926" w:rsidP="00F77926">
            <w:pPr>
              <w:spacing w:line="240" w:lineRule="auto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 xml:space="preserve">Nauczyciel opowiada dzieciom o zasadach bezpiecznego poruszania się po drogach, a następnie prosi je o uruchomienie w przeglądarce internetowej quizu sprawdzającego znajomość najważniejszych znaków drogowych. </w:t>
            </w:r>
          </w:p>
        </w:tc>
        <w:tc>
          <w:tcPr>
            <w:tcW w:w="681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77926" w:rsidRPr="008640D0" w:rsidRDefault="00F77926" w:rsidP="00F77926">
            <w:pPr>
              <w:spacing w:before="120" w:after="120" w:line="240" w:lineRule="auto"/>
              <w:rPr>
                <w:rFonts w:eastAsia="Times New Roman"/>
                <w:b/>
                <w:lang w:eastAsia="pl-PL"/>
              </w:rPr>
            </w:pPr>
            <w:r w:rsidRPr="008640D0">
              <w:rPr>
                <w:b/>
              </w:rPr>
              <w:t>1</w:t>
            </w:r>
            <w:r>
              <w:rPr>
                <w:b/>
              </w:rPr>
              <w:t>7</w:t>
            </w:r>
            <w:r w:rsidRPr="008640D0">
              <w:rPr>
                <w:b/>
              </w:rPr>
              <w:t>.</w:t>
            </w:r>
            <w:r w:rsidRPr="008640D0">
              <w:rPr>
                <w:rFonts w:eastAsia="Times New Roman"/>
                <w:b/>
                <w:lang w:eastAsia="pl-PL"/>
              </w:rPr>
              <w:t xml:space="preserve"> </w:t>
            </w:r>
            <w:r>
              <w:rPr>
                <w:rFonts w:eastAsia="Times New Roman"/>
                <w:b/>
                <w:lang w:eastAsia="pl-PL"/>
              </w:rPr>
              <w:t>QUIZ – bezpieczne poruszanie sie po drodze.</w:t>
            </w:r>
          </w:p>
          <w:p w:rsidR="008640D0" w:rsidRPr="008640D0" w:rsidRDefault="008640D0" w:rsidP="004715C7">
            <w:pPr>
              <w:pStyle w:val="Akapitzlist1"/>
              <w:spacing w:before="120" w:after="0" w:line="240" w:lineRule="auto"/>
              <w:ind w:left="0"/>
            </w:pPr>
            <w:r w:rsidRPr="008640D0">
              <w:t xml:space="preserve">Materiały: </w:t>
            </w:r>
            <w:r w:rsidR="00345EA7" w:rsidRPr="007915AF">
              <w:t xml:space="preserve"> plik html do wyświetlenia w przeglądarce</w:t>
            </w:r>
            <w:r w:rsidR="005843C1">
              <w:t xml:space="preserve"> </w:t>
            </w:r>
            <w:r w:rsidR="00F77926">
              <w:t>internetowej.</w:t>
            </w:r>
            <w:r w:rsidRPr="008640D0">
              <w:t xml:space="preserve"> </w:t>
            </w:r>
          </w:p>
          <w:p w:rsidR="008640D0" w:rsidRPr="007915AF" w:rsidRDefault="00F77926" w:rsidP="00F77926">
            <w:pPr>
              <w:pStyle w:val="Akapitzlist1"/>
              <w:spacing w:line="240" w:lineRule="auto"/>
              <w:ind w:left="0"/>
            </w:pPr>
            <w:r>
              <w:t>Zadaniem dzieci jest udzielenie odpowiedzi na pytania z quizu: przycisk zielony – prawda, przycisk czerwony – fałsz.</w:t>
            </w:r>
          </w:p>
        </w:tc>
      </w:tr>
      <w:tr w:rsidR="003C6371" w:rsidRPr="007915AF" w:rsidTr="006B45A5">
        <w:trPr>
          <w:trHeight w:val="1196"/>
        </w:trPr>
        <w:tc>
          <w:tcPr>
            <w:tcW w:w="7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C6371" w:rsidRPr="007915AF" w:rsidRDefault="008640D0" w:rsidP="003C6371">
            <w:pPr>
              <w:spacing w:before="120" w:after="120" w:line="240" w:lineRule="auto"/>
            </w:pPr>
            <w:r>
              <w:rPr>
                <w:b/>
              </w:rPr>
              <w:t>18</w:t>
            </w:r>
            <w:r w:rsidR="003C6371" w:rsidRPr="007915AF">
              <w:rPr>
                <w:b/>
              </w:rPr>
              <w:t>.</w:t>
            </w:r>
            <w:r w:rsidR="003C6371" w:rsidRPr="007915AF">
              <w:rPr>
                <w:rFonts w:eastAsia="Times New Roman"/>
                <w:b/>
                <w:lang w:eastAsia="pl-PL"/>
              </w:rPr>
              <w:t xml:space="preserve"> PLANSZA MULTIMEDIALNA: Liście klonu</w:t>
            </w:r>
          </w:p>
          <w:p w:rsidR="003C6371" w:rsidRPr="007915AF" w:rsidRDefault="003C6371" w:rsidP="003C6371">
            <w:pPr>
              <w:pStyle w:val="Akapitzlist1"/>
              <w:spacing w:before="120" w:after="60" w:line="240" w:lineRule="auto"/>
              <w:ind w:left="0"/>
              <w:rPr>
                <w:i/>
              </w:rPr>
            </w:pPr>
            <w:r w:rsidRPr="007915AF">
              <w:t xml:space="preserve"> Nauczyciel zapoznaje dzieci z zabawą: </w:t>
            </w:r>
          </w:p>
          <w:p w:rsidR="003C6371" w:rsidRPr="007915AF" w:rsidRDefault="003C6371" w:rsidP="003C6371">
            <w:pPr>
              <w:tabs>
                <w:tab w:val="left" w:pos="1200"/>
              </w:tabs>
              <w:spacing w:line="240" w:lineRule="auto"/>
              <w:rPr>
                <w:b/>
              </w:rPr>
            </w:pPr>
            <w:r w:rsidRPr="007915AF">
              <w:rPr>
                <w:i/>
              </w:rPr>
              <w:t xml:space="preserve">Drogie dzieci, w naszym parku rośnie matematyczne drzewo.  Aby przetrwało ono zimę, musimy rozwiązać zadania. Najpierw obliczymy działania znajdujące sie na </w:t>
            </w:r>
            <w:r w:rsidRPr="007915AF">
              <w:rPr>
                <w:i/>
              </w:rPr>
              <w:lastRenderedPageBreak/>
              <w:t xml:space="preserve">liściach. Potem pozbieramy te liście, dla których wynik </w:t>
            </w:r>
            <w:r>
              <w:rPr>
                <w:i/>
              </w:rPr>
              <w:t xml:space="preserve">działania </w:t>
            </w:r>
            <w:r w:rsidRPr="007915AF">
              <w:rPr>
                <w:i/>
              </w:rPr>
              <w:t xml:space="preserve">będzie równy 20. </w:t>
            </w: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C6371" w:rsidRPr="007915AF" w:rsidRDefault="008640D0" w:rsidP="003C6371">
            <w:pPr>
              <w:spacing w:before="120" w:after="120" w:line="240" w:lineRule="auto"/>
              <w:rPr>
                <w:rFonts w:eastAsia="Times New Roman"/>
                <w:lang w:eastAsia="pl-PL"/>
              </w:rPr>
            </w:pPr>
            <w:r>
              <w:rPr>
                <w:b/>
              </w:rPr>
              <w:lastRenderedPageBreak/>
              <w:t>18</w:t>
            </w:r>
            <w:r w:rsidR="003C6371" w:rsidRPr="007915AF">
              <w:rPr>
                <w:b/>
              </w:rPr>
              <w:t>.</w:t>
            </w:r>
            <w:r w:rsidR="003C6371" w:rsidRPr="007915AF">
              <w:rPr>
                <w:rFonts w:eastAsia="Times New Roman"/>
                <w:b/>
                <w:lang w:eastAsia="pl-PL"/>
              </w:rPr>
              <w:t xml:space="preserve">  PLANSZA MULTIMEDIALNA: Liście klonu</w:t>
            </w:r>
          </w:p>
          <w:p w:rsidR="003C6371" w:rsidRPr="007915AF" w:rsidRDefault="003C6371" w:rsidP="0080682F">
            <w:pPr>
              <w:spacing w:before="120" w:after="0" w:line="240" w:lineRule="auto"/>
            </w:pPr>
            <w:r w:rsidRPr="00F25EEB">
              <w:rPr>
                <w:spacing w:val="-4"/>
              </w:rPr>
              <w:t>Materiały</w:t>
            </w:r>
            <w:r w:rsidRPr="007915AF">
              <w:t xml:space="preserve">: plik html do wyświetlenia w przeglądarce internetowej. </w:t>
            </w:r>
          </w:p>
          <w:p w:rsidR="003C6371" w:rsidRPr="007915AF" w:rsidRDefault="003C6371" w:rsidP="003C6371">
            <w:pPr>
              <w:tabs>
                <w:tab w:val="left" w:pos="1200"/>
              </w:tabs>
              <w:spacing w:line="240" w:lineRule="auto"/>
              <w:rPr>
                <w:b/>
                <w:bCs/>
                <w:color w:val="FF0000"/>
              </w:rPr>
            </w:pPr>
            <w:r w:rsidRPr="007915AF">
              <w:rPr>
                <w:rFonts w:eastAsia="Times New Roman"/>
                <w:lang w:eastAsia="pl-PL"/>
              </w:rPr>
              <w:t xml:space="preserve">Na ekranie widzimy drzewo, na którego liściach wypisane są działania matematyczne.  Zadaniem dzieci jest rozwiązanie działań, a następnie </w:t>
            </w:r>
            <w:r w:rsidRPr="007915AF">
              <w:rPr>
                <w:rFonts w:eastAsia="Times New Roman"/>
                <w:lang w:eastAsia="pl-PL"/>
              </w:rPr>
              <w:lastRenderedPageBreak/>
              <w:t>wskazanie myszką tych liści, da których wynik wynosi 20. Prawidłowo kliknięty liść zmienia kolor .</w:t>
            </w:r>
          </w:p>
        </w:tc>
      </w:tr>
    </w:tbl>
    <w:p w:rsidR="00B539FD" w:rsidRPr="003C6371" w:rsidRDefault="00B539FD" w:rsidP="00D35019">
      <w:pPr>
        <w:spacing w:before="240" w:after="0"/>
        <w:rPr>
          <w:rFonts w:eastAsia="Times New Roman"/>
          <w:lang w:eastAsia="pl-PL"/>
        </w:rPr>
      </w:pPr>
      <w:r w:rsidRPr="003C6371">
        <w:rPr>
          <w:rFonts w:cs="Times New Roman"/>
        </w:rPr>
        <w:lastRenderedPageBreak/>
        <w:t>INFORMACJE TECHNICZNE DOTYCZĄCE PAKIETU MULTIMEDIALNEGO nr 1</w:t>
      </w:r>
      <w:r w:rsidR="007538BA" w:rsidRPr="003C6371">
        <w:rPr>
          <w:rFonts w:cs="Times New Roman"/>
        </w:rPr>
        <w:t>6</w:t>
      </w:r>
      <w:r w:rsidRPr="003C6371">
        <w:rPr>
          <w:rFonts w:cs="Times New Roman"/>
        </w:rPr>
        <w:t>:</w:t>
      </w:r>
    </w:p>
    <w:p w:rsidR="00B539FD" w:rsidRPr="007915AF" w:rsidRDefault="00B539FD">
      <w:pPr>
        <w:numPr>
          <w:ilvl w:val="0"/>
          <w:numId w:val="5"/>
        </w:numPr>
        <w:spacing w:after="0" w:line="240" w:lineRule="auto"/>
        <w:rPr>
          <w:rFonts w:eastAsia="Times New Roman"/>
          <w:lang w:eastAsia="pl-PL"/>
        </w:rPr>
      </w:pPr>
      <w:r w:rsidRPr="007915AF">
        <w:rPr>
          <w:rFonts w:eastAsia="Times New Roman"/>
          <w:lang w:eastAsia="pl-PL"/>
        </w:rPr>
        <w:t xml:space="preserve">Prezentacje zostały przygotowane w </w:t>
      </w:r>
      <w:r w:rsidR="007538BA" w:rsidRPr="007915AF">
        <w:rPr>
          <w:rFonts w:eastAsia="Times New Roman"/>
          <w:lang w:eastAsia="pl-PL"/>
        </w:rPr>
        <w:t>języku html</w:t>
      </w:r>
      <w:r w:rsidRPr="007915AF">
        <w:rPr>
          <w:rFonts w:eastAsia="Times New Roman"/>
          <w:lang w:eastAsia="pl-PL"/>
        </w:rPr>
        <w:t xml:space="preserve">. </w:t>
      </w:r>
    </w:p>
    <w:p w:rsidR="00B539FD" w:rsidRPr="00A64827" w:rsidRDefault="00B539FD" w:rsidP="000D2634">
      <w:pPr>
        <w:numPr>
          <w:ilvl w:val="0"/>
          <w:numId w:val="5"/>
        </w:numPr>
        <w:spacing w:after="0" w:line="240" w:lineRule="auto"/>
        <w:rPr>
          <w:rFonts w:cs="Times New Roman"/>
        </w:rPr>
      </w:pPr>
      <w:r w:rsidRPr="007915AF">
        <w:rPr>
          <w:rFonts w:eastAsia="Times New Roman"/>
          <w:lang w:eastAsia="pl-PL"/>
        </w:rPr>
        <w:t xml:space="preserve">Kolorowanki można otworzyć za pomocą programów Paint i Mały Malarz. </w:t>
      </w:r>
    </w:p>
    <w:p w:rsidR="00A64827" w:rsidRPr="007915AF" w:rsidRDefault="00A64827" w:rsidP="000D2634">
      <w:pPr>
        <w:numPr>
          <w:ilvl w:val="0"/>
          <w:numId w:val="5"/>
        </w:numPr>
        <w:spacing w:after="0" w:line="240" w:lineRule="auto"/>
        <w:rPr>
          <w:rFonts w:cs="Times New Roman"/>
        </w:rPr>
      </w:pPr>
      <w:r>
        <w:rPr>
          <w:rFonts w:eastAsia="Times New Roman"/>
          <w:lang w:eastAsia="pl-PL"/>
        </w:rPr>
        <w:t>Do otwarcia plików można wykorzystać komputer, tablet lub tablicę interaktywną.</w:t>
      </w:r>
    </w:p>
    <w:sectPr w:rsidR="00A64827" w:rsidRPr="007915AF" w:rsidSect="00580D8B">
      <w:headerReference w:type="default" r:id="rId10"/>
      <w:footerReference w:type="default" r:id="rId11"/>
      <w:pgSz w:w="16838" w:h="11906" w:orient="landscape"/>
      <w:pgMar w:top="2127" w:right="1440" w:bottom="2127" w:left="1440" w:header="568" w:footer="63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5EEB" w:rsidRDefault="00F25EEB" w:rsidP="00B539FD">
      <w:pPr>
        <w:spacing w:after="0" w:line="240" w:lineRule="auto"/>
      </w:pPr>
      <w:r>
        <w:separator/>
      </w:r>
    </w:p>
  </w:endnote>
  <w:endnote w:type="continuationSeparator" w:id="0">
    <w:p w:rsidR="00F25EEB" w:rsidRDefault="00F25EEB" w:rsidP="00B539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Droid Sans Fallback">
    <w:charset w:val="01"/>
    <w:family w:val="auto"/>
    <w:pitch w:val="variable"/>
  </w:font>
  <w:font w:name="FreeSans">
    <w:altName w:val="Times New Roman"/>
    <w:charset w:val="01"/>
    <w:family w:val="auto"/>
    <w:pitch w:val="variable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539FD" w:rsidRDefault="00F25EEB">
    <w:pPr>
      <w:pStyle w:val="Stopka"/>
      <w:tabs>
        <w:tab w:val="clear" w:pos="4536"/>
        <w:tab w:val="clear" w:pos="9072"/>
        <w:tab w:val="left" w:pos="5191"/>
      </w:tabs>
      <w:rPr>
        <w:lang w:eastAsia="pl-PL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2" type="#_x0000_t75" style="position:absolute;margin-left:-7.5pt;margin-top:7.1pt;width:106.6pt;height:34.25pt;z-index:-8;mso-wrap-distance-left:9.05pt;mso-wrap-distance-right:9.05pt" filled="t">
          <v:fill color2="black"/>
          <v:imagedata r:id="rId1" o:title=""/>
        </v:shape>
      </w:pict>
    </w:r>
    <w:r>
      <w:pict>
        <v:shape id="_x0000_s2054" type="#_x0000_t75" style="position:absolute;margin-left:585.8pt;margin-top:3.35pt;width:116.85pt;height:42.5pt;z-index:-6;mso-wrap-distance-left:9.05pt;mso-wrap-distance-right:9.05pt" filled="t">
          <v:fill color2="black"/>
          <v:imagedata r:id="rId2" o:title=""/>
        </v:shape>
      </w:pict>
    </w:r>
    <w:r>
      <w:pict>
        <v:line id="_x0000_s2055" style="position:absolute;z-index:-5" from="-29pt,254.25pt" to="471.5pt,254.25pt" strokecolor="blue" strokeweight="1.06mm">
          <v:stroke color2="yellow" joinstyle="miter" endcap="square"/>
        </v:line>
      </w:pict>
    </w:r>
    <w:r>
      <w:pict>
        <v:line id="_x0000_s2056" style="position:absolute;z-index:-4" from="-17pt,266.25pt" to="483.5pt,266.25pt" strokecolor="blue" strokeweight="1.06mm">
          <v:stroke color2="yellow" joinstyle="miter" endcap="square"/>
        </v:line>
      </w:pict>
    </w:r>
    <w:r>
      <w:pict>
        <v:line id="_x0000_s2059" style="position:absolute;z-index:-1" from="-7.5pt,-5.75pt" to="708.75pt,-5.75pt" strokecolor="blue" strokeweight="1.06mm">
          <v:stroke color2="yellow" joinstyle="miter" endcap="square"/>
        </v:line>
      </w:pict>
    </w:r>
  </w:p>
  <w:p w:rsidR="00B539FD" w:rsidRDefault="00F25EEB">
    <w:pPr>
      <w:pStyle w:val="Stopka"/>
      <w:tabs>
        <w:tab w:val="clear" w:pos="4536"/>
        <w:tab w:val="clear" w:pos="9072"/>
        <w:tab w:val="left" w:pos="5191"/>
      </w:tabs>
      <w:rPr>
        <w:lang w:eastAsia="pl-PL"/>
      </w:rPr>
    </w:pPr>
    <w:r>
      <w:pict>
        <v:shape id="_x0000_s2053" type="#_x0000_t75" style="position:absolute;margin-left:282.5pt;margin-top:.9pt;width:116.65pt;height:20.8pt;z-index:-7;mso-wrap-distance-left:9.05pt;mso-wrap-distance-right:9.05pt" filled="t">
          <v:fill color2="black"/>
          <v:imagedata r:id="rId3" o:title=""/>
        </v:shape>
      </w:pict>
    </w:r>
  </w:p>
  <w:p w:rsidR="00B539FD" w:rsidRDefault="00B539FD">
    <w:pPr>
      <w:pStyle w:val="Stopka"/>
      <w:tabs>
        <w:tab w:val="clear" w:pos="4536"/>
        <w:tab w:val="clear" w:pos="9072"/>
        <w:tab w:val="left" w:pos="5191"/>
      </w:tabs>
    </w:pPr>
  </w:p>
  <w:p w:rsidR="00B539FD" w:rsidRDefault="00F25EEB">
    <w:pPr>
      <w:pStyle w:val="Stopka"/>
      <w:tabs>
        <w:tab w:val="clear" w:pos="4536"/>
        <w:tab w:val="clear" w:pos="9072"/>
        <w:tab w:val="left" w:pos="5191"/>
      </w:tabs>
      <w:rPr>
        <w:lang w:eastAsia="pl-PL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0;margin-top:4.2pt;width:688.4pt;height:29.65pt;z-index:-10;mso-wrap-distance-left:9.05pt;mso-wrap-distance-right:9.05pt" strokecolor="white">
          <v:fill color2="black"/>
          <v:stroke color2="black"/>
          <v:textbox>
            <w:txbxContent>
              <w:p w:rsidR="00B539FD" w:rsidRDefault="00B539FD">
                <w:pPr>
                  <w:pStyle w:val="Nagwek"/>
                  <w:tabs>
                    <w:tab w:val="clear" w:pos="4536"/>
                    <w:tab w:val="clear" w:pos="9072"/>
                    <w:tab w:val="left" w:pos="2780"/>
                  </w:tabs>
                  <w:ind w:left="-284" w:right="-426"/>
                  <w:jc w:val="center"/>
                  <w:rPr>
                    <w:color w:val="7F7F7F"/>
                    <w:spacing w:val="20"/>
                    <w:sz w:val="16"/>
                    <w:szCs w:val="16"/>
                  </w:rPr>
                </w:pPr>
                <w:r>
                  <w:rPr>
                    <w:color w:val="7F7F7F"/>
                    <w:spacing w:val="20"/>
                    <w:sz w:val="16"/>
                    <w:szCs w:val="16"/>
                  </w:rPr>
                  <w:t>Człowiek – najlepsza inwestycja</w:t>
                </w:r>
              </w:p>
              <w:p w:rsidR="00B539FD" w:rsidRDefault="00B539FD">
                <w:pPr>
                  <w:pStyle w:val="Nagwek"/>
                  <w:tabs>
                    <w:tab w:val="clear" w:pos="4536"/>
                    <w:tab w:val="clear" w:pos="9072"/>
                    <w:tab w:val="left" w:pos="2780"/>
                  </w:tabs>
                  <w:ind w:left="-284" w:right="-426"/>
                  <w:jc w:val="center"/>
                </w:pPr>
                <w:r>
                  <w:rPr>
                    <w:color w:val="7F7F7F"/>
                    <w:spacing w:val="20"/>
                    <w:sz w:val="16"/>
                    <w:szCs w:val="16"/>
                  </w:rPr>
                  <w:t>Publikacja współfinansowana ze środków Unii Europejskiej w ramach Europejskiego Funduszu Społecznego</w:t>
                </w:r>
              </w:p>
            </w:txbxContent>
          </v:textbox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5EEB" w:rsidRDefault="00F25EEB" w:rsidP="00B539FD">
      <w:pPr>
        <w:spacing w:after="0" w:line="240" w:lineRule="auto"/>
      </w:pPr>
      <w:r>
        <w:separator/>
      </w:r>
    </w:p>
  </w:footnote>
  <w:footnote w:type="continuationSeparator" w:id="0">
    <w:p w:rsidR="00F25EEB" w:rsidRDefault="00F25EEB" w:rsidP="00B539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539FD" w:rsidRDefault="00F25EEB">
    <w:pPr>
      <w:pStyle w:val="Nagwek"/>
      <w:jc w:val="right"/>
      <w:rPr>
        <w:rFonts w:ascii="Segoe UI Symbol" w:hAnsi="Segoe UI Symbol" w:cs="Segoe UI"/>
        <w:lang w:eastAsia="pl-PL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left:0;text-align:left;margin-left:-17.7pt;margin-top:-15.6pt;width:159.75pt;height:75.45pt;z-index:1;mso-wrap-distance-left:9.05pt;mso-wrap-distance-right:9.05pt" filled="t">
          <v:fill opacity="0" color2="black"/>
          <v:imagedata r:id="rId1" o:title=""/>
          <w10:wrap type="square"/>
        </v:shape>
      </w:pict>
    </w:r>
    <w:r w:rsidR="00B539FD">
      <w:rPr>
        <w:color w:val="808080"/>
        <w:spacing w:val="60"/>
      </w:rPr>
      <w:t>Strona</w:t>
    </w:r>
    <w:r w:rsidR="00B539FD">
      <w:t xml:space="preserve"> | </w:t>
    </w:r>
    <w:r>
      <w:fldChar w:fldCharType="begin"/>
    </w:r>
    <w:r>
      <w:instrText xml:space="preserve"> PAGE </w:instrText>
    </w:r>
    <w:r>
      <w:fldChar w:fldCharType="separate"/>
    </w:r>
    <w:r w:rsidR="00183834">
      <w:rPr>
        <w:noProof/>
      </w:rPr>
      <w:t>10</w:t>
    </w:r>
    <w:r>
      <w:rPr>
        <w:noProof/>
      </w:rPr>
      <w:fldChar w:fldCharType="end"/>
    </w:r>
  </w:p>
  <w:p w:rsidR="00B539FD" w:rsidRDefault="00B539FD">
    <w:pPr>
      <w:pStyle w:val="Nagwek"/>
      <w:tabs>
        <w:tab w:val="clear" w:pos="4536"/>
        <w:tab w:val="clear" w:pos="9072"/>
        <w:tab w:val="left" w:pos="3005"/>
      </w:tabs>
      <w:rPr>
        <w:rFonts w:ascii="Segoe UI Symbol" w:hAnsi="Segoe UI Symbol" w:cs="Segoe UI"/>
        <w:lang w:eastAsia="pl-PL"/>
      </w:rPr>
    </w:pPr>
  </w:p>
  <w:p w:rsidR="00B539FD" w:rsidRDefault="00F25EEB">
    <w:pPr>
      <w:pStyle w:val="Nagwek"/>
      <w:tabs>
        <w:tab w:val="clear" w:pos="4536"/>
        <w:tab w:val="clear" w:pos="9072"/>
        <w:tab w:val="left" w:pos="3005"/>
      </w:tabs>
      <w:rPr>
        <w:rFonts w:ascii="Segoe UI Symbol" w:hAnsi="Segoe UI Symbol" w:cs="Segoe UI"/>
        <w:lang w:eastAsia="pl-PL"/>
      </w:rPr>
    </w:pPr>
    <w:r>
      <w:pict>
        <v:line id="_x0000_s2058" style="position:absolute;z-index:-2" from="-17pt,702.55pt" to="483.5pt,702.55pt" strokecolor="blue" strokeweight="1.06mm">
          <v:stroke color2="yellow" joinstyle="miter" endcap="square"/>
        </v:line>
      </w:pict>
    </w:r>
  </w:p>
  <w:p w:rsidR="00B539FD" w:rsidRDefault="00B539FD">
    <w:pPr>
      <w:pStyle w:val="Nagwek"/>
      <w:tabs>
        <w:tab w:val="clear" w:pos="4536"/>
        <w:tab w:val="clear" w:pos="9072"/>
        <w:tab w:val="left" w:pos="3005"/>
      </w:tabs>
      <w:rPr>
        <w:rFonts w:ascii="Segoe UI Symbol" w:hAnsi="Segoe UI Symbol" w:cs="Segoe UI"/>
        <w:lang w:eastAsia="pl-PL"/>
      </w:rPr>
    </w:pPr>
  </w:p>
  <w:p w:rsidR="00B539FD" w:rsidRDefault="00F25EEB">
    <w:pPr>
      <w:pStyle w:val="Nagwek"/>
      <w:tabs>
        <w:tab w:val="clear" w:pos="4536"/>
        <w:tab w:val="clear" w:pos="9072"/>
        <w:tab w:val="left" w:pos="3005"/>
      </w:tabs>
      <w:rPr>
        <w:rFonts w:ascii="Segoe UI Symbol" w:hAnsi="Segoe UI Symbol" w:cs="Segoe UI"/>
        <w:lang w:eastAsia="pl-PL"/>
      </w:rPr>
    </w:pPr>
    <w:r>
      <w:pict>
        <v:line id="_x0000_s2051" style="position:absolute;z-index:-9" from="-7.5pt,12.55pt" to="708.75pt,12.55pt" strokecolor="#fc0" strokeweight="1.06mm">
          <v:stroke color2="#03f" joinstyle="miter" endcap="square"/>
        </v:line>
      </w:pict>
    </w:r>
    <w:r>
      <w:pict>
        <v:line id="_x0000_s2057" style="position:absolute;z-index:-3" from="-29pt,661.3pt" to="471.5pt,661.3pt" strokecolor="blue" strokeweight="1.06mm">
          <v:stroke color2="yellow" joinstyle="miter" endcap="square"/>
        </v:lin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 w:cs="Wingdings"/>
      </w:r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 w:cs="Wingdings"/>
        <w:sz w:val="22"/>
        <w:szCs w:val="22"/>
        <w:shd w:val="clear" w:color="auto" w:fill="FFFF00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rFonts w:ascii="Calibri" w:hAnsi="Calibri" w:cs="Calibri"/>
        <w:sz w:val="22"/>
        <w:szCs w:val="22"/>
      </w:r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Calibri" w:hAnsi="Calibri" w:cs="Calibri"/>
      </w:rPr>
    </w:lvl>
  </w:abstractNum>
  <w:abstractNum w:abstractNumId="4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cs="Symbol"/>
        <w:sz w:val="24"/>
        <w:szCs w:val="24"/>
        <w:lang w:eastAsia="pl-PL"/>
      </w:rPr>
    </w:lvl>
  </w:abstractNum>
  <w:abstractNum w:abstractNumId="5">
    <w:nsid w:val="00000006"/>
    <w:multiLevelType w:val="singleLevel"/>
    <w:tmpl w:val="00000006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color w:val="000000"/>
        <w:shd w:val="clear" w:color="auto" w:fill="FFFFFF"/>
      </w:rPr>
    </w:lvl>
  </w:abstractNum>
  <w:abstractNum w:abstractNumId="6">
    <w:nsid w:val="00000007"/>
    <w:multiLevelType w:val="singleLevel"/>
    <w:tmpl w:val="00000007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eastAsia="Times New Roman" w:hAnsi="Tahoma" w:cs="Tahoma"/>
        <w:bCs/>
        <w:sz w:val="20"/>
        <w:lang w:eastAsia="pl-PL"/>
      </w:rPr>
    </w:lvl>
  </w:abstractNum>
  <w:abstractNum w:abstractNumId="7">
    <w:nsid w:val="00000008"/>
    <w:multiLevelType w:val="singleLevel"/>
    <w:tmpl w:val="00000008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color w:val="000000"/>
        <w:shd w:val="clear" w:color="auto" w:fill="FFFFFF"/>
      </w:rPr>
    </w:lvl>
  </w:abstractNum>
  <w:abstractNum w:abstractNumId="8">
    <w:nsid w:val="00000009"/>
    <w:multiLevelType w:val="singleLevel"/>
    <w:tmpl w:val="B2B6818A"/>
    <w:name w:val="WW8Num1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</w:rPr>
    </w:lvl>
  </w:abstractNum>
  <w:abstractNum w:abstractNumId="9">
    <w:nsid w:val="0000000A"/>
    <w:multiLevelType w:val="singleLevel"/>
    <w:tmpl w:val="0000000A"/>
    <w:name w:val="WW8Num1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eastAsia="Calibri"/>
      </w:rPr>
    </w:lvl>
  </w:abstractNum>
  <w:abstractNum w:abstractNumId="10">
    <w:nsid w:val="0000000B"/>
    <w:multiLevelType w:val="multilevel"/>
    <w:tmpl w:val="0000000B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1">
    <w:nsid w:val="0AE365ED"/>
    <w:multiLevelType w:val="hybridMultilevel"/>
    <w:tmpl w:val="DE1C58AE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18E84372"/>
    <w:multiLevelType w:val="hybridMultilevel"/>
    <w:tmpl w:val="5B74EF0C"/>
    <w:lvl w:ilvl="0" w:tplc="AB4C221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5EF7647"/>
    <w:multiLevelType w:val="hybridMultilevel"/>
    <w:tmpl w:val="C6846C5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9295053"/>
    <w:multiLevelType w:val="hybridMultilevel"/>
    <w:tmpl w:val="8092DB86"/>
    <w:lvl w:ilvl="0" w:tplc="B596DDC2">
      <w:numFmt w:val="bullet"/>
      <w:lvlText w:val=""/>
      <w:lvlJc w:val="left"/>
      <w:pPr>
        <w:ind w:left="720" w:hanging="360"/>
      </w:pPr>
      <w:rPr>
        <w:rFonts w:ascii="Symbol" w:eastAsia="Calibri" w:hAnsi="Symbol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C207E35"/>
    <w:multiLevelType w:val="hybridMultilevel"/>
    <w:tmpl w:val="106EB1CE"/>
    <w:lvl w:ilvl="0" w:tplc="04150005">
      <w:start w:val="1"/>
      <w:numFmt w:val="bullet"/>
      <w:lvlText w:val=""/>
      <w:lvlJc w:val="left"/>
      <w:pPr>
        <w:ind w:left="112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16">
    <w:nsid w:val="30C95EC1"/>
    <w:multiLevelType w:val="hybridMultilevel"/>
    <w:tmpl w:val="A022C81A"/>
    <w:lvl w:ilvl="0" w:tplc="B596DDC2">
      <w:numFmt w:val="bullet"/>
      <w:lvlText w:val=""/>
      <w:lvlJc w:val="left"/>
      <w:pPr>
        <w:ind w:left="720" w:hanging="360"/>
      </w:pPr>
      <w:rPr>
        <w:rFonts w:ascii="Symbol" w:eastAsia="Calibri" w:hAnsi="Symbol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1357B54"/>
    <w:multiLevelType w:val="hybridMultilevel"/>
    <w:tmpl w:val="31669EEA"/>
    <w:lvl w:ilvl="0" w:tplc="AB4C221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67A2AA0"/>
    <w:multiLevelType w:val="hybridMultilevel"/>
    <w:tmpl w:val="F5B82B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09E302D"/>
    <w:multiLevelType w:val="hybridMultilevel"/>
    <w:tmpl w:val="C7CA2080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44DD03A8"/>
    <w:multiLevelType w:val="hybridMultilevel"/>
    <w:tmpl w:val="E2DCC958"/>
    <w:lvl w:ilvl="0" w:tplc="C0FC123A">
      <w:start w:val="1"/>
      <w:numFmt w:val="decimal"/>
      <w:lvlText w:val="%1."/>
      <w:lvlJc w:val="left"/>
      <w:pPr>
        <w:ind w:left="1079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799" w:hanging="360"/>
      </w:pPr>
    </w:lvl>
    <w:lvl w:ilvl="2" w:tplc="0415001B" w:tentative="1">
      <w:start w:val="1"/>
      <w:numFmt w:val="lowerRoman"/>
      <w:lvlText w:val="%3."/>
      <w:lvlJc w:val="right"/>
      <w:pPr>
        <w:ind w:left="2519" w:hanging="180"/>
      </w:pPr>
    </w:lvl>
    <w:lvl w:ilvl="3" w:tplc="0415000F" w:tentative="1">
      <w:start w:val="1"/>
      <w:numFmt w:val="decimal"/>
      <w:lvlText w:val="%4."/>
      <w:lvlJc w:val="left"/>
      <w:pPr>
        <w:ind w:left="3239" w:hanging="360"/>
      </w:pPr>
    </w:lvl>
    <w:lvl w:ilvl="4" w:tplc="04150019" w:tentative="1">
      <w:start w:val="1"/>
      <w:numFmt w:val="lowerLetter"/>
      <w:lvlText w:val="%5."/>
      <w:lvlJc w:val="left"/>
      <w:pPr>
        <w:ind w:left="3959" w:hanging="360"/>
      </w:pPr>
    </w:lvl>
    <w:lvl w:ilvl="5" w:tplc="0415001B" w:tentative="1">
      <w:start w:val="1"/>
      <w:numFmt w:val="lowerRoman"/>
      <w:lvlText w:val="%6."/>
      <w:lvlJc w:val="right"/>
      <w:pPr>
        <w:ind w:left="4679" w:hanging="180"/>
      </w:pPr>
    </w:lvl>
    <w:lvl w:ilvl="6" w:tplc="0415000F" w:tentative="1">
      <w:start w:val="1"/>
      <w:numFmt w:val="decimal"/>
      <w:lvlText w:val="%7."/>
      <w:lvlJc w:val="left"/>
      <w:pPr>
        <w:ind w:left="5399" w:hanging="360"/>
      </w:pPr>
    </w:lvl>
    <w:lvl w:ilvl="7" w:tplc="04150019" w:tentative="1">
      <w:start w:val="1"/>
      <w:numFmt w:val="lowerLetter"/>
      <w:lvlText w:val="%8."/>
      <w:lvlJc w:val="left"/>
      <w:pPr>
        <w:ind w:left="6119" w:hanging="360"/>
      </w:pPr>
    </w:lvl>
    <w:lvl w:ilvl="8" w:tplc="0415001B" w:tentative="1">
      <w:start w:val="1"/>
      <w:numFmt w:val="lowerRoman"/>
      <w:lvlText w:val="%9."/>
      <w:lvlJc w:val="right"/>
      <w:pPr>
        <w:ind w:left="6839" w:hanging="180"/>
      </w:pPr>
    </w:lvl>
  </w:abstractNum>
  <w:abstractNum w:abstractNumId="21">
    <w:nsid w:val="5A035E44"/>
    <w:multiLevelType w:val="hybridMultilevel"/>
    <w:tmpl w:val="4D6EC6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BCD1EF0"/>
    <w:multiLevelType w:val="hybridMultilevel"/>
    <w:tmpl w:val="034E1796"/>
    <w:lvl w:ilvl="0" w:tplc="B596DDC2">
      <w:numFmt w:val="bullet"/>
      <w:lvlText w:val=""/>
      <w:lvlJc w:val="left"/>
      <w:pPr>
        <w:ind w:left="720" w:hanging="360"/>
      </w:pPr>
      <w:rPr>
        <w:rFonts w:ascii="Symbol" w:eastAsia="Calibri" w:hAnsi="Symbol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D076D30"/>
    <w:multiLevelType w:val="hybridMultilevel"/>
    <w:tmpl w:val="6FCEC34E"/>
    <w:lvl w:ilvl="0" w:tplc="3B8AA0C8">
      <w:start w:val="1"/>
      <w:numFmt w:val="lowerLetter"/>
      <w:lvlText w:val="%1)"/>
      <w:lvlJc w:val="left"/>
      <w:pPr>
        <w:ind w:left="796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516" w:hanging="360"/>
      </w:pPr>
    </w:lvl>
    <w:lvl w:ilvl="2" w:tplc="0415001B" w:tentative="1">
      <w:start w:val="1"/>
      <w:numFmt w:val="lowerRoman"/>
      <w:lvlText w:val="%3."/>
      <w:lvlJc w:val="right"/>
      <w:pPr>
        <w:ind w:left="2236" w:hanging="180"/>
      </w:pPr>
    </w:lvl>
    <w:lvl w:ilvl="3" w:tplc="0415000F" w:tentative="1">
      <w:start w:val="1"/>
      <w:numFmt w:val="decimal"/>
      <w:lvlText w:val="%4."/>
      <w:lvlJc w:val="left"/>
      <w:pPr>
        <w:ind w:left="2956" w:hanging="360"/>
      </w:pPr>
    </w:lvl>
    <w:lvl w:ilvl="4" w:tplc="04150019" w:tentative="1">
      <w:start w:val="1"/>
      <w:numFmt w:val="lowerLetter"/>
      <w:lvlText w:val="%5."/>
      <w:lvlJc w:val="left"/>
      <w:pPr>
        <w:ind w:left="3676" w:hanging="360"/>
      </w:pPr>
    </w:lvl>
    <w:lvl w:ilvl="5" w:tplc="0415001B" w:tentative="1">
      <w:start w:val="1"/>
      <w:numFmt w:val="lowerRoman"/>
      <w:lvlText w:val="%6."/>
      <w:lvlJc w:val="right"/>
      <w:pPr>
        <w:ind w:left="4396" w:hanging="180"/>
      </w:pPr>
    </w:lvl>
    <w:lvl w:ilvl="6" w:tplc="0415000F" w:tentative="1">
      <w:start w:val="1"/>
      <w:numFmt w:val="decimal"/>
      <w:lvlText w:val="%7."/>
      <w:lvlJc w:val="left"/>
      <w:pPr>
        <w:ind w:left="5116" w:hanging="360"/>
      </w:pPr>
    </w:lvl>
    <w:lvl w:ilvl="7" w:tplc="04150019" w:tentative="1">
      <w:start w:val="1"/>
      <w:numFmt w:val="lowerLetter"/>
      <w:lvlText w:val="%8."/>
      <w:lvlJc w:val="left"/>
      <w:pPr>
        <w:ind w:left="5836" w:hanging="360"/>
      </w:pPr>
    </w:lvl>
    <w:lvl w:ilvl="8" w:tplc="0415001B" w:tentative="1">
      <w:start w:val="1"/>
      <w:numFmt w:val="lowerRoman"/>
      <w:lvlText w:val="%9."/>
      <w:lvlJc w:val="right"/>
      <w:pPr>
        <w:ind w:left="6556" w:hanging="180"/>
      </w:pPr>
    </w:lvl>
  </w:abstractNum>
  <w:abstractNum w:abstractNumId="24">
    <w:nsid w:val="7C3C4CFC"/>
    <w:multiLevelType w:val="hybridMultilevel"/>
    <w:tmpl w:val="62B670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2"/>
  </w:num>
  <w:num w:numId="13">
    <w:abstractNumId w:val="17"/>
  </w:num>
  <w:num w:numId="14">
    <w:abstractNumId w:val="15"/>
  </w:num>
  <w:num w:numId="15">
    <w:abstractNumId w:val="19"/>
  </w:num>
  <w:num w:numId="16">
    <w:abstractNumId w:val="21"/>
  </w:num>
  <w:num w:numId="17">
    <w:abstractNumId w:val="24"/>
  </w:num>
  <w:num w:numId="18">
    <w:abstractNumId w:val="22"/>
  </w:num>
  <w:num w:numId="19">
    <w:abstractNumId w:val="16"/>
  </w:num>
  <w:num w:numId="20">
    <w:abstractNumId w:val="18"/>
  </w:num>
  <w:num w:numId="21">
    <w:abstractNumId w:val="14"/>
  </w:num>
  <w:num w:numId="22">
    <w:abstractNumId w:val="13"/>
  </w:num>
  <w:num w:numId="23">
    <w:abstractNumId w:val="23"/>
  </w:num>
  <w:num w:numId="24">
    <w:abstractNumId w:val="11"/>
  </w:num>
  <w:num w:numId="25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6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352E4"/>
    <w:rsid w:val="000068C4"/>
    <w:rsid w:val="00030A5D"/>
    <w:rsid w:val="00031EFA"/>
    <w:rsid w:val="00037B9D"/>
    <w:rsid w:val="00067F79"/>
    <w:rsid w:val="00072D9A"/>
    <w:rsid w:val="00077571"/>
    <w:rsid w:val="000836C6"/>
    <w:rsid w:val="000A18E4"/>
    <w:rsid w:val="000D2634"/>
    <w:rsid w:val="000E3E40"/>
    <w:rsid w:val="000F2EA0"/>
    <w:rsid w:val="000F6F8F"/>
    <w:rsid w:val="001031FC"/>
    <w:rsid w:val="0010376F"/>
    <w:rsid w:val="0011326C"/>
    <w:rsid w:val="00124B69"/>
    <w:rsid w:val="0014534F"/>
    <w:rsid w:val="00152486"/>
    <w:rsid w:val="0017202D"/>
    <w:rsid w:val="00180C02"/>
    <w:rsid w:val="0018329A"/>
    <w:rsid w:val="00183834"/>
    <w:rsid w:val="00183985"/>
    <w:rsid w:val="00184BD2"/>
    <w:rsid w:val="00195EF3"/>
    <w:rsid w:val="001C4817"/>
    <w:rsid w:val="001E6154"/>
    <w:rsid w:val="001E75F8"/>
    <w:rsid w:val="001F19A8"/>
    <w:rsid w:val="001F4103"/>
    <w:rsid w:val="001F73EF"/>
    <w:rsid w:val="002202CC"/>
    <w:rsid w:val="00222E6E"/>
    <w:rsid w:val="002632EA"/>
    <w:rsid w:val="002836BB"/>
    <w:rsid w:val="002B1E8F"/>
    <w:rsid w:val="002B2730"/>
    <w:rsid w:val="002B6420"/>
    <w:rsid w:val="002C1B52"/>
    <w:rsid w:val="002D1876"/>
    <w:rsid w:val="0030764C"/>
    <w:rsid w:val="003212C8"/>
    <w:rsid w:val="003344F5"/>
    <w:rsid w:val="00336C60"/>
    <w:rsid w:val="00345EA7"/>
    <w:rsid w:val="00353DAC"/>
    <w:rsid w:val="00353E43"/>
    <w:rsid w:val="00363314"/>
    <w:rsid w:val="003635FC"/>
    <w:rsid w:val="00373329"/>
    <w:rsid w:val="003756DE"/>
    <w:rsid w:val="003B4905"/>
    <w:rsid w:val="003B562C"/>
    <w:rsid w:val="003C6371"/>
    <w:rsid w:val="003D689F"/>
    <w:rsid w:val="003E0C37"/>
    <w:rsid w:val="003F3493"/>
    <w:rsid w:val="00410B85"/>
    <w:rsid w:val="00416672"/>
    <w:rsid w:val="004206FD"/>
    <w:rsid w:val="00424639"/>
    <w:rsid w:val="004460D7"/>
    <w:rsid w:val="00457603"/>
    <w:rsid w:val="004578F0"/>
    <w:rsid w:val="00463985"/>
    <w:rsid w:val="0046518D"/>
    <w:rsid w:val="004715C7"/>
    <w:rsid w:val="00471DED"/>
    <w:rsid w:val="00473669"/>
    <w:rsid w:val="0047372D"/>
    <w:rsid w:val="00476104"/>
    <w:rsid w:val="00477CCD"/>
    <w:rsid w:val="004A0751"/>
    <w:rsid w:val="004A498E"/>
    <w:rsid w:val="004A6585"/>
    <w:rsid w:val="004A712E"/>
    <w:rsid w:val="004B75C1"/>
    <w:rsid w:val="004C0EDA"/>
    <w:rsid w:val="004C1F6B"/>
    <w:rsid w:val="004D063C"/>
    <w:rsid w:val="004D3EF7"/>
    <w:rsid w:val="004D5D29"/>
    <w:rsid w:val="004E0765"/>
    <w:rsid w:val="004F01F0"/>
    <w:rsid w:val="00517669"/>
    <w:rsid w:val="0053092D"/>
    <w:rsid w:val="00535E20"/>
    <w:rsid w:val="00565C66"/>
    <w:rsid w:val="00580C24"/>
    <w:rsid w:val="00580D8B"/>
    <w:rsid w:val="005843C1"/>
    <w:rsid w:val="005B47FD"/>
    <w:rsid w:val="005C283D"/>
    <w:rsid w:val="005C5138"/>
    <w:rsid w:val="005D3A9F"/>
    <w:rsid w:val="005D52B6"/>
    <w:rsid w:val="005D740E"/>
    <w:rsid w:val="005F1599"/>
    <w:rsid w:val="00621195"/>
    <w:rsid w:val="006219BC"/>
    <w:rsid w:val="00631F79"/>
    <w:rsid w:val="00634750"/>
    <w:rsid w:val="006433E2"/>
    <w:rsid w:val="0066191F"/>
    <w:rsid w:val="006737FD"/>
    <w:rsid w:val="00673BEC"/>
    <w:rsid w:val="006878BA"/>
    <w:rsid w:val="00691582"/>
    <w:rsid w:val="0069439C"/>
    <w:rsid w:val="006B45A5"/>
    <w:rsid w:val="006C3847"/>
    <w:rsid w:val="006D0944"/>
    <w:rsid w:val="006D7E97"/>
    <w:rsid w:val="00712233"/>
    <w:rsid w:val="007160D2"/>
    <w:rsid w:val="00721611"/>
    <w:rsid w:val="007322C6"/>
    <w:rsid w:val="007538BA"/>
    <w:rsid w:val="00755AC2"/>
    <w:rsid w:val="00765BCA"/>
    <w:rsid w:val="00771136"/>
    <w:rsid w:val="0077419E"/>
    <w:rsid w:val="0078360F"/>
    <w:rsid w:val="00787017"/>
    <w:rsid w:val="007915AF"/>
    <w:rsid w:val="00796DA5"/>
    <w:rsid w:val="007B02E7"/>
    <w:rsid w:val="007B3F94"/>
    <w:rsid w:val="007C12FB"/>
    <w:rsid w:val="007C28D0"/>
    <w:rsid w:val="007C4D01"/>
    <w:rsid w:val="007C6B12"/>
    <w:rsid w:val="007D1920"/>
    <w:rsid w:val="007D1EFA"/>
    <w:rsid w:val="007F7153"/>
    <w:rsid w:val="0080682F"/>
    <w:rsid w:val="00817001"/>
    <w:rsid w:val="008606F8"/>
    <w:rsid w:val="008640D0"/>
    <w:rsid w:val="008648D5"/>
    <w:rsid w:val="00870745"/>
    <w:rsid w:val="008711B8"/>
    <w:rsid w:val="008740E9"/>
    <w:rsid w:val="008805E2"/>
    <w:rsid w:val="008B311D"/>
    <w:rsid w:val="008B34FD"/>
    <w:rsid w:val="008B3D7A"/>
    <w:rsid w:val="008C1B8F"/>
    <w:rsid w:val="008C6BAE"/>
    <w:rsid w:val="0091032F"/>
    <w:rsid w:val="00915EF1"/>
    <w:rsid w:val="00932935"/>
    <w:rsid w:val="009352E4"/>
    <w:rsid w:val="0093710C"/>
    <w:rsid w:val="00952511"/>
    <w:rsid w:val="009560BF"/>
    <w:rsid w:val="00961D25"/>
    <w:rsid w:val="009660CC"/>
    <w:rsid w:val="00971BBC"/>
    <w:rsid w:val="009A61E4"/>
    <w:rsid w:val="009A65F8"/>
    <w:rsid w:val="009C02AB"/>
    <w:rsid w:val="009D38CE"/>
    <w:rsid w:val="009D43C7"/>
    <w:rsid w:val="009D5F6C"/>
    <w:rsid w:val="00A12205"/>
    <w:rsid w:val="00A128A6"/>
    <w:rsid w:val="00A14B39"/>
    <w:rsid w:val="00A237A2"/>
    <w:rsid w:val="00A27726"/>
    <w:rsid w:val="00A41FB8"/>
    <w:rsid w:val="00A54060"/>
    <w:rsid w:val="00A64827"/>
    <w:rsid w:val="00A65C1F"/>
    <w:rsid w:val="00A80035"/>
    <w:rsid w:val="00A813B1"/>
    <w:rsid w:val="00A85F2E"/>
    <w:rsid w:val="00A9214B"/>
    <w:rsid w:val="00AA1DDC"/>
    <w:rsid w:val="00AD7B14"/>
    <w:rsid w:val="00AE0705"/>
    <w:rsid w:val="00B02F11"/>
    <w:rsid w:val="00B37BA3"/>
    <w:rsid w:val="00B407C0"/>
    <w:rsid w:val="00B46410"/>
    <w:rsid w:val="00B539FD"/>
    <w:rsid w:val="00B61845"/>
    <w:rsid w:val="00B81D95"/>
    <w:rsid w:val="00BA3753"/>
    <w:rsid w:val="00BB02FE"/>
    <w:rsid w:val="00BB4C25"/>
    <w:rsid w:val="00BC282A"/>
    <w:rsid w:val="00BD586D"/>
    <w:rsid w:val="00C010F9"/>
    <w:rsid w:val="00C14F64"/>
    <w:rsid w:val="00C17F4F"/>
    <w:rsid w:val="00C42868"/>
    <w:rsid w:val="00C431B4"/>
    <w:rsid w:val="00C4435C"/>
    <w:rsid w:val="00C46EA6"/>
    <w:rsid w:val="00C51AFE"/>
    <w:rsid w:val="00C52C30"/>
    <w:rsid w:val="00C56547"/>
    <w:rsid w:val="00C75398"/>
    <w:rsid w:val="00C911AB"/>
    <w:rsid w:val="00C96324"/>
    <w:rsid w:val="00CA4709"/>
    <w:rsid w:val="00CA7494"/>
    <w:rsid w:val="00CC52E7"/>
    <w:rsid w:val="00D0691F"/>
    <w:rsid w:val="00D13843"/>
    <w:rsid w:val="00D35019"/>
    <w:rsid w:val="00D443B9"/>
    <w:rsid w:val="00D559BD"/>
    <w:rsid w:val="00D56560"/>
    <w:rsid w:val="00D648E2"/>
    <w:rsid w:val="00D84BC3"/>
    <w:rsid w:val="00D90E4D"/>
    <w:rsid w:val="00D9634B"/>
    <w:rsid w:val="00DB066C"/>
    <w:rsid w:val="00DC5735"/>
    <w:rsid w:val="00DE4009"/>
    <w:rsid w:val="00DE68F1"/>
    <w:rsid w:val="00DF4DA0"/>
    <w:rsid w:val="00E03DA4"/>
    <w:rsid w:val="00E057D6"/>
    <w:rsid w:val="00E073DE"/>
    <w:rsid w:val="00E306A8"/>
    <w:rsid w:val="00E41ACC"/>
    <w:rsid w:val="00E4712A"/>
    <w:rsid w:val="00E756AA"/>
    <w:rsid w:val="00E8034B"/>
    <w:rsid w:val="00E83635"/>
    <w:rsid w:val="00E84899"/>
    <w:rsid w:val="00E85B09"/>
    <w:rsid w:val="00E87ACD"/>
    <w:rsid w:val="00E87DAF"/>
    <w:rsid w:val="00E97AB1"/>
    <w:rsid w:val="00EB40FF"/>
    <w:rsid w:val="00EC23ED"/>
    <w:rsid w:val="00EC2CE9"/>
    <w:rsid w:val="00EE0387"/>
    <w:rsid w:val="00EE4FB3"/>
    <w:rsid w:val="00F11481"/>
    <w:rsid w:val="00F2042C"/>
    <w:rsid w:val="00F22721"/>
    <w:rsid w:val="00F25EEB"/>
    <w:rsid w:val="00F310BC"/>
    <w:rsid w:val="00F3559A"/>
    <w:rsid w:val="00F369F9"/>
    <w:rsid w:val="00F431DD"/>
    <w:rsid w:val="00F50BA0"/>
    <w:rsid w:val="00F64812"/>
    <w:rsid w:val="00F66290"/>
    <w:rsid w:val="00F77926"/>
    <w:rsid w:val="00F77BC3"/>
    <w:rsid w:val="00F85403"/>
    <w:rsid w:val="00F95FE2"/>
    <w:rsid w:val="00F97C9B"/>
    <w:rsid w:val="00FA72DF"/>
    <w:rsid w:val="00FA7639"/>
    <w:rsid w:val="00FC0CB5"/>
    <w:rsid w:val="00FD1606"/>
    <w:rsid w:val="00FD2552"/>
    <w:rsid w:val="00FD2ACC"/>
    <w:rsid w:val="00FE3C08"/>
    <w:rsid w:val="00FE6F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0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80D8B"/>
    <w:pPr>
      <w:suppressAutoHyphens/>
      <w:spacing w:after="200" w:line="276" w:lineRule="auto"/>
    </w:pPr>
    <w:rPr>
      <w:rFonts w:ascii="Calibri" w:eastAsia="Calibri" w:hAnsi="Calibri" w:cs="Calibri"/>
      <w:sz w:val="22"/>
      <w:szCs w:val="22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sid w:val="00580D8B"/>
    <w:rPr>
      <w:rFonts w:ascii="Wingdings" w:hAnsi="Wingdings" w:cs="Wingdings"/>
    </w:rPr>
  </w:style>
  <w:style w:type="character" w:customStyle="1" w:styleId="WW8Num2z0">
    <w:name w:val="WW8Num2z0"/>
    <w:rsid w:val="00580D8B"/>
    <w:rPr>
      <w:rFonts w:ascii="Wingdings" w:hAnsi="Wingdings" w:cs="Wingdings"/>
      <w:sz w:val="22"/>
      <w:szCs w:val="22"/>
      <w:shd w:val="clear" w:color="auto" w:fill="FFFF00"/>
    </w:rPr>
  </w:style>
  <w:style w:type="character" w:customStyle="1" w:styleId="WW8Num3z0">
    <w:name w:val="WW8Num3z0"/>
    <w:rsid w:val="00580D8B"/>
    <w:rPr>
      <w:rFonts w:ascii="Calibri" w:hAnsi="Calibri" w:cs="Calibri"/>
      <w:sz w:val="22"/>
      <w:szCs w:val="22"/>
    </w:rPr>
  </w:style>
  <w:style w:type="character" w:customStyle="1" w:styleId="WW8Num4z0">
    <w:name w:val="WW8Num4z0"/>
    <w:rsid w:val="00580D8B"/>
    <w:rPr>
      <w:rFonts w:ascii="Calibri" w:hAnsi="Calibri" w:cs="Calibri"/>
    </w:rPr>
  </w:style>
  <w:style w:type="character" w:customStyle="1" w:styleId="WW8Num5z0">
    <w:name w:val="WW8Num5z0"/>
    <w:rsid w:val="00580D8B"/>
    <w:rPr>
      <w:rFonts w:ascii="Symbol" w:hAnsi="Symbol" w:cs="Symbol"/>
      <w:sz w:val="24"/>
      <w:szCs w:val="24"/>
      <w:lang w:eastAsia="pl-PL"/>
    </w:rPr>
  </w:style>
  <w:style w:type="character" w:customStyle="1" w:styleId="WW8Num6z0">
    <w:name w:val="WW8Num6z0"/>
    <w:rsid w:val="00580D8B"/>
  </w:style>
  <w:style w:type="character" w:customStyle="1" w:styleId="WW8Num6z1">
    <w:name w:val="WW8Num6z1"/>
    <w:rsid w:val="00580D8B"/>
  </w:style>
  <w:style w:type="character" w:customStyle="1" w:styleId="WW8Num6z2">
    <w:name w:val="WW8Num6z2"/>
    <w:rsid w:val="00580D8B"/>
  </w:style>
  <w:style w:type="character" w:customStyle="1" w:styleId="WW8Num6z3">
    <w:name w:val="WW8Num6z3"/>
    <w:rsid w:val="00580D8B"/>
  </w:style>
  <w:style w:type="character" w:customStyle="1" w:styleId="WW8Num6z4">
    <w:name w:val="WW8Num6z4"/>
    <w:rsid w:val="00580D8B"/>
  </w:style>
  <w:style w:type="character" w:customStyle="1" w:styleId="WW8Num6z5">
    <w:name w:val="WW8Num6z5"/>
    <w:rsid w:val="00580D8B"/>
  </w:style>
  <w:style w:type="character" w:customStyle="1" w:styleId="WW8Num6z6">
    <w:name w:val="WW8Num6z6"/>
    <w:rsid w:val="00580D8B"/>
  </w:style>
  <w:style w:type="character" w:customStyle="1" w:styleId="WW8Num6z7">
    <w:name w:val="WW8Num6z7"/>
    <w:rsid w:val="00580D8B"/>
  </w:style>
  <w:style w:type="character" w:customStyle="1" w:styleId="WW8Num6z8">
    <w:name w:val="WW8Num6z8"/>
    <w:rsid w:val="00580D8B"/>
  </w:style>
  <w:style w:type="character" w:customStyle="1" w:styleId="WW8Num7z0">
    <w:name w:val="WW8Num7z0"/>
    <w:rsid w:val="00580D8B"/>
    <w:rPr>
      <w:rFonts w:ascii="Symbol" w:hAnsi="Symbol" w:cs="Symbol"/>
      <w:color w:val="000000"/>
      <w:shd w:val="clear" w:color="auto" w:fill="FFFFFF"/>
    </w:rPr>
  </w:style>
  <w:style w:type="character" w:customStyle="1" w:styleId="WW8Num7z1">
    <w:name w:val="WW8Num7z1"/>
    <w:rsid w:val="00580D8B"/>
    <w:rPr>
      <w:rFonts w:ascii="Courier New" w:hAnsi="Courier New" w:cs="Courier New"/>
    </w:rPr>
  </w:style>
  <w:style w:type="character" w:customStyle="1" w:styleId="WW8Num7z2">
    <w:name w:val="WW8Num7z2"/>
    <w:rsid w:val="00580D8B"/>
    <w:rPr>
      <w:rFonts w:ascii="Wingdings" w:hAnsi="Wingdings" w:cs="Wingdings"/>
    </w:rPr>
  </w:style>
  <w:style w:type="character" w:customStyle="1" w:styleId="WW8Num8z0">
    <w:name w:val="WW8Num8z0"/>
    <w:rsid w:val="00580D8B"/>
    <w:rPr>
      <w:rFonts w:ascii="Tahoma" w:eastAsia="Times New Roman" w:hAnsi="Tahoma" w:cs="Tahoma"/>
      <w:bCs/>
      <w:sz w:val="20"/>
      <w:lang w:eastAsia="pl-PL"/>
    </w:rPr>
  </w:style>
  <w:style w:type="character" w:customStyle="1" w:styleId="WW8Num8z1">
    <w:name w:val="WW8Num8z1"/>
    <w:rsid w:val="00580D8B"/>
  </w:style>
  <w:style w:type="character" w:customStyle="1" w:styleId="WW8Num8z2">
    <w:name w:val="WW8Num8z2"/>
    <w:rsid w:val="00580D8B"/>
  </w:style>
  <w:style w:type="character" w:customStyle="1" w:styleId="WW8Num8z3">
    <w:name w:val="WW8Num8z3"/>
    <w:rsid w:val="00580D8B"/>
  </w:style>
  <w:style w:type="character" w:customStyle="1" w:styleId="WW8Num8z4">
    <w:name w:val="WW8Num8z4"/>
    <w:rsid w:val="00580D8B"/>
  </w:style>
  <w:style w:type="character" w:customStyle="1" w:styleId="WW8Num8z5">
    <w:name w:val="WW8Num8z5"/>
    <w:rsid w:val="00580D8B"/>
  </w:style>
  <w:style w:type="character" w:customStyle="1" w:styleId="WW8Num8z6">
    <w:name w:val="WW8Num8z6"/>
    <w:rsid w:val="00580D8B"/>
  </w:style>
  <w:style w:type="character" w:customStyle="1" w:styleId="WW8Num8z7">
    <w:name w:val="WW8Num8z7"/>
    <w:rsid w:val="00580D8B"/>
  </w:style>
  <w:style w:type="character" w:customStyle="1" w:styleId="WW8Num8z8">
    <w:name w:val="WW8Num8z8"/>
    <w:rsid w:val="00580D8B"/>
  </w:style>
  <w:style w:type="character" w:customStyle="1" w:styleId="WW8Num9z0">
    <w:name w:val="WW8Num9z0"/>
    <w:rsid w:val="00580D8B"/>
    <w:rPr>
      <w:rFonts w:ascii="Symbol" w:hAnsi="Symbol" w:cs="Symbol"/>
      <w:color w:val="000000"/>
      <w:shd w:val="clear" w:color="auto" w:fill="FFFFFF"/>
    </w:rPr>
  </w:style>
  <w:style w:type="character" w:customStyle="1" w:styleId="WW8Num9z1">
    <w:name w:val="WW8Num9z1"/>
    <w:rsid w:val="00580D8B"/>
    <w:rPr>
      <w:rFonts w:ascii="Courier New" w:hAnsi="Courier New" w:cs="Courier New"/>
    </w:rPr>
  </w:style>
  <w:style w:type="character" w:customStyle="1" w:styleId="WW8Num9z2">
    <w:name w:val="WW8Num9z2"/>
    <w:rsid w:val="00580D8B"/>
    <w:rPr>
      <w:rFonts w:ascii="Wingdings" w:hAnsi="Wingdings" w:cs="Wingdings"/>
    </w:rPr>
  </w:style>
  <w:style w:type="character" w:customStyle="1" w:styleId="WW8Num10z0">
    <w:name w:val="WW8Num10z0"/>
    <w:rsid w:val="00580D8B"/>
  </w:style>
  <w:style w:type="character" w:customStyle="1" w:styleId="WW8Num10z1">
    <w:name w:val="WW8Num10z1"/>
    <w:rsid w:val="00580D8B"/>
  </w:style>
  <w:style w:type="character" w:customStyle="1" w:styleId="WW8Num10z2">
    <w:name w:val="WW8Num10z2"/>
    <w:rsid w:val="00580D8B"/>
  </w:style>
  <w:style w:type="character" w:customStyle="1" w:styleId="WW8Num10z3">
    <w:name w:val="WW8Num10z3"/>
    <w:rsid w:val="00580D8B"/>
  </w:style>
  <w:style w:type="character" w:customStyle="1" w:styleId="WW8Num10z4">
    <w:name w:val="WW8Num10z4"/>
    <w:rsid w:val="00580D8B"/>
  </w:style>
  <w:style w:type="character" w:customStyle="1" w:styleId="WW8Num10z5">
    <w:name w:val="WW8Num10z5"/>
    <w:rsid w:val="00580D8B"/>
  </w:style>
  <w:style w:type="character" w:customStyle="1" w:styleId="WW8Num10z6">
    <w:name w:val="WW8Num10z6"/>
    <w:rsid w:val="00580D8B"/>
  </w:style>
  <w:style w:type="character" w:customStyle="1" w:styleId="WW8Num10z7">
    <w:name w:val="WW8Num10z7"/>
    <w:rsid w:val="00580D8B"/>
  </w:style>
  <w:style w:type="character" w:customStyle="1" w:styleId="WW8Num10z8">
    <w:name w:val="WW8Num10z8"/>
    <w:rsid w:val="00580D8B"/>
  </w:style>
  <w:style w:type="character" w:customStyle="1" w:styleId="WW8Num11z0">
    <w:name w:val="WW8Num11z0"/>
    <w:rsid w:val="00580D8B"/>
  </w:style>
  <w:style w:type="character" w:customStyle="1" w:styleId="WW8Num11z1">
    <w:name w:val="WW8Num11z1"/>
    <w:rsid w:val="00580D8B"/>
  </w:style>
  <w:style w:type="character" w:customStyle="1" w:styleId="WW8Num11z2">
    <w:name w:val="WW8Num11z2"/>
    <w:rsid w:val="00580D8B"/>
  </w:style>
  <w:style w:type="character" w:customStyle="1" w:styleId="WW8Num11z3">
    <w:name w:val="WW8Num11z3"/>
    <w:rsid w:val="00580D8B"/>
  </w:style>
  <w:style w:type="character" w:customStyle="1" w:styleId="WW8Num11z4">
    <w:name w:val="WW8Num11z4"/>
    <w:rsid w:val="00580D8B"/>
  </w:style>
  <w:style w:type="character" w:customStyle="1" w:styleId="WW8Num11z5">
    <w:name w:val="WW8Num11z5"/>
    <w:rsid w:val="00580D8B"/>
  </w:style>
  <w:style w:type="character" w:customStyle="1" w:styleId="WW8Num11z6">
    <w:name w:val="WW8Num11z6"/>
    <w:rsid w:val="00580D8B"/>
  </w:style>
  <w:style w:type="character" w:customStyle="1" w:styleId="WW8Num11z7">
    <w:name w:val="WW8Num11z7"/>
    <w:rsid w:val="00580D8B"/>
  </w:style>
  <w:style w:type="character" w:customStyle="1" w:styleId="WW8Num11z8">
    <w:name w:val="WW8Num11z8"/>
    <w:rsid w:val="00580D8B"/>
  </w:style>
  <w:style w:type="character" w:customStyle="1" w:styleId="WW8Num12z0">
    <w:name w:val="WW8Num12z0"/>
    <w:rsid w:val="00580D8B"/>
    <w:rPr>
      <w:rFonts w:ascii="Symbol" w:hAnsi="Symbol" w:cs="Symbol"/>
    </w:rPr>
  </w:style>
  <w:style w:type="character" w:customStyle="1" w:styleId="WW8Num12z1">
    <w:name w:val="WW8Num12z1"/>
    <w:rsid w:val="00580D8B"/>
    <w:rPr>
      <w:rFonts w:ascii="Courier New" w:hAnsi="Courier New" w:cs="Courier New"/>
    </w:rPr>
  </w:style>
  <w:style w:type="character" w:customStyle="1" w:styleId="WW8Num12z2">
    <w:name w:val="WW8Num12z2"/>
    <w:rsid w:val="00580D8B"/>
    <w:rPr>
      <w:rFonts w:ascii="Wingdings" w:hAnsi="Wingdings" w:cs="Wingdings"/>
    </w:rPr>
  </w:style>
  <w:style w:type="character" w:customStyle="1" w:styleId="WW8Num13z0">
    <w:name w:val="WW8Num13z0"/>
    <w:rsid w:val="00580D8B"/>
    <w:rPr>
      <w:rFonts w:ascii="Symbol" w:hAnsi="Symbol" w:cs="Symbol"/>
    </w:rPr>
  </w:style>
  <w:style w:type="character" w:customStyle="1" w:styleId="WW8Num13z1">
    <w:name w:val="WW8Num13z1"/>
    <w:rsid w:val="00580D8B"/>
    <w:rPr>
      <w:rFonts w:ascii="Courier New" w:hAnsi="Courier New" w:cs="Courier New"/>
    </w:rPr>
  </w:style>
  <w:style w:type="character" w:customStyle="1" w:styleId="WW8Num13z2">
    <w:name w:val="WW8Num13z2"/>
    <w:rsid w:val="00580D8B"/>
    <w:rPr>
      <w:rFonts w:ascii="Wingdings" w:hAnsi="Wingdings" w:cs="Wingdings"/>
    </w:rPr>
  </w:style>
  <w:style w:type="character" w:customStyle="1" w:styleId="WW8Num14z0">
    <w:name w:val="WW8Num14z0"/>
    <w:rsid w:val="00580D8B"/>
    <w:rPr>
      <w:b/>
    </w:rPr>
  </w:style>
  <w:style w:type="character" w:customStyle="1" w:styleId="WW8Num14z1">
    <w:name w:val="WW8Num14z1"/>
    <w:rsid w:val="00580D8B"/>
  </w:style>
  <w:style w:type="character" w:customStyle="1" w:styleId="WW8Num14z2">
    <w:name w:val="WW8Num14z2"/>
    <w:rsid w:val="00580D8B"/>
  </w:style>
  <w:style w:type="character" w:customStyle="1" w:styleId="WW8Num14z3">
    <w:name w:val="WW8Num14z3"/>
    <w:rsid w:val="00580D8B"/>
  </w:style>
  <w:style w:type="character" w:customStyle="1" w:styleId="WW8Num14z4">
    <w:name w:val="WW8Num14z4"/>
    <w:rsid w:val="00580D8B"/>
  </w:style>
  <w:style w:type="character" w:customStyle="1" w:styleId="WW8Num14z5">
    <w:name w:val="WW8Num14z5"/>
    <w:rsid w:val="00580D8B"/>
  </w:style>
  <w:style w:type="character" w:customStyle="1" w:styleId="WW8Num14z6">
    <w:name w:val="WW8Num14z6"/>
    <w:rsid w:val="00580D8B"/>
  </w:style>
  <w:style w:type="character" w:customStyle="1" w:styleId="WW8Num14z7">
    <w:name w:val="WW8Num14z7"/>
    <w:rsid w:val="00580D8B"/>
  </w:style>
  <w:style w:type="character" w:customStyle="1" w:styleId="WW8Num14z8">
    <w:name w:val="WW8Num14z8"/>
    <w:rsid w:val="00580D8B"/>
  </w:style>
  <w:style w:type="character" w:customStyle="1" w:styleId="WW8Num15z0">
    <w:name w:val="WW8Num15z0"/>
    <w:rsid w:val="00580D8B"/>
  </w:style>
  <w:style w:type="character" w:customStyle="1" w:styleId="WW8Num15z1">
    <w:name w:val="WW8Num15z1"/>
    <w:rsid w:val="00580D8B"/>
  </w:style>
  <w:style w:type="character" w:customStyle="1" w:styleId="WW8Num15z2">
    <w:name w:val="WW8Num15z2"/>
    <w:rsid w:val="00580D8B"/>
  </w:style>
  <w:style w:type="character" w:customStyle="1" w:styleId="WW8Num15z3">
    <w:name w:val="WW8Num15z3"/>
    <w:rsid w:val="00580D8B"/>
  </w:style>
  <w:style w:type="character" w:customStyle="1" w:styleId="WW8Num15z4">
    <w:name w:val="WW8Num15z4"/>
    <w:rsid w:val="00580D8B"/>
  </w:style>
  <w:style w:type="character" w:customStyle="1" w:styleId="WW8Num15z5">
    <w:name w:val="WW8Num15z5"/>
    <w:rsid w:val="00580D8B"/>
  </w:style>
  <w:style w:type="character" w:customStyle="1" w:styleId="WW8Num15z6">
    <w:name w:val="WW8Num15z6"/>
    <w:rsid w:val="00580D8B"/>
  </w:style>
  <w:style w:type="character" w:customStyle="1" w:styleId="WW8Num15z7">
    <w:name w:val="WW8Num15z7"/>
    <w:rsid w:val="00580D8B"/>
  </w:style>
  <w:style w:type="character" w:customStyle="1" w:styleId="WW8Num15z8">
    <w:name w:val="WW8Num15z8"/>
    <w:rsid w:val="00580D8B"/>
  </w:style>
  <w:style w:type="character" w:customStyle="1" w:styleId="WW8Num16z0">
    <w:name w:val="WW8Num16z0"/>
    <w:rsid w:val="00580D8B"/>
  </w:style>
  <w:style w:type="character" w:customStyle="1" w:styleId="WW8Num16z1">
    <w:name w:val="WW8Num16z1"/>
    <w:rsid w:val="00580D8B"/>
  </w:style>
  <w:style w:type="character" w:customStyle="1" w:styleId="WW8Num16z2">
    <w:name w:val="WW8Num16z2"/>
    <w:rsid w:val="00580D8B"/>
  </w:style>
  <w:style w:type="character" w:customStyle="1" w:styleId="WW8Num16z3">
    <w:name w:val="WW8Num16z3"/>
    <w:rsid w:val="00580D8B"/>
  </w:style>
  <w:style w:type="character" w:customStyle="1" w:styleId="WW8Num16z4">
    <w:name w:val="WW8Num16z4"/>
    <w:rsid w:val="00580D8B"/>
  </w:style>
  <w:style w:type="character" w:customStyle="1" w:styleId="WW8Num16z5">
    <w:name w:val="WW8Num16z5"/>
    <w:rsid w:val="00580D8B"/>
  </w:style>
  <w:style w:type="character" w:customStyle="1" w:styleId="WW8Num16z6">
    <w:name w:val="WW8Num16z6"/>
    <w:rsid w:val="00580D8B"/>
  </w:style>
  <w:style w:type="character" w:customStyle="1" w:styleId="WW8Num16z7">
    <w:name w:val="WW8Num16z7"/>
    <w:rsid w:val="00580D8B"/>
  </w:style>
  <w:style w:type="character" w:customStyle="1" w:styleId="WW8Num16z8">
    <w:name w:val="WW8Num16z8"/>
    <w:rsid w:val="00580D8B"/>
  </w:style>
  <w:style w:type="character" w:customStyle="1" w:styleId="WW8Num17z0">
    <w:name w:val="WW8Num17z0"/>
    <w:rsid w:val="00580D8B"/>
  </w:style>
  <w:style w:type="character" w:customStyle="1" w:styleId="WW8Num17z1">
    <w:name w:val="WW8Num17z1"/>
    <w:rsid w:val="00580D8B"/>
  </w:style>
  <w:style w:type="character" w:customStyle="1" w:styleId="WW8Num17z2">
    <w:name w:val="WW8Num17z2"/>
    <w:rsid w:val="00580D8B"/>
  </w:style>
  <w:style w:type="character" w:customStyle="1" w:styleId="WW8Num17z3">
    <w:name w:val="WW8Num17z3"/>
    <w:rsid w:val="00580D8B"/>
  </w:style>
  <w:style w:type="character" w:customStyle="1" w:styleId="WW8Num17z4">
    <w:name w:val="WW8Num17z4"/>
    <w:rsid w:val="00580D8B"/>
  </w:style>
  <w:style w:type="character" w:customStyle="1" w:styleId="WW8Num17z5">
    <w:name w:val="WW8Num17z5"/>
    <w:rsid w:val="00580D8B"/>
  </w:style>
  <w:style w:type="character" w:customStyle="1" w:styleId="WW8Num17z6">
    <w:name w:val="WW8Num17z6"/>
    <w:rsid w:val="00580D8B"/>
  </w:style>
  <w:style w:type="character" w:customStyle="1" w:styleId="WW8Num17z7">
    <w:name w:val="WW8Num17z7"/>
    <w:rsid w:val="00580D8B"/>
  </w:style>
  <w:style w:type="character" w:customStyle="1" w:styleId="WW8Num17z8">
    <w:name w:val="WW8Num17z8"/>
    <w:rsid w:val="00580D8B"/>
  </w:style>
  <w:style w:type="character" w:customStyle="1" w:styleId="WW8Num18z0">
    <w:name w:val="WW8Num18z0"/>
    <w:rsid w:val="00580D8B"/>
  </w:style>
  <w:style w:type="character" w:customStyle="1" w:styleId="WW8Num18z1">
    <w:name w:val="WW8Num18z1"/>
    <w:rsid w:val="00580D8B"/>
  </w:style>
  <w:style w:type="character" w:customStyle="1" w:styleId="WW8Num18z2">
    <w:name w:val="WW8Num18z2"/>
    <w:rsid w:val="00580D8B"/>
  </w:style>
  <w:style w:type="character" w:customStyle="1" w:styleId="WW8Num18z3">
    <w:name w:val="WW8Num18z3"/>
    <w:rsid w:val="00580D8B"/>
  </w:style>
  <w:style w:type="character" w:customStyle="1" w:styleId="WW8Num18z4">
    <w:name w:val="WW8Num18z4"/>
    <w:rsid w:val="00580D8B"/>
  </w:style>
  <w:style w:type="character" w:customStyle="1" w:styleId="WW8Num18z5">
    <w:name w:val="WW8Num18z5"/>
    <w:rsid w:val="00580D8B"/>
  </w:style>
  <w:style w:type="character" w:customStyle="1" w:styleId="WW8Num18z6">
    <w:name w:val="WW8Num18z6"/>
    <w:rsid w:val="00580D8B"/>
  </w:style>
  <w:style w:type="character" w:customStyle="1" w:styleId="WW8Num18z7">
    <w:name w:val="WW8Num18z7"/>
    <w:rsid w:val="00580D8B"/>
  </w:style>
  <w:style w:type="character" w:customStyle="1" w:styleId="WW8Num18z8">
    <w:name w:val="WW8Num18z8"/>
    <w:rsid w:val="00580D8B"/>
  </w:style>
  <w:style w:type="character" w:customStyle="1" w:styleId="WW8Num19z0">
    <w:name w:val="WW8Num19z0"/>
    <w:rsid w:val="00580D8B"/>
    <w:rPr>
      <w:rFonts w:eastAsia="Calibri"/>
    </w:rPr>
  </w:style>
  <w:style w:type="character" w:customStyle="1" w:styleId="WW8Num19z1">
    <w:name w:val="WW8Num19z1"/>
    <w:rsid w:val="00580D8B"/>
  </w:style>
  <w:style w:type="character" w:customStyle="1" w:styleId="WW8Num19z2">
    <w:name w:val="WW8Num19z2"/>
    <w:rsid w:val="00580D8B"/>
  </w:style>
  <w:style w:type="character" w:customStyle="1" w:styleId="WW8Num19z3">
    <w:name w:val="WW8Num19z3"/>
    <w:rsid w:val="00580D8B"/>
  </w:style>
  <w:style w:type="character" w:customStyle="1" w:styleId="WW8Num19z4">
    <w:name w:val="WW8Num19z4"/>
    <w:rsid w:val="00580D8B"/>
  </w:style>
  <w:style w:type="character" w:customStyle="1" w:styleId="WW8Num19z5">
    <w:name w:val="WW8Num19z5"/>
    <w:rsid w:val="00580D8B"/>
  </w:style>
  <w:style w:type="character" w:customStyle="1" w:styleId="WW8Num19z6">
    <w:name w:val="WW8Num19z6"/>
    <w:rsid w:val="00580D8B"/>
  </w:style>
  <w:style w:type="character" w:customStyle="1" w:styleId="WW8Num19z7">
    <w:name w:val="WW8Num19z7"/>
    <w:rsid w:val="00580D8B"/>
  </w:style>
  <w:style w:type="character" w:customStyle="1" w:styleId="WW8Num19z8">
    <w:name w:val="WW8Num19z8"/>
    <w:rsid w:val="00580D8B"/>
  </w:style>
  <w:style w:type="character" w:customStyle="1" w:styleId="Domylnaczcionkaakapitu2">
    <w:name w:val="Domyślna czcionka akapitu2"/>
    <w:rsid w:val="00580D8B"/>
  </w:style>
  <w:style w:type="character" w:customStyle="1" w:styleId="WW8Num1z1">
    <w:name w:val="WW8Num1z1"/>
    <w:rsid w:val="00580D8B"/>
    <w:rPr>
      <w:rFonts w:ascii="Courier New" w:hAnsi="Courier New" w:cs="Courier New"/>
    </w:rPr>
  </w:style>
  <w:style w:type="character" w:customStyle="1" w:styleId="WW8Num1z3">
    <w:name w:val="WW8Num1z3"/>
    <w:rsid w:val="00580D8B"/>
    <w:rPr>
      <w:rFonts w:ascii="Symbol" w:hAnsi="Symbol" w:cs="Symbol"/>
    </w:rPr>
  </w:style>
  <w:style w:type="character" w:customStyle="1" w:styleId="WW8Num2z1">
    <w:name w:val="WW8Num2z1"/>
    <w:rsid w:val="00580D8B"/>
  </w:style>
  <w:style w:type="character" w:customStyle="1" w:styleId="WW8Num2z2">
    <w:name w:val="WW8Num2z2"/>
    <w:rsid w:val="00580D8B"/>
  </w:style>
  <w:style w:type="character" w:customStyle="1" w:styleId="WW8Num2z3">
    <w:name w:val="WW8Num2z3"/>
    <w:rsid w:val="00580D8B"/>
  </w:style>
  <w:style w:type="character" w:customStyle="1" w:styleId="WW8Num2z4">
    <w:name w:val="WW8Num2z4"/>
    <w:rsid w:val="00580D8B"/>
  </w:style>
  <w:style w:type="character" w:customStyle="1" w:styleId="WW8Num2z5">
    <w:name w:val="WW8Num2z5"/>
    <w:rsid w:val="00580D8B"/>
  </w:style>
  <w:style w:type="character" w:customStyle="1" w:styleId="WW8Num2z6">
    <w:name w:val="WW8Num2z6"/>
    <w:rsid w:val="00580D8B"/>
  </w:style>
  <w:style w:type="character" w:customStyle="1" w:styleId="WW8Num2z7">
    <w:name w:val="WW8Num2z7"/>
    <w:rsid w:val="00580D8B"/>
  </w:style>
  <w:style w:type="character" w:customStyle="1" w:styleId="WW8Num2z8">
    <w:name w:val="WW8Num2z8"/>
    <w:rsid w:val="00580D8B"/>
  </w:style>
  <w:style w:type="character" w:customStyle="1" w:styleId="WW8Num3z1">
    <w:name w:val="WW8Num3z1"/>
    <w:rsid w:val="00580D8B"/>
    <w:rPr>
      <w:rFonts w:ascii="Courier New" w:hAnsi="Courier New" w:cs="Courier New"/>
    </w:rPr>
  </w:style>
  <w:style w:type="character" w:customStyle="1" w:styleId="WW8Num3z3">
    <w:name w:val="WW8Num3z3"/>
    <w:rsid w:val="00580D8B"/>
    <w:rPr>
      <w:rFonts w:ascii="Symbol" w:hAnsi="Symbol" w:cs="Symbol"/>
    </w:rPr>
  </w:style>
  <w:style w:type="character" w:customStyle="1" w:styleId="WW8Num4z1">
    <w:name w:val="WW8Num4z1"/>
    <w:rsid w:val="00580D8B"/>
  </w:style>
  <w:style w:type="character" w:customStyle="1" w:styleId="WW8Num4z2">
    <w:name w:val="WW8Num4z2"/>
    <w:rsid w:val="00580D8B"/>
  </w:style>
  <w:style w:type="character" w:customStyle="1" w:styleId="WW8Num4z3">
    <w:name w:val="WW8Num4z3"/>
    <w:rsid w:val="00580D8B"/>
  </w:style>
  <w:style w:type="character" w:customStyle="1" w:styleId="WW8Num4z4">
    <w:name w:val="WW8Num4z4"/>
    <w:rsid w:val="00580D8B"/>
  </w:style>
  <w:style w:type="character" w:customStyle="1" w:styleId="WW8Num4z5">
    <w:name w:val="WW8Num4z5"/>
    <w:rsid w:val="00580D8B"/>
  </w:style>
  <w:style w:type="character" w:customStyle="1" w:styleId="WW8Num4z6">
    <w:name w:val="WW8Num4z6"/>
    <w:rsid w:val="00580D8B"/>
  </w:style>
  <w:style w:type="character" w:customStyle="1" w:styleId="WW8Num4z7">
    <w:name w:val="WW8Num4z7"/>
    <w:rsid w:val="00580D8B"/>
  </w:style>
  <w:style w:type="character" w:customStyle="1" w:styleId="WW8Num4z8">
    <w:name w:val="WW8Num4z8"/>
    <w:rsid w:val="00580D8B"/>
  </w:style>
  <w:style w:type="character" w:customStyle="1" w:styleId="WW8Num5z1">
    <w:name w:val="WW8Num5z1"/>
    <w:rsid w:val="00580D8B"/>
  </w:style>
  <w:style w:type="character" w:customStyle="1" w:styleId="WW8Num5z2">
    <w:name w:val="WW8Num5z2"/>
    <w:rsid w:val="00580D8B"/>
  </w:style>
  <w:style w:type="character" w:customStyle="1" w:styleId="WW8Num5z3">
    <w:name w:val="WW8Num5z3"/>
    <w:rsid w:val="00580D8B"/>
  </w:style>
  <w:style w:type="character" w:customStyle="1" w:styleId="WW8Num5z4">
    <w:name w:val="WW8Num5z4"/>
    <w:rsid w:val="00580D8B"/>
  </w:style>
  <w:style w:type="character" w:customStyle="1" w:styleId="WW8Num5z5">
    <w:name w:val="WW8Num5z5"/>
    <w:rsid w:val="00580D8B"/>
  </w:style>
  <w:style w:type="character" w:customStyle="1" w:styleId="WW8Num5z6">
    <w:name w:val="WW8Num5z6"/>
    <w:rsid w:val="00580D8B"/>
  </w:style>
  <w:style w:type="character" w:customStyle="1" w:styleId="WW8Num5z7">
    <w:name w:val="WW8Num5z7"/>
    <w:rsid w:val="00580D8B"/>
  </w:style>
  <w:style w:type="character" w:customStyle="1" w:styleId="WW8Num5z8">
    <w:name w:val="WW8Num5z8"/>
    <w:rsid w:val="00580D8B"/>
  </w:style>
  <w:style w:type="character" w:customStyle="1" w:styleId="WW8Num7z3">
    <w:name w:val="WW8Num7z3"/>
    <w:rsid w:val="00580D8B"/>
    <w:rPr>
      <w:rFonts w:ascii="Symbol" w:hAnsi="Symbol" w:cs="Symbol"/>
    </w:rPr>
  </w:style>
  <w:style w:type="character" w:customStyle="1" w:styleId="Domylnaczcionkaakapitu1">
    <w:name w:val="Domyślna czcionka akapitu1"/>
    <w:rsid w:val="00580D8B"/>
  </w:style>
  <w:style w:type="character" w:customStyle="1" w:styleId="NagwekZnak">
    <w:name w:val="Nagłówek Znak"/>
    <w:rsid w:val="00580D8B"/>
    <w:rPr>
      <w:rFonts w:ascii="Calibri" w:eastAsia="Calibri" w:hAnsi="Calibri" w:cs="Times New Roman"/>
      <w:sz w:val="20"/>
      <w:szCs w:val="20"/>
    </w:rPr>
  </w:style>
  <w:style w:type="character" w:customStyle="1" w:styleId="StopkaZnak">
    <w:name w:val="Stopka Znak"/>
    <w:rsid w:val="00580D8B"/>
    <w:rPr>
      <w:rFonts w:ascii="Calibri" w:eastAsia="Calibri" w:hAnsi="Calibri" w:cs="Times New Roman"/>
      <w:sz w:val="20"/>
      <w:szCs w:val="20"/>
    </w:rPr>
  </w:style>
  <w:style w:type="character" w:customStyle="1" w:styleId="apple-converted-space">
    <w:name w:val="apple-converted-space"/>
    <w:basedOn w:val="Domylnaczcionkaakapitu1"/>
    <w:rsid w:val="00580D8B"/>
  </w:style>
  <w:style w:type="character" w:styleId="Hipercze">
    <w:name w:val="Hyperlink"/>
    <w:rsid w:val="00580D8B"/>
    <w:rPr>
      <w:color w:val="0000FF"/>
      <w:u w:val="single"/>
    </w:rPr>
  </w:style>
  <w:style w:type="character" w:customStyle="1" w:styleId="TekstprzypisudolnegoZnak">
    <w:name w:val="Tekst przypisu dolnego Znak"/>
    <w:basedOn w:val="Domylnaczcionkaakapitu1"/>
    <w:rsid w:val="00580D8B"/>
  </w:style>
  <w:style w:type="character" w:customStyle="1" w:styleId="Znakiprzypiswdolnych">
    <w:name w:val="Znaki przypisów dolnych"/>
    <w:rsid w:val="00580D8B"/>
    <w:rPr>
      <w:vertAlign w:val="superscript"/>
    </w:rPr>
  </w:style>
  <w:style w:type="character" w:customStyle="1" w:styleId="Odwoaniedokomentarza1">
    <w:name w:val="Odwołanie do komentarza1"/>
    <w:rsid w:val="00580D8B"/>
    <w:rPr>
      <w:sz w:val="16"/>
      <w:szCs w:val="16"/>
    </w:rPr>
  </w:style>
  <w:style w:type="character" w:customStyle="1" w:styleId="TekstkomentarzaZnak">
    <w:name w:val="Tekst komentarza Znak"/>
    <w:basedOn w:val="Domylnaczcionkaakapitu1"/>
    <w:rsid w:val="00580D8B"/>
  </w:style>
  <w:style w:type="character" w:customStyle="1" w:styleId="TematkomentarzaZnak">
    <w:name w:val="Temat komentarza Znak"/>
    <w:rsid w:val="00580D8B"/>
    <w:rPr>
      <w:b/>
      <w:bCs/>
    </w:rPr>
  </w:style>
  <w:style w:type="character" w:customStyle="1" w:styleId="TekstdymkaZnak">
    <w:name w:val="Tekst dymka Znak"/>
    <w:rsid w:val="00580D8B"/>
    <w:rPr>
      <w:rFonts w:ascii="Tahoma" w:hAnsi="Tahoma" w:cs="Tahoma"/>
      <w:sz w:val="16"/>
      <w:szCs w:val="16"/>
    </w:rPr>
  </w:style>
  <w:style w:type="paragraph" w:customStyle="1" w:styleId="Nagwek2">
    <w:name w:val="Nagłówek2"/>
    <w:basedOn w:val="Normalny"/>
    <w:next w:val="Tekstpodstawowy"/>
    <w:rsid w:val="00580D8B"/>
    <w:pPr>
      <w:keepNext/>
      <w:spacing w:before="240" w:after="120"/>
    </w:pPr>
    <w:rPr>
      <w:rFonts w:ascii="Liberation Sans" w:eastAsia="Droid Sans Fallback" w:hAnsi="Liberation Sans" w:cs="FreeSans"/>
      <w:sz w:val="28"/>
      <w:szCs w:val="28"/>
    </w:rPr>
  </w:style>
  <w:style w:type="paragraph" w:styleId="Tekstpodstawowy">
    <w:name w:val="Body Text"/>
    <w:basedOn w:val="Normalny"/>
    <w:rsid w:val="00580D8B"/>
    <w:pPr>
      <w:spacing w:after="140" w:line="288" w:lineRule="auto"/>
    </w:pPr>
  </w:style>
  <w:style w:type="paragraph" w:styleId="Lista">
    <w:name w:val="List"/>
    <w:basedOn w:val="Tekstpodstawowy"/>
    <w:rsid w:val="00580D8B"/>
    <w:rPr>
      <w:rFonts w:cs="FreeSans"/>
    </w:rPr>
  </w:style>
  <w:style w:type="paragraph" w:styleId="Legenda">
    <w:name w:val="caption"/>
    <w:basedOn w:val="Normalny"/>
    <w:qFormat/>
    <w:rsid w:val="00580D8B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Indeks">
    <w:name w:val="Indeks"/>
    <w:basedOn w:val="Normalny"/>
    <w:rsid w:val="00580D8B"/>
    <w:pPr>
      <w:suppressLineNumbers/>
    </w:pPr>
    <w:rPr>
      <w:rFonts w:cs="FreeSans"/>
    </w:rPr>
  </w:style>
  <w:style w:type="paragraph" w:customStyle="1" w:styleId="Nagwek1">
    <w:name w:val="Nagłówek1"/>
    <w:basedOn w:val="Normalny"/>
    <w:next w:val="Tekstpodstawowy"/>
    <w:rsid w:val="00580D8B"/>
    <w:pPr>
      <w:keepNext/>
      <w:spacing w:before="240" w:after="120"/>
    </w:pPr>
    <w:rPr>
      <w:rFonts w:ascii="Liberation Sans" w:eastAsia="Droid Sans Fallback" w:hAnsi="Liberation Sans" w:cs="FreeSans"/>
      <w:sz w:val="28"/>
      <w:szCs w:val="28"/>
    </w:rPr>
  </w:style>
  <w:style w:type="paragraph" w:customStyle="1" w:styleId="Legenda1">
    <w:name w:val="Legenda1"/>
    <w:basedOn w:val="Normalny"/>
    <w:rsid w:val="00580D8B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Akapitzlist">
    <w:name w:val="List Paragraph"/>
    <w:basedOn w:val="Normalny"/>
    <w:uiPriority w:val="34"/>
    <w:qFormat/>
    <w:rsid w:val="00580D8B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</w:rPr>
  </w:style>
  <w:style w:type="paragraph" w:styleId="Nagwek">
    <w:name w:val="header"/>
    <w:basedOn w:val="Normalny"/>
    <w:rsid w:val="00580D8B"/>
    <w:pPr>
      <w:tabs>
        <w:tab w:val="center" w:pos="4536"/>
        <w:tab w:val="right" w:pos="9072"/>
      </w:tabs>
      <w:spacing w:after="0" w:line="240" w:lineRule="auto"/>
    </w:pPr>
    <w:rPr>
      <w:sz w:val="20"/>
      <w:szCs w:val="20"/>
    </w:rPr>
  </w:style>
  <w:style w:type="paragraph" w:styleId="Stopka">
    <w:name w:val="footer"/>
    <w:basedOn w:val="Normalny"/>
    <w:rsid w:val="00580D8B"/>
    <w:pPr>
      <w:tabs>
        <w:tab w:val="center" w:pos="4536"/>
        <w:tab w:val="right" w:pos="9072"/>
      </w:tabs>
      <w:spacing w:after="0" w:line="240" w:lineRule="auto"/>
    </w:pPr>
    <w:rPr>
      <w:sz w:val="20"/>
      <w:szCs w:val="20"/>
    </w:rPr>
  </w:style>
  <w:style w:type="paragraph" w:customStyle="1" w:styleId="Akapitzlist1">
    <w:name w:val="Akapit z listą1"/>
    <w:basedOn w:val="Normalny"/>
    <w:rsid w:val="00580D8B"/>
    <w:pPr>
      <w:ind w:left="720"/>
      <w:contextualSpacing/>
    </w:pPr>
    <w:rPr>
      <w:rFonts w:eastAsia="Times New Roman"/>
    </w:rPr>
  </w:style>
  <w:style w:type="paragraph" w:styleId="Tekstprzypisudolnego">
    <w:name w:val="footnote text"/>
    <w:basedOn w:val="Normalny"/>
    <w:rsid w:val="00580D8B"/>
    <w:rPr>
      <w:sz w:val="20"/>
      <w:szCs w:val="20"/>
    </w:rPr>
  </w:style>
  <w:style w:type="paragraph" w:customStyle="1" w:styleId="Tekstkomentarza1">
    <w:name w:val="Tekst komentarza1"/>
    <w:basedOn w:val="Normalny"/>
    <w:rsid w:val="00580D8B"/>
    <w:rPr>
      <w:sz w:val="20"/>
      <w:szCs w:val="20"/>
    </w:rPr>
  </w:style>
  <w:style w:type="paragraph" w:styleId="Tematkomentarza">
    <w:name w:val="annotation subject"/>
    <w:basedOn w:val="Tekstkomentarza1"/>
    <w:next w:val="Tekstkomentarza1"/>
    <w:rsid w:val="00580D8B"/>
    <w:rPr>
      <w:b/>
      <w:bCs/>
    </w:rPr>
  </w:style>
  <w:style w:type="paragraph" w:styleId="Tekstdymka">
    <w:name w:val="Balloon Text"/>
    <w:basedOn w:val="Normalny"/>
    <w:rsid w:val="00580D8B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rsid w:val="00580D8B"/>
    <w:pPr>
      <w:suppressLineNumbers/>
    </w:pPr>
  </w:style>
  <w:style w:type="paragraph" w:customStyle="1" w:styleId="Nagwektabeli">
    <w:name w:val="Nagłówek tabeli"/>
    <w:basedOn w:val="Zawartotabeli"/>
    <w:rsid w:val="00580D8B"/>
    <w:pPr>
      <w:jc w:val="center"/>
    </w:pPr>
    <w:rPr>
      <w:b/>
      <w:bCs/>
    </w:rPr>
  </w:style>
  <w:style w:type="paragraph" w:customStyle="1" w:styleId="Zawartoramki">
    <w:name w:val="Zawartość ramki"/>
    <w:basedOn w:val="Normalny"/>
    <w:rsid w:val="00580D8B"/>
  </w:style>
  <w:style w:type="paragraph" w:customStyle="1" w:styleId="Dprostypierwszy">
    <w:name w:val="D_prosty_pierwszy"/>
    <w:basedOn w:val="Normalny"/>
    <w:qFormat/>
    <w:rsid w:val="008B311D"/>
    <w:pPr>
      <w:tabs>
        <w:tab w:val="left" w:pos="1545"/>
      </w:tabs>
      <w:spacing w:after="120" w:line="240" w:lineRule="auto"/>
    </w:pPr>
  </w:style>
  <w:style w:type="paragraph" w:customStyle="1" w:styleId="Dprostyostatni">
    <w:name w:val="D_prosty_ostatni"/>
    <w:basedOn w:val="Normalny"/>
    <w:qFormat/>
    <w:rsid w:val="008B311D"/>
    <w:pPr>
      <w:spacing w:line="240" w:lineRule="auto"/>
    </w:pPr>
  </w:style>
  <w:style w:type="character" w:styleId="Odwoaniedokomentarza">
    <w:name w:val="annotation reference"/>
    <w:uiPriority w:val="99"/>
    <w:semiHidden/>
    <w:unhideWhenUsed/>
    <w:rsid w:val="00F3559A"/>
    <w:rPr>
      <w:sz w:val="16"/>
      <w:szCs w:val="16"/>
    </w:rPr>
  </w:style>
  <w:style w:type="paragraph" w:styleId="Tekstkomentarza">
    <w:name w:val="annotation text"/>
    <w:basedOn w:val="Normalny"/>
    <w:link w:val="TekstkomentarzaZnak1"/>
    <w:uiPriority w:val="99"/>
    <w:semiHidden/>
    <w:unhideWhenUsed/>
    <w:rsid w:val="00F3559A"/>
    <w:rPr>
      <w:sz w:val="20"/>
      <w:szCs w:val="20"/>
    </w:rPr>
  </w:style>
  <w:style w:type="character" w:customStyle="1" w:styleId="TekstkomentarzaZnak1">
    <w:name w:val="Tekst komentarza Znak1"/>
    <w:link w:val="Tekstkomentarza"/>
    <w:uiPriority w:val="99"/>
    <w:semiHidden/>
    <w:rsid w:val="00F3559A"/>
    <w:rPr>
      <w:rFonts w:ascii="Calibri" w:eastAsia="Calibri" w:hAnsi="Calibri" w:cs="Calibri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76D59ED-BEB6-423A-B61E-B369DCEA58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11</Pages>
  <Words>2466</Words>
  <Characters>14801</Characters>
  <Application>Microsoft Office Word</Application>
  <DocSecurity>0</DocSecurity>
  <Lines>123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---</dc:creator>
  <cp:lastModifiedBy>Sebastian</cp:lastModifiedBy>
  <cp:revision>7</cp:revision>
  <cp:lastPrinted>2015-06-11T09:17:00Z</cp:lastPrinted>
  <dcterms:created xsi:type="dcterms:W3CDTF">2015-02-20T15:26:00Z</dcterms:created>
  <dcterms:modified xsi:type="dcterms:W3CDTF">2015-06-11T09:17:00Z</dcterms:modified>
</cp:coreProperties>
</file>