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33FBC" w:rsidRDefault="00133FBC" w:rsidP="00EC28CE">
      <w:pPr>
        <w:spacing w:line="360" w:lineRule="auto"/>
        <w:jc w:val="center"/>
        <w:rPr>
          <w:rFonts w:asciiTheme="minorHAnsi" w:hAnsiTheme="minorHAnsi"/>
          <w:b/>
          <w:bCs/>
          <w:sz w:val="52"/>
          <w:szCs w:val="52"/>
        </w:rPr>
      </w:pPr>
    </w:p>
    <w:p w:rsidR="00EB33A6" w:rsidRDefault="00EB33A6" w:rsidP="00EC28CE">
      <w:pPr>
        <w:spacing w:line="360" w:lineRule="auto"/>
        <w:jc w:val="center"/>
        <w:rPr>
          <w:rFonts w:asciiTheme="minorHAnsi" w:hAnsiTheme="minorHAnsi"/>
          <w:b/>
          <w:bCs/>
          <w:sz w:val="52"/>
          <w:szCs w:val="52"/>
        </w:rPr>
      </w:pPr>
    </w:p>
    <w:p w:rsidR="00EB33A6" w:rsidRDefault="002A5202" w:rsidP="00EC28CE">
      <w:pPr>
        <w:spacing w:line="360" w:lineRule="auto"/>
        <w:jc w:val="center"/>
        <w:rPr>
          <w:b/>
          <w:bCs/>
          <w:sz w:val="52"/>
          <w:szCs w:val="52"/>
        </w:rPr>
      </w:pPr>
      <w:r>
        <w:rPr>
          <w:b/>
          <w:bCs/>
          <w:sz w:val="52"/>
          <w:szCs w:val="52"/>
        </w:rPr>
        <w:t xml:space="preserve"> S</w:t>
      </w:r>
      <w:r w:rsidR="00EB33A6" w:rsidRPr="00EB33A6">
        <w:rPr>
          <w:b/>
          <w:bCs/>
          <w:sz w:val="52"/>
          <w:szCs w:val="52"/>
        </w:rPr>
        <w:t>zablon</w:t>
      </w:r>
      <w:r>
        <w:rPr>
          <w:b/>
          <w:bCs/>
          <w:sz w:val="52"/>
          <w:szCs w:val="52"/>
        </w:rPr>
        <w:t>y</w:t>
      </w:r>
      <w:r w:rsidR="00156825">
        <w:rPr>
          <w:b/>
          <w:bCs/>
          <w:sz w:val="52"/>
          <w:szCs w:val="52"/>
        </w:rPr>
        <w:t xml:space="preserve"> ocen kształtujących</w:t>
      </w:r>
      <w:r w:rsidR="00EB33A6" w:rsidRPr="00EB33A6">
        <w:rPr>
          <w:b/>
          <w:bCs/>
          <w:sz w:val="52"/>
          <w:szCs w:val="52"/>
        </w:rPr>
        <w:t xml:space="preserve"> </w:t>
      </w:r>
    </w:p>
    <w:p w:rsidR="00EB33A6" w:rsidRDefault="00EB33A6" w:rsidP="00EC28CE">
      <w:pPr>
        <w:spacing w:line="360" w:lineRule="auto"/>
        <w:jc w:val="center"/>
        <w:rPr>
          <w:b/>
          <w:bCs/>
          <w:sz w:val="52"/>
          <w:szCs w:val="52"/>
        </w:rPr>
      </w:pPr>
      <w:r w:rsidRPr="00EB33A6">
        <w:rPr>
          <w:b/>
          <w:bCs/>
          <w:sz w:val="52"/>
          <w:szCs w:val="52"/>
        </w:rPr>
        <w:t xml:space="preserve">do </w:t>
      </w:r>
    </w:p>
    <w:p w:rsidR="00EB33A6" w:rsidRPr="00EB33A6" w:rsidRDefault="00EB33A6" w:rsidP="00EC28CE">
      <w:pPr>
        <w:spacing w:line="360" w:lineRule="auto"/>
        <w:jc w:val="center"/>
        <w:rPr>
          <w:rFonts w:asciiTheme="minorHAnsi" w:hAnsiTheme="minorHAnsi"/>
          <w:b/>
          <w:bCs/>
          <w:sz w:val="52"/>
          <w:szCs w:val="52"/>
        </w:rPr>
      </w:pPr>
      <w:r w:rsidRPr="00EB33A6">
        <w:rPr>
          <w:b/>
          <w:bCs/>
          <w:sz w:val="52"/>
          <w:szCs w:val="52"/>
        </w:rPr>
        <w:t xml:space="preserve">zajęć </w:t>
      </w:r>
      <w:r w:rsidR="00156825">
        <w:rPr>
          <w:b/>
          <w:bCs/>
          <w:sz w:val="52"/>
          <w:szCs w:val="52"/>
        </w:rPr>
        <w:t xml:space="preserve">z „edukacji </w:t>
      </w:r>
      <w:r w:rsidRPr="00EB33A6">
        <w:rPr>
          <w:b/>
          <w:bCs/>
          <w:sz w:val="52"/>
          <w:szCs w:val="52"/>
        </w:rPr>
        <w:t>techniczn</w:t>
      </w:r>
      <w:r w:rsidR="00156825">
        <w:rPr>
          <w:b/>
          <w:bCs/>
          <w:sz w:val="52"/>
          <w:szCs w:val="52"/>
        </w:rPr>
        <w:t>ej” dla klas 1-3</w:t>
      </w:r>
      <w:r w:rsidR="00EC28CE">
        <w:rPr>
          <w:b/>
          <w:bCs/>
          <w:sz w:val="52"/>
          <w:szCs w:val="52"/>
        </w:rPr>
        <w:t>.</w:t>
      </w:r>
    </w:p>
    <w:p w:rsidR="00EB33A6" w:rsidRPr="00EB33A6" w:rsidRDefault="00EB33A6" w:rsidP="00EC28CE">
      <w:pPr>
        <w:spacing w:line="360" w:lineRule="auto"/>
        <w:jc w:val="center"/>
        <w:rPr>
          <w:rFonts w:asciiTheme="minorHAnsi" w:hAnsiTheme="minorHAnsi"/>
          <w:b/>
          <w:bCs/>
          <w:sz w:val="52"/>
          <w:szCs w:val="52"/>
        </w:rPr>
      </w:pPr>
    </w:p>
    <w:p w:rsidR="00EB33A6" w:rsidRDefault="00EB33A6" w:rsidP="00EC28CE">
      <w:pPr>
        <w:spacing w:line="360" w:lineRule="auto"/>
        <w:jc w:val="center"/>
        <w:rPr>
          <w:rFonts w:asciiTheme="minorHAnsi" w:hAnsiTheme="minorHAnsi"/>
          <w:b/>
          <w:bCs/>
          <w:sz w:val="52"/>
          <w:szCs w:val="52"/>
        </w:rPr>
      </w:pPr>
    </w:p>
    <w:p w:rsidR="00EB33A6" w:rsidRPr="00EB33A6" w:rsidRDefault="00EB33A6" w:rsidP="00EB33A6">
      <w:pPr>
        <w:jc w:val="center"/>
        <w:rPr>
          <w:rFonts w:asciiTheme="minorHAnsi" w:hAnsiTheme="minorHAnsi"/>
          <w:b/>
          <w:bCs/>
          <w:sz w:val="52"/>
          <w:szCs w:val="52"/>
        </w:rPr>
        <w:sectPr w:rsidR="00EB33A6" w:rsidRPr="00EB33A6" w:rsidSect="00133FBC">
          <w:headerReference w:type="default" r:id="rId8"/>
          <w:footerReference w:type="default" r:id="rId9"/>
          <w:pgSz w:w="11906" w:h="16838"/>
          <w:pgMar w:top="1417" w:right="1417" w:bottom="1417" w:left="1417" w:header="2835" w:footer="136" w:gutter="0"/>
          <w:cols w:space="708"/>
          <w:docGrid w:linePitch="360"/>
        </w:sectPr>
      </w:pPr>
    </w:p>
    <w:p w:rsidR="00B775AE" w:rsidRDefault="00B775AE" w:rsidP="00B775AE">
      <w:pPr>
        <w:rPr>
          <w:rFonts w:asciiTheme="minorHAnsi" w:hAnsiTheme="minorHAnsi"/>
          <w:b/>
          <w:bCs/>
          <w:sz w:val="24"/>
          <w:szCs w:val="24"/>
        </w:rPr>
      </w:pPr>
    </w:p>
    <w:p w:rsidR="00B775AE" w:rsidRDefault="00B775AE" w:rsidP="00B775AE">
      <w:pPr>
        <w:rPr>
          <w:rFonts w:asciiTheme="minorHAnsi" w:hAnsiTheme="minorHAnsi"/>
          <w:b/>
          <w:bCs/>
          <w:sz w:val="24"/>
          <w:szCs w:val="24"/>
        </w:rPr>
      </w:pPr>
    </w:p>
    <w:p w:rsidR="00B775AE" w:rsidRDefault="003174E4" w:rsidP="00B775AE">
      <w:pPr>
        <w:pStyle w:val="Spistreci1"/>
        <w:spacing w:line="480" w:lineRule="auto"/>
        <w:rPr>
          <w:rFonts w:asciiTheme="minorHAnsi" w:eastAsiaTheme="minorEastAsia" w:hAnsiTheme="minorHAnsi" w:cstheme="minorBidi"/>
          <w:b w:val="0"/>
        </w:rPr>
      </w:pPr>
      <w:r w:rsidRPr="003174E4">
        <w:rPr>
          <w:rFonts w:asciiTheme="minorHAnsi" w:hAnsiTheme="minorHAnsi"/>
          <w:b w:val="0"/>
          <w:bCs/>
          <w:sz w:val="24"/>
          <w:szCs w:val="24"/>
        </w:rPr>
        <w:fldChar w:fldCharType="begin"/>
      </w:r>
      <w:r w:rsidR="00B775AE">
        <w:rPr>
          <w:rFonts w:asciiTheme="minorHAnsi" w:hAnsiTheme="minorHAnsi"/>
          <w:b w:val="0"/>
          <w:bCs/>
          <w:sz w:val="24"/>
          <w:szCs w:val="24"/>
        </w:rPr>
        <w:instrText xml:space="preserve"> TOC \h \z \t "aaa;1" </w:instrText>
      </w:r>
      <w:r w:rsidRPr="003174E4">
        <w:rPr>
          <w:rFonts w:asciiTheme="minorHAnsi" w:hAnsiTheme="minorHAnsi"/>
          <w:b w:val="0"/>
          <w:bCs/>
          <w:sz w:val="24"/>
          <w:szCs w:val="24"/>
        </w:rPr>
        <w:fldChar w:fldCharType="separate"/>
      </w:r>
      <w:hyperlink w:anchor="_Toc429038618" w:history="1">
        <w:r w:rsidR="00B775AE" w:rsidRPr="00D044C2">
          <w:rPr>
            <w:rStyle w:val="Hipercze"/>
          </w:rPr>
          <w:t>SZABLON OCENY KSZTAŁTUJĄCEJ DO ZAJĘĆ TECHNICZNYCH – WYKONANIE KARTKI Z ŻYCZENIAMI</w:t>
        </w:r>
        <w:r w:rsidR="00B775AE">
          <w:rPr>
            <w:webHidden/>
          </w:rPr>
          <w:tab/>
        </w:r>
        <w:r>
          <w:rPr>
            <w:webHidden/>
          </w:rPr>
          <w:fldChar w:fldCharType="begin"/>
        </w:r>
        <w:r w:rsidR="00B775AE">
          <w:rPr>
            <w:webHidden/>
          </w:rPr>
          <w:instrText xml:space="preserve"> PAGEREF _Toc429038618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B775AE">
          <w:rPr>
            <w:webHidden/>
          </w:rPr>
          <w:t>3</w:t>
        </w:r>
        <w:r>
          <w:rPr>
            <w:webHidden/>
          </w:rPr>
          <w:fldChar w:fldCharType="end"/>
        </w:r>
      </w:hyperlink>
    </w:p>
    <w:p w:rsidR="00B775AE" w:rsidRDefault="003174E4" w:rsidP="00B775AE">
      <w:pPr>
        <w:pStyle w:val="Spistreci1"/>
        <w:spacing w:line="480" w:lineRule="auto"/>
        <w:rPr>
          <w:rFonts w:asciiTheme="minorHAnsi" w:eastAsiaTheme="minorEastAsia" w:hAnsiTheme="minorHAnsi" w:cstheme="minorBidi"/>
          <w:b w:val="0"/>
        </w:rPr>
      </w:pPr>
      <w:hyperlink w:anchor="_Toc429038619" w:history="1">
        <w:r w:rsidR="00B775AE" w:rsidRPr="00D044C2">
          <w:rPr>
            <w:rStyle w:val="Hipercze"/>
          </w:rPr>
          <w:t>SZABLON OCENY KSZTAŁTUJĄCEJ DO ZAJĘĆ TECHNICZNYCH - WYKONANIE SAŁATKI OWOCOWEJ</w:t>
        </w:r>
        <w:r w:rsidR="00B775AE">
          <w:rPr>
            <w:webHidden/>
          </w:rPr>
          <w:tab/>
        </w:r>
        <w:r>
          <w:rPr>
            <w:webHidden/>
          </w:rPr>
          <w:fldChar w:fldCharType="begin"/>
        </w:r>
        <w:r w:rsidR="00B775AE">
          <w:rPr>
            <w:webHidden/>
          </w:rPr>
          <w:instrText xml:space="preserve"> PAGEREF _Toc429038619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B775AE">
          <w:rPr>
            <w:webHidden/>
          </w:rPr>
          <w:t>7</w:t>
        </w:r>
        <w:r>
          <w:rPr>
            <w:webHidden/>
          </w:rPr>
          <w:fldChar w:fldCharType="end"/>
        </w:r>
      </w:hyperlink>
    </w:p>
    <w:p w:rsidR="00B775AE" w:rsidRDefault="003174E4" w:rsidP="00B775AE">
      <w:pPr>
        <w:pStyle w:val="Spistreci1"/>
        <w:spacing w:line="480" w:lineRule="auto"/>
        <w:rPr>
          <w:rFonts w:asciiTheme="minorHAnsi" w:eastAsiaTheme="minorEastAsia" w:hAnsiTheme="minorHAnsi" w:cstheme="minorBidi"/>
          <w:b w:val="0"/>
        </w:rPr>
      </w:pPr>
      <w:hyperlink w:anchor="_Toc429038620" w:history="1">
        <w:r w:rsidR="00B775AE" w:rsidRPr="00D044C2">
          <w:rPr>
            <w:rStyle w:val="Hipercze"/>
          </w:rPr>
          <w:t>SZABLON OCENY KSZTAŁTUJĄCEJ DO TEMATU: „WIZYTA W TEATRZE MUZYCZNYM” - POŁĄCZENIE EDUKACJI MUZYCZNEJ, SPOŁECZNEJ I TECHNICZNEJ.</w:t>
        </w:r>
        <w:r w:rsidR="00B775AE">
          <w:rPr>
            <w:webHidden/>
          </w:rPr>
          <w:tab/>
        </w:r>
        <w:r>
          <w:rPr>
            <w:webHidden/>
          </w:rPr>
          <w:fldChar w:fldCharType="begin"/>
        </w:r>
        <w:r w:rsidR="00B775AE">
          <w:rPr>
            <w:webHidden/>
          </w:rPr>
          <w:instrText xml:space="preserve"> PAGEREF _Toc429038620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B775AE">
          <w:rPr>
            <w:webHidden/>
          </w:rPr>
          <w:t>11</w:t>
        </w:r>
        <w:r>
          <w:rPr>
            <w:webHidden/>
          </w:rPr>
          <w:fldChar w:fldCharType="end"/>
        </w:r>
      </w:hyperlink>
    </w:p>
    <w:p w:rsidR="00B775AE" w:rsidRDefault="003174E4" w:rsidP="00EB33A6">
      <w:pPr>
        <w:spacing w:line="480" w:lineRule="auto"/>
        <w:rPr>
          <w:rFonts w:asciiTheme="minorHAnsi" w:hAnsiTheme="minorHAnsi"/>
          <w:b/>
          <w:bCs/>
          <w:sz w:val="24"/>
          <w:szCs w:val="24"/>
        </w:rPr>
      </w:pPr>
      <w:r>
        <w:rPr>
          <w:rFonts w:asciiTheme="minorHAnsi" w:hAnsiTheme="minorHAnsi"/>
          <w:b/>
          <w:bCs/>
          <w:sz w:val="24"/>
          <w:szCs w:val="24"/>
        </w:rPr>
        <w:fldChar w:fldCharType="end"/>
      </w:r>
    </w:p>
    <w:p w:rsidR="00B775AE" w:rsidRDefault="00B775AE" w:rsidP="00B775AE">
      <w:pPr>
        <w:rPr>
          <w:rFonts w:asciiTheme="minorHAnsi" w:hAnsiTheme="minorHAnsi"/>
          <w:b/>
          <w:bCs/>
          <w:sz w:val="24"/>
          <w:szCs w:val="24"/>
        </w:rPr>
        <w:sectPr w:rsidR="00B775AE" w:rsidSect="00E375CE">
          <w:headerReference w:type="default" r:id="rId10"/>
          <w:footerReference w:type="default" r:id="rId11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D42F67" w:rsidRDefault="00D42F67" w:rsidP="00133FBC">
      <w:pPr>
        <w:pStyle w:val="aaa"/>
      </w:pPr>
    </w:p>
    <w:p w:rsidR="002107BF" w:rsidRPr="00732575" w:rsidRDefault="002107BF" w:rsidP="00133FBC">
      <w:pPr>
        <w:pStyle w:val="aaa"/>
      </w:pPr>
      <w:bookmarkStart w:id="0" w:name="_Toc429038384"/>
      <w:bookmarkStart w:id="1" w:name="_Toc429038618"/>
      <w:r w:rsidRPr="00732575">
        <w:t xml:space="preserve">Szablon oceny kształtującej do zajęć technicznych </w:t>
      </w:r>
      <w:r w:rsidR="0063010F" w:rsidRPr="00732575">
        <w:t>–</w:t>
      </w:r>
      <w:r w:rsidRPr="00732575">
        <w:t xml:space="preserve"> </w:t>
      </w:r>
      <w:r w:rsidR="009C0449" w:rsidRPr="00732575">
        <w:t>wykonanie kartki z życzeniami</w:t>
      </w:r>
      <w:bookmarkEnd w:id="0"/>
      <w:bookmarkEnd w:id="1"/>
    </w:p>
    <w:p w:rsidR="002107BF" w:rsidRPr="00732575" w:rsidRDefault="002107BF" w:rsidP="002107BF">
      <w:pPr>
        <w:jc w:val="center"/>
        <w:rPr>
          <w:rFonts w:asciiTheme="minorHAnsi" w:hAnsiTheme="minorHAnsi"/>
          <w:b/>
          <w:bCs/>
        </w:rPr>
      </w:pPr>
    </w:p>
    <w:p w:rsidR="005A51DF" w:rsidRPr="00732575" w:rsidRDefault="005A51DF" w:rsidP="002107BF">
      <w:pPr>
        <w:jc w:val="both"/>
        <w:rPr>
          <w:rFonts w:asciiTheme="minorHAnsi" w:hAnsiTheme="minorHAnsi"/>
        </w:rPr>
      </w:pPr>
      <w:r w:rsidRPr="00732575">
        <w:rPr>
          <w:rFonts w:asciiTheme="minorHAnsi" w:hAnsiTheme="minorHAnsi"/>
        </w:rPr>
        <w:t>Poniższy szablon oceny kształtującej dotyczy wykonania kartki z życzeniami (laurki, urodzinowej, świątecznej) metodą wydzierania i wycinania.</w:t>
      </w:r>
    </w:p>
    <w:p w:rsidR="00732575" w:rsidRPr="00B31F9D" w:rsidRDefault="002107BF" w:rsidP="00732575">
      <w:pPr>
        <w:spacing w:line="360" w:lineRule="auto"/>
        <w:rPr>
          <w:rFonts w:asciiTheme="minorHAnsi" w:hAnsiTheme="minorHAnsi"/>
        </w:rPr>
      </w:pPr>
      <w:r w:rsidRPr="00732575">
        <w:rPr>
          <w:rFonts w:asciiTheme="minorHAnsi" w:hAnsiTheme="minorHAnsi"/>
        </w:rPr>
        <w:t xml:space="preserve">Pierwsze dwa elementy oceny kształtującej zostały zawarte w poniższej tabeli. </w:t>
      </w:r>
      <w:r w:rsidR="00732575" w:rsidRPr="00B31F9D">
        <w:rPr>
          <w:rFonts w:asciiTheme="minorHAnsi" w:hAnsiTheme="minorHAnsi"/>
        </w:rPr>
        <w:t xml:space="preserve">Nauczyciel oceniając </w:t>
      </w:r>
      <w:r w:rsidR="00732575" w:rsidRPr="00732575">
        <w:rPr>
          <w:rFonts w:asciiTheme="minorHAnsi" w:hAnsiTheme="minorHAnsi"/>
        </w:rPr>
        <w:t>pracę</w:t>
      </w:r>
      <w:r w:rsidR="00732575" w:rsidRPr="00B31F9D">
        <w:rPr>
          <w:rFonts w:asciiTheme="minorHAnsi" w:hAnsiTheme="minorHAnsi"/>
        </w:rPr>
        <w:t xml:space="preserve"> ucznia, kolorowymi markerami zakreśla stopień wypełnienia wszystkich wymagań:</w:t>
      </w:r>
    </w:p>
    <w:p w:rsidR="00732575" w:rsidRPr="00A86A9E" w:rsidRDefault="00732575" w:rsidP="00732575">
      <w:pPr>
        <w:pStyle w:val="Akapitzlist"/>
        <w:numPr>
          <w:ilvl w:val="0"/>
          <w:numId w:val="27"/>
        </w:numPr>
        <w:spacing w:line="360" w:lineRule="auto"/>
      </w:pPr>
      <w:r w:rsidRPr="00A86A9E">
        <w:t>na zielono - uczeń spełnia wymagania</w:t>
      </w:r>
    </w:p>
    <w:p w:rsidR="00732575" w:rsidRPr="00A86A9E" w:rsidRDefault="00732575" w:rsidP="00732575">
      <w:pPr>
        <w:pStyle w:val="Akapitzlist"/>
        <w:numPr>
          <w:ilvl w:val="0"/>
          <w:numId w:val="27"/>
        </w:numPr>
        <w:spacing w:line="360" w:lineRule="auto"/>
      </w:pPr>
      <w:r w:rsidRPr="00A86A9E">
        <w:t>na żółto - uczeń nie spełnia wymagań</w:t>
      </w:r>
    </w:p>
    <w:p w:rsidR="00732575" w:rsidRPr="00A86A9E" w:rsidRDefault="00732575" w:rsidP="00732575">
      <w:pPr>
        <w:pStyle w:val="Akapitzlist"/>
        <w:numPr>
          <w:ilvl w:val="0"/>
          <w:numId w:val="27"/>
        </w:numPr>
        <w:spacing w:line="360" w:lineRule="auto"/>
      </w:pPr>
      <w:r w:rsidRPr="00A86A9E">
        <w:t>na niebiesko - uczeń częściowo spełnia wymagania</w:t>
      </w:r>
    </w:p>
    <w:p w:rsidR="002107BF" w:rsidRPr="00732575" w:rsidRDefault="002107BF" w:rsidP="002107BF">
      <w:pPr>
        <w:jc w:val="both"/>
        <w:rPr>
          <w:rFonts w:asciiTheme="minorHAnsi" w:hAnsiTheme="minorHAnsi"/>
        </w:rPr>
      </w:pPr>
      <w:r w:rsidRPr="00732575">
        <w:rPr>
          <w:rFonts w:asciiTheme="minorHAnsi" w:hAnsiTheme="minorHAnsi"/>
        </w:rPr>
        <w:t>Jeśli uczeń doskonale poradził sobi</w:t>
      </w:r>
      <w:r w:rsidR="00732575">
        <w:rPr>
          <w:rFonts w:asciiTheme="minorHAnsi" w:hAnsiTheme="minorHAnsi"/>
        </w:rPr>
        <w:t xml:space="preserve">e z zadaniem, nauczyciel zielonym </w:t>
      </w:r>
      <w:r w:rsidR="00732575" w:rsidRPr="00B31F9D">
        <w:rPr>
          <w:rFonts w:asciiTheme="minorHAnsi" w:hAnsiTheme="minorHAnsi"/>
        </w:rPr>
        <w:t>markerami zakreśla</w:t>
      </w:r>
      <w:r w:rsidR="00732575">
        <w:rPr>
          <w:rFonts w:asciiTheme="minorHAnsi" w:hAnsiTheme="minorHAnsi"/>
        </w:rPr>
        <w:t xml:space="preserve"> przestrzeń </w:t>
      </w:r>
      <w:r w:rsidRPr="00732575">
        <w:rPr>
          <w:rFonts w:asciiTheme="minorHAnsi" w:hAnsiTheme="minorHAnsi"/>
        </w:rPr>
        <w:t xml:space="preserve">przy danym kryterium w drugiej kolumnie tabeli. Jeśli uczeń nie poradził sobie z zadaniem nauczyciel </w:t>
      </w:r>
      <w:r w:rsidR="00732575">
        <w:rPr>
          <w:rFonts w:asciiTheme="minorHAnsi" w:hAnsiTheme="minorHAnsi"/>
        </w:rPr>
        <w:t xml:space="preserve">żółtym lub niebieskim </w:t>
      </w:r>
      <w:r w:rsidR="00732575" w:rsidRPr="00B31F9D">
        <w:rPr>
          <w:rFonts w:asciiTheme="minorHAnsi" w:hAnsiTheme="minorHAnsi"/>
        </w:rPr>
        <w:t>markerami zakreśla</w:t>
      </w:r>
      <w:r w:rsidR="00732575">
        <w:rPr>
          <w:rFonts w:asciiTheme="minorHAnsi" w:hAnsiTheme="minorHAnsi"/>
        </w:rPr>
        <w:t xml:space="preserve"> przestrzeń </w:t>
      </w:r>
      <w:r w:rsidRPr="00732575">
        <w:rPr>
          <w:rFonts w:asciiTheme="minorHAnsi" w:hAnsiTheme="minorHAnsi"/>
        </w:rPr>
        <w:t>przy odpowiednim kryterium w czwartej kolumnie tabeli.</w:t>
      </w:r>
    </w:p>
    <w:p w:rsidR="002107BF" w:rsidRPr="00732575" w:rsidRDefault="002107BF" w:rsidP="002107BF">
      <w:pPr>
        <w:jc w:val="both"/>
        <w:rPr>
          <w:rFonts w:asciiTheme="minorHAnsi" w:hAnsiTheme="minorHAnsi"/>
          <w:b/>
          <w:bCs/>
        </w:rPr>
      </w:pPr>
      <w:r w:rsidRPr="00732575">
        <w:rPr>
          <w:rFonts w:asciiTheme="minorHAnsi" w:hAnsiTheme="minorHAnsi"/>
        </w:rPr>
        <w:t xml:space="preserve">Dodatkowo uczeń może wypełnić poszczególne pola z kryteriami sukcesu kolorami (zielony - wszystko potrafię, </w:t>
      </w:r>
      <w:r w:rsidR="00732575">
        <w:rPr>
          <w:rFonts w:asciiTheme="minorHAnsi" w:hAnsiTheme="minorHAnsi"/>
        </w:rPr>
        <w:t xml:space="preserve">niebieski </w:t>
      </w:r>
      <w:r w:rsidRPr="00732575">
        <w:rPr>
          <w:rFonts w:asciiTheme="minorHAnsi" w:hAnsiTheme="minorHAnsi"/>
        </w:rPr>
        <w:t xml:space="preserve">- nad tym muszę jeszcze popracować, </w:t>
      </w:r>
      <w:r w:rsidR="00732575" w:rsidRPr="00732575">
        <w:rPr>
          <w:rFonts w:asciiTheme="minorHAnsi" w:hAnsiTheme="minorHAnsi"/>
        </w:rPr>
        <w:t>żółty</w:t>
      </w:r>
      <w:r w:rsidR="00732575">
        <w:rPr>
          <w:rFonts w:asciiTheme="minorHAnsi" w:hAnsiTheme="minorHAnsi"/>
        </w:rPr>
        <w:t xml:space="preserve"> </w:t>
      </w:r>
      <w:r w:rsidRPr="00732575">
        <w:rPr>
          <w:rFonts w:asciiTheme="minorHAnsi" w:hAnsiTheme="minorHAnsi"/>
        </w:rPr>
        <w:t>- to sprawia mi szczególną trudność)</w:t>
      </w:r>
      <w:r w:rsidRPr="00732575">
        <w:rPr>
          <w:rFonts w:asciiTheme="minorHAnsi" w:hAnsiTheme="minorHAnsi"/>
          <w:b/>
          <w:bCs/>
        </w:rPr>
        <w:t>.</w:t>
      </w:r>
    </w:p>
    <w:p w:rsidR="002107BF" w:rsidRPr="00732575" w:rsidRDefault="002107BF" w:rsidP="002107BF">
      <w:pPr>
        <w:jc w:val="both"/>
        <w:rPr>
          <w:rFonts w:asciiTheme="minorHAnsi" w:hAnsiTheme="minorHAnsi"/>
          <w:b/>
          <w:bCs/>
        </w:rPr>
      </w:pPr>
      <w:r w:rsidRPr="00732575">
        <w:rPr>
          <w:rFonts w:asciiTheme="minorHAnsi" w:hAnsiTheme="minorHAnsi"/>
          <w:b/>
          <w:bCs/>
        </w:rPr>
        <w:t xml:space="preserve">Pozostałe dwa elementy oceny kształtującej nauczyciel sporządza wybierając właściwe dla ucznia określenia. </w:t>
      </w:r>
    </w:p>
    <w:p w:rsidR="002107BF" w:rsidRPr="00732575" w:rsidRDefault="002107BF" w:rsidP="002107BF">
      <w:pPr>
        <w:jc w:val="both"/>
        <w:rPr>
          <w:rFonts w:asciiTheme="minorHAnsi" w:hAnsiTheme="minorHAnsi"/>
          <w:b/>
          <w:bCs/>
        </w:rPr>
      </w:pPr>
    </w:p>
    <w:p w:rsidR="00133FBC" w:rsidRDefault="00133FBC">
      <w:pPr>
        <w:rPr>
          <w:rFonts w:asciiTheme="minorHAnsi" w:hAnsiTheme="minorHAnsi"/>
          <w:b/>
          <w:bCs/>
        </w:rPr>
      </w:pPr>
      <w:r>
        <w:rPr>
          <w:rFonts w:asciiTheme="minorHAnsi" w:hAnsiTheme="minorHAnsi"/>
          <w:b/>
          <w:bCs/>
        </w:rPr>
        <w:br w:type="page"/>
      </w:r>
    </w:p>
    <w:p w:rsidR="00EC28CE" w:rsidRDefault="00EC28CE" w:rsidP="002107BF">
      <w:pPr>
        <w:jc w:val="both"/>
        <w:rPr>
          <w:rFonts w:asciiTheme="minorHAnsi" w:hAnsiTheme="minorHAnsi"/>
          <w:b/>
          <w:bCs/>
        </w:rPr>
      </w:pPr>
    </w:p>
    <w:p w:rsidR="002107BF" w:rsidRDefault="002107BF" w:rsidP="002107BF">
      <w:pPr>
        <w:jc w:val="both"/>
        <w:rPr>
          <w:rFonts w:asciiTheme="minorHAnsi" w:hAnsiTheme="minorHAnsi"/>
          <w:b/>
          <w:bCs/>
        </w:rPr>
      </w:pPr>
      <w:r w:rsidRPr="00732575">
        <w:rPr>
          <w:rFonts w:asciiTheme="minorHAnsi" w:hAnsiTheme="minorHAnsi"/>
          <w:b/>
          <w:bCs/>
        </w:rPr>
        <w:t>Nacobezu:</w:t>
      </w:r>
    </w:p>
    <w:tbl>
      <w:tblPr>
        <w:tblStyle w:val="Tabela-Siatka"/>
        <w:tblW w:w="9747" w:type="dxa"/>
        <w:tblLook w:val="04A0"/>
      </w:tblPr>
      <w:tblGrid>
        <w:gridCol w:w="1134"/>
        <w:gridCol w:w="283"/>
        <w:gridCol w:w="8330"/>
      </w:tblGrid>
      <w:tr w:rsidR="00732575" w:rsidTr="00165903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732575" w:rsidRDefault="00732575" w:rsidP="002107BF">
            <w:pPr>
              <w:jc w:val="both"/>
              <w:rPr>
                <w:rFonts w:asciiTheme="minorHAnsi" w:hAnsiTheme="minorHAnsi"/>
                <w:b/>
                <w:bCs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732575" w:rsidRDefault="00732575" w:rsidP="002107BF">
            <w:pPr>
              <w:jc w:val="both"/>
              <w:rPr>
                <w:rFonts w:asciiTheme="minorHAnsi" w:hAnsiTheme="minorHAnsi"/>
                <w:b/>
                <w:bCs/>
              </w:rPr>
            </w:pPr>
          </w:p>
        </w:tc>
        <w:tc>
          <w:tcPr>
            <w:tcW w:w="8330" w:type="dxa"/>
            <w:tcBorders>
              <w:left w:val="nil"/>
              <w:right w:val="nil"/>
            </w:tcBorders>
          </w:tcPr>
          <w:p w:rsidR="00732575" w:rsidRDefault="00732575" w:rsidP="00165903">
            <w:pPr>
              <w:spacing w:before="100" w:line="360" w:lineRule="auto"/>
              <w:jc w:val="both"/>
              <w:rPr>
                <w:rFonts w:asciiTheme="minorHAnsi" w:hAnsiTheme="minorHAnsi"/>
                <w:b/>
                <w:bCs/>
              </w:rPr>
            </w:pPr>
            <w:r w:rsidRPr="00732575">
              <w:rPr>
                <w:rFonts w:asciiTheme="minorHAnsi" w:hAnsiTheme="minorHAnsi"/>
                <w:bCs/>
              </w:rPr>
              <w:t>Przygotujesz wszystkie potrzebne materiały do stworzenia kartki z życzeniami</w:t>
            </w:r>
            <w:r>
              <w:rPr>
                <w:rFonts w:asciiTheme="minorHAnsi" w:hAnsiTheme="minorHAnsi"/>
                <w:bCs/>
              </w:rPr>
              <w:t>.</w:t>
            </w:r>
          </w:p>
        </w:tc>
      </w:tr>
      <w:tr w:rsidR="00732575" w:rsidTr="00165903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732575" w:rsidRDefault="00732575" w:rsidP="002107BF">
            <w:pPr>
              <w:jc w:val="both"/>
              <w:rPr>
                <w:rFonts w:asciiTheme="minorHAnsi" w:hAnsiTheme="minorHAnsi"/>
                <w:b/>
                <w:bCs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732575" w:rsidRDefault="00732575" w:rsidP="002107BF">
            <w:pPr>
              <w:jc w:val="both"/>
              <w:rPr>
                <w:rFonts w:asciiTheme="minorHAnsi" w:hAnsiTheme="minorHAnsi"/>
                <w:b/>
                <w:bCs/>
              </w:rPr>
            </w:pPr>
          </w:p>
        </w:tc>
        <w:tc>
          <w:tcPr>
            <w:tcW w:w="8330" w:type="dxa"/>
            <w:tcBorders>
              <w:left w:val="nil"/>
              <w:right w:val="nil"/>
            </w:tcBorders>
          </w:tcPr>
          <w:p w:rsidR="00732575" w:rsidRDefault="00165903" w:rsidP="00165903">
            <w:pPr>
              <w:spacing w:before="100" w:line="360" w:lineRule="auto"/>
              <w:jc w:val="both"/>
              <w:rPr>
                <w:rFonts w:asciiTheme="minorHAnsi" w:hAnsiTheme="minorHAnsi"/>
                <w:b/>
                <w:bCs/>
              </w:rPr>
            </w:pPr>
            <w:r w:rsidRPr="00732575">
              <w:rPr>
                <w:rFonts w:asciiTheme="minorHAnsi" w:hAnsiTheme="minorHAnsi"/>
                <w:bCs/>
              </w:rPr>
              <w:t>Przygotujesz wszystkie niezbędne narzędzia potrzebne do wykonania kartki z życzeniami.</w:t>
            </w:r>
          </w:p>
        </w:tc>
      </w:tr>
      <w:tr w:rsidR="00732575" w:rsidTr="00165903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732575" w:rsidRDefault="00732575" w:rsidP="002107BF">
            <w:pPr>
              <w:jc w:val="both"/>
              <w:rPr>
                <w:rFonts w:asciiTheme="minorHAnsi" w:hAnsiTheme="minorHAnsi"/>
                <w:b/>
                <w:bCs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732575" w:rsidRDefault="00732575" w:rsidP="002107BF">
            <w:pPr>
              <w:jc w:val="both"/>
              <w:rPr>
                <w:rFonts w:asciiTheme="minorHAnsi" w:hAnsiTheme="minorHAnsi"/>
                <w:b/>
                <w:bCs/>
              </w:rPr>
            </w:pPr>
          </w:p>
        </w:tc>
        <w:tc>
          <w:tcPr>
            <w:tcW w:w="8330" w:type="dxa"/>
            <w:tcBorders>
              <w:left w:val="nil"/>
              <w:right w:val="nil"/>
            </w:tcBorders>
          </w:tcPr>
          <w:p w:rsidR="00732575" w:rsidRDefault="00165903" w:rsidP="00165903">
            <w:pPr>
              <w:spacing w:before="100" w:line="360" w:lineRule="auto"/>
              <w:jc w:val="both"/>
              <w:rPr>
                <w:rFonts w:asciiTheme="minorHAnsi" w:hAnsiTheme="minorHAnsi"/>
                <w:b/>
                <w:bCs/>
              </w:rPr>
            </w:pPr>
            <w:r w:rsidRPr="00732575">
              <w:rPr>
                <w:rFonts w:asciiTheme="minorHAnsi" w:hAnsiTheme="minorHAnsi"/>
                <w:bCs/>
              </w:rPr>
              <w:t>Posługujesz się nożyczkami i klejem.</w:t>
            </w:r>
          </w:p>
        </w:tc>
      </w:tr>
      <w:tr w:rsidR="00732575" w:rsidTr="00165903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732575" w:rsidRDefault="00732575" w:rsidP="002107BF">
            <w:pPr>
              <w:jc w:val="both"/>
              <w:rPr>
                <w:rFonts w:asciiTheme="minorHAnsi" w:hAnsiTheme="minorHAnsi"/>
                <w:b/>
                <w:bCs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732575" w:rsidRDefault="00732575" w:rsidP="002107BF">
            <w:pPr>
              <w:jc w:val="both"/>
              <w:rPr>
                <w:rFonts w:asciiTheme="minorHAnsi" w:hAnsiTheme="minorHAnsi"/>
                <w:b/>
                <w:bCs/>
              </w:rPr>
            </w:pPr>
          </w:p>
        </w:tc>
        <w:tc>
          <w:tcPr>
            <w:tcW w:w="8330" w:type="dxa"/>
            <w:tcBorders>
              <w:left w:val="nil"/>
              <w:right w:val="nil"/>
            </w:tcBorders>
          </w:tcPr>
          <w:p w:rsidR="00732575" w:rsidRDefault="00165903" w:rsidP="00165903">
            <w:pPr>
              <w:spacing w:before="100" w:line="360" w:lineRule="auto"/>
              <w:jc w:val="both"/>
              <w:rPr>
                <w:rFonts w:asciiTheme="minorHAnsi" w:hAnsiTheme="minorHAnsi"/>
                <w:b/>
                <w:bCs/>
              </w:rPr>
            </w:pPr>
            <w:r w:rsidRPr="00732575">
              <w:rPr>
                <w:rFonts w:asciiTheme="minorHAnsi" w:hAnsiTheme="minorHAnsi"/>
                <w:bCs/>
              </w:rPr>
              <w:t>Potrafisz wydzierać, wycinać i przyklejać wzór na kartc</w:t>
            </w:r>
            <w:r>
              <w:rPr>
                <w:rFonts w:asciiTheme="minorHAnsi" w:hAnsiTheme="minorHAnsi"/>
                <w:bCs/>
              </w:rPr>
              <w:t>e.</w:t>
            </w:r>
          </w:p>
        </w:tc>
      </w:tr>
      <w:tr w:rsidR="00732575" w:rsidTr="00165903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732575" w:rsidRDefault="00732575" w:rsidP="002107BF">
            <w:pPr>
              <w:jc w:val="both"/>
              <w:rPr>
                <w:rFonts w:asciiTheme="minorHAnsi" w:hAnsiTheme="minorHAnsi"/>
                <w:b/>
                <w:bCs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732575" w:rsidRDefault="00732575" w:rsidP="002107BF">
            <w:pPr>
              <w:jc w:val="both"/>
              <w:rPr>
                <w:rFonts w:asciiTheme="minorHAnsi" w:hAnsiTheme="minorHAnsi"/>
                <w:b/>
                <w:bCs/>
              </w:rPr>
            </w:pPr>
          </w:p>
        </w:tc>
        <w:tc>
          <w:tcPr>
            <w:tcW w:w="8330" w:type="dxa"/>
            <w:tcBorders>
              <w:left w:val="nil"/>
              <w:right w:val="nil"/>
            </w:tcBorders>
          </w:tcPr>
          <w:p w:rsidR="00732575" w:rsidRDefault="00165903" w:rsidP="00165903">
            <w:pPr>
              <w:spacing w:before="100" w:line="360" w:lineRule="auto"/>
              <w:jc w:val="both"/>
              <w:rPr>
                <w:rFonts w:asciiTheme="minorHAnsi" w:hAnsiTheme="minorHAnsi"/>
                <w:b/>
                <w:bCs/>
              </w:rPr>
            </w:pPr>
            <w:r w:rsidRPr="00732575">
              <w:rPr>
                <w:rFonts w:asciiTheme="minorHAnsi" w:hAnsiTheme="minorHAnsi"/>
                <w:bCs/>
              </w:rPr>
              <w:t>Dbasz o estetykę swojej pracy</w:t>
            </w:r>
          </w:p>
        </w:tc>
      </w:tr>
      <w:tr w:rsidR="00732575" w:rsidTr="00165903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732575" w:rsidRDefault="00732575" w:rsidP="002107BF">
            <w:pPr>
              <w:jc w:val="both"/>
              <w:rPr>
                <w:rFonts w:asciiTheme="minorHAnsi" w:hAnsiTheme="minorHAnsi"/>
                <w:b/>
                <w:bCs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732575" w:rsidRDefault="00732575" w:rsidP="002107BF">
            <w:pPr>
              <w:jc w:val="both"/>
              <w:rPr>
                <w:rFonts w:asciiTheme="minorHAnsi" w:hAnsiTheme="minorHAnsi"/>
                <w:b/>
                <w:bCs/>
              </w:rPr>
            </w:pPr>
          </w:p>
        </w:tc>
        <w:tc>
          <w:tcPr>
            <w:tcW w:w="8330" w:type="dxa"/>
            <w:tcBorders>
              <w:left w:val="nil"/>
              <w:right w:val="nil"/>
            </w:tcBorders>
          </w:tcPr>
          <w:p w:rsidR="00732575" w:rsidRDefault="00165903" w:rsidP="00165903">
            <w:pPr>
              <w:spacing w:before="100" w:line="360" w:lineRule="auto"/>
              <w:jc w:val="both"/>
              <w:rPr>
                <w:rFonts w:asciiTheme="minorHAnsi" w:hAnsiTheme="minorHAnsi"/>
                <w:b/>
                <w:bCs/>
              </w:rPr>
            </w:pPr>
            <w:r w:rsidRPr="00165903">
              <w:rPr>
                <w:rFonts w:asciiTheme="minorHAnsi" w:hAnsiTheme="minorHAnsi"/>
                <w:bCs/>
              </w:rPr>
              <w:t>Wpisujesz życzenia i podpisujesz się.</w:t>
            </w:r>
          </w:p>
        </w:tc>
      </w:tr>
      <w:tr w:rsidR="00732575" w:rsidTr="00165903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732575" w:rsidRDefault="00732575" w:rsidP="002107BF">
            <w:pPr>
              <w:jc w:val="both"/>
              <w:rPr>
                <w:rFonts w:asciiTheme="minorHAnsi" w:hAnsiTheme="minorHAnsi"/>
                <w:b/>
                <w:bCs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732575" w:rsidRDefault="00732575" w:rsidP="002107BF">
            <w:pPr>
              <w:jc w:val="both"/>
              <w:rPr>
                <w:rFonts w:asciiTheme="minorHAnsi" w:hAnsiTheme="minorHAnsi"/>
                <w:b/>
                <w:bCs/>
              </w:rPr>
            </w:pPr>
          </w:p>
        </w:tc>
        <w:tc>
          <w:tcPr>
            <w:tcW w:w="8330" w:type="dxa"/>
            <w:tcBorders>
              <w:left w:val="nil"/>
              <w:right w:val="nil"/>
            </w:tcBorders>
          </w:tcPr>
          <w:p w:rsidR="00732575" w:rsidRDefault="00165903" w:rsidP="00165903">
            <w:pPr>
              <w:spacing w:before="100" w:line="360" w:lineRule="auto"/>
              <w:jc w:val="both"/>
              <w:rPr>
                <w:rFonts w:asciiTheme="minorHAnsi" w:hAnsiTheme="minorHAnsi"/>
                <w:b/>
                <w:bCs/>
              </w:rPr>
            </w:pPr>
            <w:r w:rsidRPr="00732575">
              <w:rPr>
                <w:rFonts w:asciiTheme="minorHAnsi" w:hAnsiTheme="minorHAnsi"/>
                <w:bCs/>
              </w:rPr>
              <w:t>Sprzątasz po sobie stanowisko pracy</w:t>
            </w:r>
          </w:p>
        </w:tc>
      </w:tr>
    </w:tbl>
    <w:p w:rsidR="00EC28CE" w:rsidRDefault="00EC28CE" w:rsidP="00EC28CE">
      <w:pPr>
        <w:spacing w:after="0"/>
        <w:jc w:val="center"/>
        <w:rPr>
          <w:rFonts w:asciiTheme="minorHAnsi" w:hAnsiTheme="minorHAnsi"/>
        </w:rPr>
      </w:pPr>
    </w:p>
    <w:p w:rsidR="00EC28CE" w:rsidRDefault="003174E4" w:rsidP="00EC28CE">
      <w:pPr>
        <w:spacing w:after="0"/>
        <w:jc w:val="center"/>
        <w:rPr>
          <w:rFonts w:asciiTheme="minorHAnsi" w:hAnsiTheme="minorHAnsi"/>
        </w:rPr>
      </w:pPr>
      <w:bookmarkStart w:id="2" w:name="_GoBack"/>
      <w:bookmarkEnd w:id="2"/>
      <w:r>
        <w:rPr>
          <w:rFonts w:asciiTheme="minorHAnsi" w:hAnsiTheme="minorHAnsi"/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8" type="#_x0000_t32" style="position:absolute;left:0;text-align:left;margin-left:-14.6pt;margin-top:13.75pt;width:486pt;height:0;z-index:251677696" o:connectortype="straight" strokeweight="1.5pt">
            <v:stroke dashstyle="dashDot"/>
          </v:shape>
        </w:pict>
      </w:r>
      <w:r w:rsidR="00EC28CE">
        <w:rPr>
          <w:rFonts w:asciiTheme="minorHAnsi" w:hAnsiTheme="minorHAnsi"/>
          <w:i/>
          <w:iCs/>
          <w:noProof/>
        </w:rPr>
        <w:drawing>
          <wp:anchor distT="0" distB="0" distL="114300" distR="114300" simplePos="0" relativeHeight="251678720" behindDoc="1" locked="0" layoutInCell="1" allowOverlap="1">
            <wp:simplePos x="0" y="0"/>
            <wp:positionH relativeFrom="column">
              <wp:posOffset>567055</wp:posOffset>
            </wp:positionH>
            <wp:positionV relativeFrom="paragraph">
              <wp:posOffset>50800</wp:posOffset>
            </wp:positionV>
            <wp:extent cx="494030" cy="285750"/>
            <wp:effectExtent l="19050" t="0" r="1270" b="0"/>
            <wp:wrapNone/>
            <wp:docPr id="2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030" cy="28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C28CE" w:rsidRDefault="00EC28CE" w:rsidP="00EC28CE">
      <w:pPr>
        <w:jc w:val="both"/>
        <w:rPr>
          <w:rFonts w:asciiTheme="minorHAnsi" w:hAnsiTheme="minorHAnsi"/>
          <w:b/>
          <w:bCs/>
        </w:rPr>
      </w:pPr>
    </w:p>
    <w:p w:rsidR="00EC28CE" w:rsidRDefault="00EC28CE" w:rsidP="00EC28CE">
      <w:pPr>
        <w:jc w:val="both"/>
        <w:rPr>
          <w:rFonts w:asciiTheme="minorHAnsi" w:hAnsiTheme="minorHAnsi"/>
          <w:b/>
          <w:bCs/>
        </w:rPr>
      </w:pPr>
      <w:r w:rsidRPr="00732575">
        <w:rPr>
          <w:rFonts w:asciiTheme="minorHAnsi" w:hAnsiTheme="minorHAnsi"/>
          <w:b/>
          <w:bCs/>
        </w:rPr>
        <w:t>Nacobezu:</w:t>
      </w:r>
    </w:p>
    <w:tbl>
      <w:tblPr>
        <w:tblStyle w:val="Tabela-Siatka"/>
        <w:tblW w:w="9747" w:type="dxa"/>
        <w:tblLook w:val="04A0"/>
      </w:tblPr>
      <w:tblGrid>
        <w:gridCol w:w="1134"/>
        <w:gridCol w:w="283"/>
        <w:gridCol w:w="8330"/>
      </w:tblGrid>
      <w:tr w:rsidR="00EC28CE" w:rsidTr="00AB02C0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EC28CE" w:rsidRDefault="00EC28CE" w:rsidP="00AB02C0">
            <w:pPr>
              <w:jc w:val="both"/>
              <w:rPr>
                <w:rFonts w:asciiTheme="minorHAnsi" w:hAnsiTheme="minorHAnsi"/>
                <w:b/>
                <w:bCs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EC28CE" w:rsidRDefault="00EC28CE" w:rsidP="00AB02C0">
            <w:pPr>
              <w:jc w:val="both"/>
              <w:rPr>
                <w:rFonts w:asciiTheme="minorHAnsi" w:hAnsiTheme="minorHAnsi"/>
                <w:b/>
                <w:bCs/>
              </w:rPr>
            </w:pPr>
          </w:p>
        </w:tc>
        <w:tc>
          <w:tcPr>
            <w:tcW w:w="8330" w:type="dxa"/>
            <w:tcBorders>
              <w:left w:val="nil"/>
              <w:right w:val="nil"/>
            </w:tcBorders>
          </w:tcPr>
          <w:p w:rsidR="00EC28CE" w:rsidRDefault="00EC28CE" w:rsidP="00AB02C0">
            <w:pPr>
              <w:spacing w:before="100" w:line="360" w:lineRule="auto"/>
              <w:jc w:val="both"/>
              <w:rPr>
                <w:rFonts w:asciiTheme="minorHAnsi" w:hAnsiTheme="minorHAnsi"/>
                <w:b/>
                <w:bCs/>
              </w:rPr>
            </w:pPr>
            <w:r w:rsidRPr="00732575">
              <w:rPr>
                <w:rFonts w:asciiTheme="minorHAnsi" w:hAnsiTheme="minorHAnsi"/>
                <w:bCs/>
              </w:rPr>
              <w:t>Przygotujesz wszystkie potrzebne materiały do stworzenia kartki z życzeniami</w:t>
            </w:r>
            <w:r>
              <w:rPr>
                <w:rFonts w:asciiTheme="minorHAnsi" w:hAnsiTheme="minorHAnsi"/>
                <w:bCs/>
              </w:rPr>
              <w:t>.</w:t>
            </w:r>
          </w:p>
        </w:tc>
      </w:tr>
      <w:tr w:rsidR="00EC28CE" w:rsidTr="00AB02C0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EC28CE" w:rsidRDefault="00EC28CE" w:rsidP="00AB02C0">
            <w:pPr>
              <w:jc w:val="both"/>
              <w:rPr>
                <w:rFonts w:asciiTheme="minorHAnsi" w:hAnsiTheme="minorHAnsi"/>
                <w:b/>
                <w:bCs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EC28CE" w:rsidRDefault="00EC28CE" w:rsidP="00AB02C0">
            <w:pPr>
              <w:jc w:val="both"/>
              <w:rPr>
                <w:rFonts w:asciiTheme="minorHAnsi" w:hAnsiTheme="minorHAnsi"/>
                <w:b/>
                <w:bCs/>
              </w:rPr>
            </w:pPr>
          </w:p>
        </w:tc>
        <w:tc>
          <w:tcPr>
            <w:tcW w:w="8330" w:type="dxa"/>
            <w:tcBorders>
              <w:left w:val="nil"/>
              <w:right w:val="nil"/>
            </w:tcBorders>
          </w:tcPr>
          <w:p w:rsidR="00EC28CE" w:rsidRDefault="00EC28CE" w:rsidP="00AB02C0">
            <w:pPr>
              <w:spacing w:before="100" w:line="360" w:lineRule="auto"/>
              <w:jc w:val="both"/>
              <w:rPr>
                <w:rFonts w:asciiTheme="minorHAnsi" w:hAnsiTheme="minorHAnsi"/>
                <w:b/>
                <w:bCs/>
              </w:rPr>
            </w:pPr>
            <w:r w:rsidRPr="00732575">
              <w:rPr>
                <w:rFonts w:asciiTheme="minorHAnsi" w:hAnsiTheme="minorHAnsi"/>
                <w:bCs/>
              </w:rPr>
              <w:t>Przygotujesz wszystkie niezbędne narzędzia potrzebne do wykonania kartki z życzeniami.</w:t>
            </w:r>
          </w:p>
        </w:tc>
      </w:tr>
      <w:tr w:rsidR="00EC28CE" w:rsidTr="00AB02C0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EC28CE" w:rsidRDefault="00EC28CE" w:rsidP="00AB02C0">
            <w:pPr>
              <w:jc w:val="both"/>
              <w:rPr>
                <w:rFonts w:asciiTheme="minorHAnsi" w:hAnsiTheme="minorHAnsi"/>
                <w:b/>
                <w:bCs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EC28CE" w:rsidRDefault="00EC28CE" w:rsidP="00AB02C0">
            <w:pPr>
              <w:jc w:val="both"/>
              <w:rPr>
                <w:rFonts w:asciiTheme="minorHAnsi" w:hAnsiTheme="minorHAnsi"/>
                <w:b/>
                <w:bCs/>
              </w:rPr>
            </w:pPr>
          </w:p>
        </w:tc>
        <w:tc>
          <w:tcPr>
            <w:tcW w:w="8330" w:type="dxa"/>
            <w:tcBorders>
              <w:left w:val="nil"/>
              <w:right w:val="nil"/>
            </w:tcBorders>
          </w:tcPr>
          <w:p w:rsidR="00EC28CE" w:rsidRDefault="00EC28CE" w:rsidP="00AB02C0">
            <w:pPr>
              <w:spacing w:before="100" w:line="360" w:lineRule="auto"/>
              <w:jc w:val="both"/>
              <w:rPr>
                <w:rFonts w:asciiTheme="minorHAnsi" w:hAnsiTheme="minorHAnsi"/>
                <w:b/>
                <w:bCs/>
              </w:rPr>
            </w:pPr>
            <w:r w:rsidRPr="00732575">
              <w:rPr>
                <w:rFonts w:asciiTheme="minorHAnsi" w:hAnsiTheme="minorHAnsi"/>
                <w:bCs/>
              </w:rPr>
              <w:t>Posługujesz się nożyczkami i klejem.</w:t>
            </w:r>
          </w:p>
        </w:tc>
      </w:tr>
      <w:tr w:rsidR="00EC28CE" w:rsidTr="00AB02C0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EC28CE" w:rsidRDefault="00EC28CE" w:rsidP="00AB02C0">
            <w:pPr>
              <w:jc w:val="both"/>
              <w:rPr>
                <w:rFonts w:asciiTheme="minorHAnsi" w:hAnsiTheme="minorHAnsi"/>
                <w:b/>
                <w:bCs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EC28CE" w:rsidRDefault="00EC28CE" w:rsidP="00AB02C0">
            <w:pPr>
              <w:jc w:val="both"/>
              <w:rPr>
                <w:rFonts w:asciiTheme="minorHAnsi" w:hAnsiTheme="minorHAnsi"/>
                <w:b/>
                <w:bCs/>
              </w:rPr>
            </w:pPr>
          </w:p>
        </w:tc>
        <w:tc>
          <w:tcPr>
            <w:tcW w:w="8330" w:type="dxa"/>
            <w:tcBorders>
              <w:left w:val="nil"/>
              <w:right w:val="nil"/>
            </w:tcBorders>
          </w:tcPr>
          <w:p w:rsidR="00EC28CE" w:rsidRDefault="00EC28CE" w:rsidP="00AB02C0">
            <w:pPr>
              <w:spacing w:before="100" w:line="360" w:lineRule="auto"/>
              <w:jc w:val="both"/>
              <w:rPr>
                <w:rFonts w:asciiTheme="minorHAnsi" w:hAnsiTheme="minorHAnsi"/>
                <w:b/>
                <w:bCs/>
              </w:rPr>
            </w:pPr>
            <w:r w:rsidRPr="00732575">
              <w:rPr>
                <w:rFonts w:asciiTheme="minorHAnsi" w:hAnsiTheme="minorHAnsi"/>
                <w:bCs/>
              </w:rPr>
              <w:t>Potrafisz wydzierać, wycinać i przyklejać wzór na kartc</w:t>
            </w:r>
            <w:r>
              <w:rPr>
                <w:rFonts w:asciiTheme="minorHAnsi" w:hAnsiTheme="minorHAnsi"/>
                <w:bCs/>
              </w:rPr>
              <w:t>e.</w:t>
            </w:r>
          </w:p>
        </w:tc>
      </w:tr>
      <w:tr w:rsidR="00EC28CE" w:rsidTr="00AB02C0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EC28CE" w:rsidRDefault="00EC28CE" w:rsidP="00AB02C0">
            <w:pPr>
              <w:jc w:val="both"/>
              <w:rPr>
                <w:rFonts w:asciiTheme="minorHAnsi" w:hAnsiTheme="minorHAnsi"/>
                <w:b/>
                <w:bCs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EC28CE" w:rsidRDefault="00EC28CE" w:rsidP="00AB02C0">
            <w:pPr>
              <w:jc w:val="both"/>
              <w:rPr>
                <w:rFonts w:asciiTheme="minorHAnsi" w:hAnsiTheme="minorHAnsi"/>
                <w:b/>
                <w:bCs/>
              </w:rPr>
            </w:pPr>
          </w:p>
        </w:tc>
        <w:tc>
          <w:tcPr>
            <w:tcW w:w="8330" w:type="dxa"/>
            <w:tcBorders>
              <w:left w:val="nil"/>
              <w:right w:val="nil"/>
            </w:tcBorders>
          </w:tcPr>
          <w:p w:rsidR="00EC28CE" w:rsidRDefault="00EC28CE" w:rsidP="00AB02C0">
            <w:pPr>
              <w:spacing w:before="100" w:line="360" w:lineRule="auto"/>
              <w:jc w:val="both"/>
              <w:rPr>
                <w:rFonts w:asciiTheme="minorHAnsi" w:hAnsiTheme="minorHAnsi"/>
                <w:b/>
                <w:bCs/>
              </w:rPr>
            </w:pPr>
            <w:r w:rsidRPr="00732575">
              <w:rPr>
                <w:rFonts w:asciiTheme="minorHAnsi" w:hAnsiTheme="minorHAnsi"/>
                <w:bCs/>
              </w:rPr>
              <w:t>Dbasz o estetykę swojej pracy</w:t>
            </w:r>
          </w:p>
        </w:tc>
      </w:tr>
      <w:tr w:rsidR="00EC28CE" w:rsidTr="00AB02C0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EC28CE" w:rsidRDefault="00EC28CE" w:rsidP="00AB02C0">
            <w:pPr>
              <w:jc w:val="both"/>
              <w:rPr>
                <w:rFonts w:asciiTheme="minorHAnsi" w:hAnsiTheme="minorHAnsi"/>
                <w:b/>
                <w:bCs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EC28CE" w:rsidRDefault="00EC28CE" w:rsidP="00AB02C0">
            <w:pPr>
              <w:jc w:val="both"/>
              <w:rPr>
                <w:rFonts w:asciiTheme="minorHAnsi" w:hAnsiTheme="minorHAnsi"/>
                <w:b/>
                <w:bCs/>
              </w:rPr>
            </w:pPr>
          </w:p>
        </w:tc>
        <w:tc>
          <w:tcPr>
            <w:tcW w:w="8330" w:type="dxa"/>
            <w:tcBorders>
              <w:left w:val="nil"/>
              <w:right w:val="nil"/>
            </w:tcBorders>
          </w:tcPr>
          <w:p w:rsidR="00EC28CE" w:rsidRDefault="00EC28CE" w:rsidP="00AB02C0">
            <w:pPr>
              <w:spacing w:before="100" w:line="360" w:lineRule="auto"/>
              <w:jc w:val="both"/>
              <w:rPr>
                <w:rFonts w:asciiTheme="minorHAnsi" w:hAnsiTheme="minorHAnsi"/>
                <w:b/>
                <w:bCs/>
              </w:rPr>
            </w:pPr>
            <w:r w:rsidRPr="00165903">
              <w:rPr>
                <w:rFonts w:asciiTheme="minorHAnsi" w:hAnsiTheme="minorHAnsi"/>
                <w:bCs/>
              </w:rPr>
              <w:t>Wpisujesz życzenia i podpisujesz się.</w:t>
            </w:r>
          </w:p>
        </w:tc>
      </w:tr>
      <w:tr w:rsidR="00EC28CE" w:rsidTr="00AB02C0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EC28CE" w:rsidRDefault="00EC28CE" w:rsidP="00AB02C0">
            <w:pPr>
              <w:jc w:val="both"/>
              <w:rPr>
                <w:rFonts w:asciiTheme="minorHAnsi" w:hAnsiTheme="minorHAnsi"/>
                <w:b/>
                <w:bCs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EC28CE" w:rsidRDefault="00EC28CE" w:rsidP="00AB02C0">
            <w:pPr>
              <w:jc w:val="both"/>
              <w:rPr>
                <w:rFonts w:asciiTheme="minorHAnsi" w:hAnsiTheme="minorHAnsi"/>
                <w:b/>
                <w:bCs/>
              </w:rPr>
            </w:pPr>
          </w:p>
        </w:tc>
        <w:tc>
          <w:tcPr>
            <w:tcW w:w="8330" w:type="dxa"/>
            <w:tcBorders>
              <w:left w:val="nil"/>
              <w:right w:val="nil"/>
            </w:tcBorders>
          </w:tcPr>
          <w:p w:rsidR="00EC28CE" w:rsidRDefault="00EC28CE" w:rsidP="00AB02C0">
            <w:pPr>
              <w:spacing w:before="100" w:line="360" w:lineRule="auto"/>
              <w:jc w:val="both"/>
              <w:rPr>
                <w:rFonts w:asciiTheme="minorHAnsi" w:hAnsiTheme="minorHAnsi"/>
                <w:b/>
                <w:bCs/>
              </w:rPr>
            </w:pPr>
            <w:r w:rsidRPr="00732575">
              <w:rPr>
                <w:rFonts w:asciiTheme="minorHAnsi" w:hAnsiTheme="minorHAnsi"/>
                <w:bCs/>
              </w:rPr>
              <w:t>Sprzątasz po sobie stanowisko pracy</w:t>
            </w:r>
          </w:p>
        </w:tc>
      </w:tr>
    </w:tbl>
    <w:p w:rsidR="00EC28CE" w:rsidRPr="00732575" w:rsidRDefault="00EC28CE" w:rsidP="00EC28CE">
      <w:pPr>
        <w:jc w:val="both"/>
        <w:rPr>
          <w:rFonts w:asciiTheme="minorHAnsi" w:hAnsiTheme="minorHAnsi"/>
          <w:b/>
          <w:bCs/>
        </w:rPr>
      </w:pPr>
    </w:p>
    <w:p w:rsidR="00133FBC" w:rsidRDefault="00133FBC">
      <w:pPr>
        <w:rPr>
          <w:rFonts w:asciiTheme="minorHAnsi" w:hAnsiTheme="minorHAnsi"/>
          <w:b/>
          <w:bCs/>
          <w:sz w:val="24"/>
          <w:szCs w:val="24"/>
        </w:rPr>
      </w:pPr>
      <w:r>
        <w:rPr>
          <w:rFonts w:asciiTheme="minorHAnsi" w:hAnsiTheme="minorHAnsi"/>
          <w:b/>
          <w:bCs/>
          <w:sz w:val="24"/>
          <w:szCs w:val="24"/>
        </w:rPr>
        <w:br w:type="page"/>
      </w:r>
    </w:p>
    <w:p w:rsidR="002107BF" w:rsidRPr="00AC7B93" w:rsidRDefault="002107BF" w:rsidP="002107BF">
      <w:pPr>
        <w:rPr>
          <w:rFonts w:asciiTheme="minorHAnsi" w:hAnsiTheme="minorHAnsi"/>
          <w:sz w:val="24"/>
          <w:szCs w:val="24"/>
        </w:rPr>
      </w:pPr>
      <w:r w:rsidRPr="00AC7B93">
        <w:rPr>
          <w:rFonts w:asciiTheme="minorHAnsi" w:hAnsiTheme="minorHAnsi"/>
          <w:b/>
          <w:bCs/>
          <w:sz w:val="24"/>
          <w:szCs w:val="24"/>
        </w:rPr>
        <w:t>3. Jak to poprawić?</w:t>
      </w:r>
    </w:p>
    <w:tbl>
      <w:tblPr>
        <w:tblStyle w:val="Tabela-Siatka"/>
        <w:tblW w:w="0" w:type="auto"/>
        <w:tblInd w:w="108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180"/>
      </w:tblGrid>
      <w:tr w:rsidR="00D42F67" w:rsidRPr="00D42F67" w:rsidTr="00D42F67">
        <w:tc>
          <w:tcPr>
            <w:tcW w:w="9180" w:type="dxa"/>
          </w:tcPr>
          <w:p w:rsidR="00D42F67" w:rsidRPr="00D42F67" w:rsidRDefault="00D42F67" w:rsidP="00D42F67">
            <w:pPr>
              <w:pStyle w:val="Akapitzlist"/>
              <w:numPr>
                <w:ilvl w:val="0"/>
                <w:numId w:val="29"/>
              </w:numPr>
              <w:spacing w:before="100" w:after="100"/>
              <w:ind w:left="425" w:hanging="357"/>
              <w:jc w:val="both"/>
              <w:rPr>
                <w:rFonts w:asciiTheme="minorHAnsi" w:hAnsiTheme="minorHAnsi"/>
              </w:rPr>
            </w:pPr>
            <w:r w:rsidRPr="00D42F67">
              <w:rPr>
                <w:rFonts w:asciiTheme="minorHAnsi" w:hAnsiTheme="minorHAnsi"/>
              </w:rPr>
              <w:t>Następnym razem przemyśl co chcesz zrobić i spakuj wszystkie potrzebne materiały dzień wcześniej.</w:t>
            </w:r>
          </w:p>
        </w:tc>
      </w:tr>
      <w:tr w:rsidR="00D42F67" w:rsidRPr="00D42F67" w:rsidTr="00D42F67">
        <w:tc>
          <w:tcPr>
            <w:tcW w:w="9180" w:type="dxa"/>
          </w:tcPr>
          <w:p w:rsidR="00D42F67" w:rsidRPr="00D42F67" w:rsidRDefault="00D42F67" w:rsidP="00D42F67">
            <w:pPr>
              <w:pStyle w:val="Akapitzlist"/>
              <w:numPr>
                <w:ilvl w:val="0"/>
                <w:numId w:val="29"/>
              </w:numPr>
              <w:spacing w:before="100" w:after="100"/>
              <w:ind w:left="425" w:hanging="357"/>
              <w:jc w:val="both"/>
              <w:rPr>
                <w:rFonts w:asciiTheme="minorHAnsi" w:hAnsiTheme="minorHAnsi"/>
              </w:rPr>
            </w:pPr>
            <w:r w:rsidRPr="00D42F67">
              <w:rPr>
                <w:rFonts w:asciiTheme="minorHAnsi" w:hAnsiTheme="minorHAnsi"/>
              </w:rPr>
              <w:t>Następnym razem zastanów się i upewnij czy masz wszystkie niezbędne narzędzia potrzebne do wykonania swojej pracy.</w:t>
            </w:r>
          </w:p>
        </w:tc>
      </w:tr>
      <w:tr w:rsidR="00D42F67" w:rsidRPr="00D42F67" w:rsidTr="00D42F67">
        <w:tc>
          <w:tcPr>
            <w:tcW w:w="9180" w:type="dxa"/>
          </w:tcPr>
          <w:p w:rsidR="00D42F67" w:rsidRPr="00D42F67" w:rsidRDefault="00D42F67" w:rsidP="00D42F67">
            <w:pPr>
              <w:pStyle w:val="Akapitzlist"/>
              <w:numPr>
                <w:ilvl w:val="0"/>
                <w:numId w:val="29"/>
              </w:numPr>
              <w:spacing w:before="100" w:after="100"/>
              <w:ind w:left="425" w:hanging="357"/>
              <w:jc w:val="both"/>
              <w:rPr>
                <w:rFonts w:asciiTheme="minorHAnsi" w:hAnsiTheme="minorHAnsi"/>
              </w:rPr>
            </w:pPr>
            <w:r w:rsidRPr="00D42F67">
              <w:rPr>
                <w:rFonts w:asciiTheme="minorHAnsi" w:hAnsiTheme="minorHAnsi"/>
              </w:rPr>
              <w:t>Jeśli napisałeś życzenia z błędami przepisz do zeszytu te wyrazy, w których popełniłaś błędy, zapamiętaj ich poprawną pisownię</w:t>
            </w:r>
          </w:p>
        </w:tc>
      </w:tr>
      <w:tr w:rsidR="00D42F67" w:rsidRPr="00D42F67" w:rsidTr="00D42F67">
        <w:tc>
          <w:tcPr>
            <w:tcW w:w="9180" w:type="dxa"/>
          </w:tcPr>
          <w:p w:rsidR="00D42F67" w:rsidRPr="00D42F67" w:rsidRDefault="00D42F67" w:rsidP="00D42F67">
            <w:pPr>
              <w:pStyle w:val="Akapitzlist"/>
              <w:numPr>
                <w:ilvl w:val="0"/>
                <w:numId w:val="29"/>
              </w:numPr>
              <w:spacing w:before="100" w:after="100"/>
              <w:ind w:left="425" w:hanging="357"/>
              <w:jc w:val="both"/>
              <w:rPr>
                <w:rFonts w:asciiTheme="minorHAnsi" w:hAnsiTheme="minorHAnsi"/>
                <w:b/>
                <w:bCs/>
              </w:rPr>
            </w:pPr>
            <w:r w:rsidRPr="00D42F67">
              <w:rPr>
                <w:rFonts w:asciiTheme="minorHAnsi" w:hAnsiTheme="minorHAnsi"/>
              </w:rPr>
              <w:t>Wychodząc z klasy obejrzyj jeszcze raz stanowisko swojej pracy i zastanów się czy zostawiłeś stanowisko pracy w czystości</w:t>
            </w:r>
          </w:p>
        </w:tc>
      </w:tr>
    </w:tbl>
    <w:p w:rsidR="002107BF" w:rsidRPr="00732575" w:rsidRDefault="002107BF" w:rsidP="00D42F67">
      <w:pPr>
        <w:ind w:left="426"/>
        <w:jc w:val="both"/>
        <w:rPr>
          <w:rFonts w:asciiTheme="minorHAnsi" w:hAnsiTheme="minorHAnsi"/>
          <w:b/>
          <w:bCs/>
        </w:rPr>
      </w:pPr>
    </w:p>
    <w:p w:rsidR="002107BF" w:rsidRPr="00AC7B93" w:rsidRDefault="002107BF" w:rsidP="002107BF">
      <w:pPr>
        <w:jc w:val="both"/>
        <w:rPr>
          <w:rFonts w:asciiTheme="minorHAnsi" w:hAnsiTheme="minorHAnsi"/>
          <w:b/>
          <w:bCs/>
          <w:sz w:val="24"/>
          <w:szCs w:val="24"/>
        </w:rPr>
      </w:pPr>
      <w:r w:rsidRPr="00AC7B93">
        <w:rPr>
          <w:rFonts w:asciiTheme="minorHAnsi" w:hAnsiTheme="minorHAnsi"/>
          <w:b/>
          <w:bCs/>
          <w:sz w:val="24"/>
          <w:szCs w:val="24"/>
        </w:rPr>
        <w:t>4. W jakim kierunku pracować?</w:t>
      </w:r>
    </w:p>
    <w:tbl>
      <w:tblPr>
        <w:tblStyle w:val="Tabela-Siatka"/>
        <w:tblW w:w="0" w:type="auto"/>
        <w:tblInd w:w="108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180"/>
      </w:tblGrid>
      <w:tr w:rsidR="00D42F67" w:rsidRPr="00D42F67" w:rsidTr="00D42F67">
        <w:tc>
          <w:tcPr>
            <w:tcW w:w="9180" w:type="dxa"/>
          </w:tcPr>
          <w:p w:rsidR="00D42F67" w:rsidRPr="00D42F67" w:rsidRDefault="00D42F67" w:rsidP="00D42F67">
            <w:pPr>
              <w:pStyle w:val="Akapitzlist"/>
              <w:numPr>
                <w:ilvl w:val="0"/>
                <w:numId w:val="30"/>
              </w:numPr>
              <w:spacing w:before="100" w:after="100"/>
              <w:ind w:left="453" w:hanging="357"/>
              <w:jc w:val="both"/>
              <w:rPr>
                <w:rFonts w:asciiTheme="minorHAnsi" w:hAnsiTheme="minorHAnsi"/>
                <w:bCs/>
              </w:rPr>
            </w:pPr>
            <w:r w:rsidRPr="00D42F67">
              <w:rPr>
                <w:rFonts w:asciiTheme="minorHAnsi" w:hAnsiTheme="minorHAnsi"/>
                <w:bCs/>
              </w:rPr>
              <w:t>Wykonaj zaproszenia na swoje urodziny lub uroczystą kolację metodą wydzierania, wpisz tekst i się podpisz.</w:t>
            </w:r>
          </w:p>
        </w:tc>
      </w:tr>
      <w:tr w:rsidR="00D42F67" w:rsidRPr="00D42F67" w:rsidTr="00D42F67">
        <w:tc>
          <w:tcPr>
            <w:tcW w:w="9180" w:type="dxa"/>
          </w:tcPr>
          <w:p w:rsidR="00D42F67" w:rsidRPr="00D42F67" w:rsidRDefault="00D42F67" w:rsidP="00D42F67">
            <w:pPr>
              <w:pStyle w:val="Akapitzlist"/>
              <w:numPr>
                <w:ilvl w:val="0"/>
                <w:numId w:val="30"/>
              </w:numPr>
              <w:spacing w:before="100" w:after="100"/>
              <w:ind w:left="453" w:hanging="357"/>
              <w:jc w:val="both"/>
              <w:rPr>
                <w:rFonts w:asciiTheme="minorHAnsi" w:hAnsiTheme="minorHAnsi"/>
                <w:bCs/>
              </w:rPr>
            </w:pPr>
            <w:r w:rsidRPr="00D42F67">
              <w:rPr>
                <w:rFonts w:asciiTheme="minorHAnsi" w:hAnsiTheme="minorHAnsi"/>
                <w:bCs/>
              </w:rPr>
              <w:t>Pomyśl jakie jeszcze techniki plastyczne można zastosować przy wykonywaniu kartek.</w:t>
            </w:r>
          </w:p>
        </w:tc>
      </w:tr>
    </w:tbl>
    <w:p w:rsidR="0072751B" w:rsidRPr="00732575" w:rsidRDefault="0072751B">
      <w:pPr>
        <w:rPr>
          <w:rFonts w:asciiTheme="minorHAnsi" w:hAnsiTheme="minorHAnsi"/>
        </w:rPr>
      </w:pPr>
      <w:r w:rsidRPr="00732575">
        <w:rPr>
          <w:rFonts w:asciiTheme="minorHAnsi" w:hAnsiTheme="minorHAnsi"/>
        </w:rPr>
        <w:br w:type="page"/>
      </w:r>
    </w:p>
    <w:tbl>
      <w:tblPr>
        <w:tblW w:w="9782" w:type="dxa"/>
        <w:tblInd w:w="-229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480"/>
        <w:gridCol w:w="525"/>
        <w:gridCol w:w="7575"/>
        <w:gridCol w:w="525"/>
        <w:gridCol w:w="677"/>
      </w:tblGrid>
      <w:tr w:rsidR="0072751B" w:rsidRPr="00732575" w:rsidTr="00B25130">
        <w:trPr>
          <w:cantSplit/>
          <w:trHeight w:hRule="exact" w:val="680"/>
        </w:trPr>
        <w:tc>
          <w:tcPr>
            <w:tcW w:w="480" w:type="dxa"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  <w:shd w:val="clear" w:color="auto" w:fill="auto"/>
            <w:textDirection w:val="btLr"/>
          </w:tcPr>
          <w:p w:rsidR="0072751B" w:rsidRPr="00732575" w:rsidRDefault="0072751B" w:rsidP="00101D29">
            <w:pPr>
              <w:pStyle w:val="Zawartotabeli"/>
              <w:jc w:val="center"/>
              <w:rPr>
                <w:rFonts w:asciiTheme="minorHAnsi" w:hAnsiTheme="minorHAnsi"/>
                <w:b/>
                <w:bCs/>
              </w:rPr>
            </w:pPr>
          </w:p>
        </w:tc>
        <w:tc>
          <w:tcPr>
            <w:tcW w:w="8625" w:type="dxa"/>
            <w:gridSpan w:val="3"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  <w:shd w:val="clear" w:color="auto" w:fill="auto"/>
            <w:vAlign w:val="bottom"/>
          </w:tcPr>
          <w:p w:rsidR="0072751B" w:rsidRPr="00732575" w:rsidRDefault="0072751B" w:rsidP="00B25130">
            <w:pPr>
              <w:pStyle w:val="Zawartotabeli"/>
              <w:snapToGrid w:val="0"/>
              <w:spacing w:after="0"/>
              <w:rPr>
                <w:rFonts w:asciiTheme="minorHAnsi" w:hAnsiTheme="minorHAnsi"/>
              </w:rPr>
            </w:pPr>
            <w:r w:rsidRPr="00732575">
              <w:rPr>
                <w:rFonts w:asciiTheme="minorHAnsi" w:hAnsiTheme="minorHAnsi"/>
              </w:rPr>
              <w:t>Imię i</w:t>
            </w:r>
            <w:r w:rsidR="00165903">
              <w:rPr>
                <w:rFonts w:asciiTheme="minorHAnsi" w:hAnsiTheme="minorHAnsi"/>
              </w:rPr>
              <w:t xml:space="preserve"> </w:t>
            </w:r>
            <w:r w:rsidRPr="00732575">
              <w:rPr>
                <w:rFonts w:asciiTheme="minorHAnsi" w:hAnsiTheme="minorHAnsi"/>
              </w:rPr>
              <w:t xml:space="preserve">nazwisko: </w:t>
            </w:r>
          </w:p>
        </w:tc>
        <w:tc>
          <w:tcPr>
            <w:tcW w:w="677" w:type="dxa"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  <w:shd w:val="clear" w:color="auto" w:fill="auto"/>
            <w:textDirection w:val="btLr"/>
          </w:tcPr>
          <w:p w:rsidR="0072751B" w:rsidRPr="00732575" w:rsidRDefault="0072751B" w:rsidP="00101D29">
            <w:pPr>
              <w:pStyle w:val="Zawartotabeli"/>
              <w:jc w:val="center"/>
              <w:rPr>
                <w:rFonts w:asciiTheme="minorHAnsi" w:hAnsiTheme="minorHAnsi"/>
                <w:b/>
                <w:bCs/>
              </w:rPr>
            </w:pPr>
          </w:p>
        </w:tc>
      </w:tr>
      <w:tr w:rsidR="008547F2" w:rsidRPr="00732575" w:rsidTr="00165903">
        <w:trPr>
          <w:trHeight w:hRule="exact" w:val="340"/>
        </w:trPr>
        <w:tc>
          <w:tcPr>
            <w:tcW w:w="480" w:type="dxa"/>
            <w:vMerge w:val="restart"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  <w:shd w:val="clear" w:color="auto" w:fill="auto"/>
            <w:textDirection w:val="btLr"/>
          </w:tcPr>
          <w:p w:rsidR="008547F2" w:rsidRPr="00732575" w:rsidRDefault="008547F2" w:rsidP="00101D29">
            <w:pPr>
              <w:pStyle w:val="Zawartotabeli"/>
              <w:jc w:val="center"/>
              <w:rPr>
                <w:rFonts w:asciiTheme="minorHAnsi" w:hAnsiTheme="minorHAnsi"/>
              </w:rPr>
            </w:pPr>
            <w:r w:rsidRPr="00732575">
              <w:rPr>
                <w:rFonts w:asciiTheme="minorHAnsi" w:hAnsiTheme="minorHAnsi"/>
                <w:b/>
                <w:bCs/>
              </w:rPr>
              <w:t xml:space="preserve">To już potrafię!              </w:t>
            </w:r>
          </w:p>
          <w:p w:rsidR="008547F2" w:rsidRPr="00732575" w:rsidRDefault="008547F2" w:rsidP="00101D29">
            <w:pPr>
              <w:pStyle w:val="Zawartotabeli"/>
              <w:jc w:val="center"/>
              <w:rPr>
                <w:rFonts w:asciiTheme="minorHAnsi" w:hAnsiTheme="minorHAnsi"/>
              </w:rPr>
            </w:pPr>
          </w:p>
          <w:p w:rsidR="008547F2" w:rsidRPr="00732575" w:rsidRDefault="008547F2" w:rsidP="00101D29">
            <w:pPr>
              <w:pStyle w:val="Zawartotabeli"/>
              <w:jc w:val="center"/>
              <w:rPr>
                <w:rFonts w:asciiTheme="minorHAnsi" w:hAnsiTheme="minorHAnsi"/>
              </w:rPr>
            </w:pPr>
          </w:p>
          <w:p w:rsidR="008547F2" w:rsidRPr="00732575" w:rsidRDefault="008547F2" w:rsidP="00101D29">
            <w:pPr>
              <w:pStyle w:val="Zawartotabeli"/>
              <w:jc w:val="center"/>
              <w:rPr>
                <w:rFonts w:asciiTheme="minorHAnsi" w:hAnsiTheme="minorHAnsi"/>
              </w:rPr>
            </w:pPr>
          </w:p>
        </w:tc>
        <w:tc>
          <w:tcPr>
            <w:tcW w:w="525" w:type="dxa"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  <w:shd w:val="clear" w:color="auto" w:fill="auto"/>
          </w:tcPr>
          <w:p w:rsidR="008547F2" w:rsidRPr="00732575" w:rsidRDefault="008547F2" w:rsidP="00101D29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  <w:tc>
          <w:tcPr>
            <w:tcW w:w="7575" w:type="dxa"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  <w:shd w:val="clear" w:color="auto" w:fill="auto"/>
          </w:tcPr>
          <w:p w:rsidR="008547F2" w:rsidRPr="00732575" w:rsidRDefault="008547F2" w:rsidP="00616D8F">
            <w:pPr>
              <w:ind w:left="358"/>
              <w:jc w:val="both"/>
              <w:rPr>
                <w:rFonts w:asciiTheme="minorHAnsi" w:hAnsiTheme="minorHAnsi"/>
                <w:bCs/>
              </w:rPr>
            </w:pPr>
            <w:r w:rsidRPr="00732575">
              <w:rPr>
                <w:rFonts w:asciiTheme="minorHAnsi" w:hAnsiTheme="minorHAnsi"/>
                <w:bCs/>
              </w:rPr>
              <w:t>Przygotuję wszystkie potrzebne materiały do stworzenia kartki z życzeniami.</w:t>
            </w:r>
          </w:p>
        </w:tc>
        <w:tc>
          <w:tcPr>
            <w:tcW w:w="525" w:type="dxa"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  <w:shd w:val="clear" w:color="auto" w:fill="auto"/>
          </w:tcPr>
          <w:p w:rsidR="008547F2" w:rsidRPr="00732575" w:rsidRDefault="008547F2" w:rsidP="00101D29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  <w:tc>
          <w:tcPr>
            <w:tcW w:w="677" w:type="dxa"/>
            <w:vMerge w:val="restart"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  <w:shd w:val="clear" w:color="auto" w:fill="auto"/>
            <w:textDirection w:val="btLr"/>
          </w:tcPr>
          <w:p w:rsidR="008547F2" w:rsidRPr="00732575" w:rsidRDefault="008547F2" w:rsidP="00101D29">
            <w:pPr>
              <w:pStyle w:val="Zawartotabeli"/>
              <w:jc w:val="center"/>
              <w:rPr>
                <w:rFonts w:asciiTheme="minorHAnsi" w:hAnsiTheme="minorHAnsi"/>
                <w:b/>
                <w:bCs/>
              </w:rPr>
            </w:pPr>
            <w:r w:rsidRPr="00732575">
              <w:rPr>
                <w:rFonts w:asciiTheme="minorHAnsi" w:hAnsiTheme="minorHAnsi"/>
                <w:b/>
                <w:bCs/>
              </w:rPr>
              <w:t xml:space="preserve">Nad tym muszę popracować!     </w:t>
            </w:r>
          </w:p>
          <w:p w:rsidR="008547F2" w:rsidRPr="00732575" w:rsidRDefault="008547F2" w:rsidP="00101D29">
            <w:pPr>
              <w:pStyle w:val="Zawartotabeli"/>
              <w:jc w:val="center"/>
              <w:rPr>
                <w:rFonts w:asciiTheme="minorHAnsi" w:hAnsiTheme="minorHAnsi"/>
                <w:b/>
                <w:bCs/>
              </w:rPr>
            </w:pPr>
          </w:p>
          <w:p w:rsidR="008547F2" w:rsidRPr="00732575" w:rsidRDefault="008547F2" w:rsidP="00101D29">
            <w:pPr>
              <w:pStyle w:val="Zawartotabeli"/>
              <w:jc w:val="center"/>
              <w:rPr>
                <w:rFonts w:asciiTheme="minorHAnsi" w:hAnsiTheme="minorHAnsi"/>
                <w:b/>
                <w:bCs/>
              </w:rPr>
            </w:pPr>
          </w:p>
        </w:tc>
      </w:tr>
      <w:tr w:rsidR="008547F2" w:rsidRPr="00732575" w:rsidTr="00B25130">
        <w:trPr>
          <w:trHeight w:hRule="exact" w:val="680"/>
        </w:trPr>
        <w:tc>
          <w:tcPr>
            <w:tcW w:w="480" w:type="dxa"/>
            <w:vMerge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  <w:shd w:val="clear" w:color="auto" w:fill="auto"/>
          </w:tcPr>
          <w:p w:rsidR="008547F2" w:rsidRPr="00732575" w:rsidRDefault="008547F2" w:rsidP="00101D29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  <w:tc>
          <w:tcPr>
            <w:tcW w:w="525" w:type="dxa"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  <w:shd w:val="clear" w:color="auto" w:fill="auto"/>
          </w:tcPr>
          <w:p w:rsidR="008547F2" w:rsidRPr="00732575" w:rsidRDefault="008547F2" w:rsidP="00101D29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  <w:tc>
          <w:tcPr>
            <w:tcW w:w="7575" w:type="dxa"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  <w:shd w:val="clear" w:color="auto" w:fill="auto"/>
          </w:tcPr>
          <w:p w:rsidR="008547F2" w:rsidRPr="00732575" w:rsidRDefault="008547F2" w:rsidP="00616D8F">
            <w:pPr>
              <w:ind w:left="358"/>
              <w:jc w:val="both"/>
              <w:rPr>
                <w:rFonts w:asciiTheme="minorHAnsi" w:hAnsiTheme="minorHAnsi"/>
                <w:bCs/>
              </w:rPr>
            </w:pPr>
            <w:r w:rsidRPr="00732575">
              <w:rPr>
                <w:rFonts w:asciiTheme="minorHAnsi" w:hAnsiTheme="minorHAnsi"/>
                <w:bCs/>
              </w:rPr>
              <w:t>Przygotuję wszystkie niezbędne narzędzia potrzebne do wykonania kartki z życzeniami.</w:t>
            </w:r>
          </w:p>
        </w:tc>
        <w:tc>
          <w:tcPr>
            <w:tcW w:w="525" w:type="dxa"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  <w:shd w:val="clear" w:color="auto" w:fill="auto"/>
          </w:tcPr>
          <w:p w:rsidR="008547F2" w:rsidRPr="00732575" w:rsidRDefault="008547F2" w:rsidP="00101D29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  <w:tc>
          <w:tcPr>
            <w:tcW w:w="677" w:type="dxa"/>
            <w:vMerge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  <w:shd w:val="clear" w:color="auto" w:fill="auto"/>
          </w:tcPr>
          <w:p w:rsidR="008547F2" w:rsidRPr="00732575" w:rsidRDefault="008547F2" w:rsidP="00101D29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</w:tr>
      <w:tr w:rsidR="008547F2" w:rsidRPr="00732575" w:rsidTr="00165903">
        <w:trPr>
          <w:trHeight w:hRule="exact" w:val="340"/>
        </w:trPr>
        <w:tc>
          <w:tcPr>
            <w:tcW w:w="480" w:type="dxa"/>
            <w:vMerge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  <w:shd w:val="clear" w:color="auto" w:fill="auto"/>
          </w:tcPr>
          <w:p w:rsidR="008547F2" w:rsidRPr="00732575" w:rsidRDefault="008547F2" w:rsidP="00101D29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  <w:tc>
          <w:tcPr>
            <w:tcW w:w="525" w:type="dxa"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  <w:shd w:val="clear" w:color="auto" w:fill="auto"/>
          </w:tcPr>
          <w:p w:rsidR="008547F2" w:rsidRPr="00732575" w:rsidRDefault="008547F2" w:rsidP="00101D29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  <w:tc>
          <w:tcPr>
            <w:tcW w:w="7575" w:type="dxa"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  <w:shd w:val="clear" w:color="auto" w:fill="auto"/>
          </w:tcPr>
          <w:p w:rsidR="008547F2" w:rsidRPr="00732575" w:rsidRDefault="008547F2" w:rsidP="00616D8F">
            <w:pPr>
              <w:ind w:left="358"/>
              <w:jc w:val="both"/>
              <w:rPr>
                <w:rFonts w:asciiTheme="minorHAnsi" w:hAnsiTheme="minorHAnsi"/>
                <w:bCs/>
              </w:rPr>
            </w:pPr>
            <w:r w:rsidRPr="00732575">
              <w:rPr>
                <w:rFonts w:asciiTheme="minorHAnsi" w:hAnsiTheme="minorHAnsi"/>
                <w:bCs/>
              </w:rPr>
              <w:t>Posługuję się nożyczkami i klejem.</w:t>
            </w:r>
          </w:p>
        </w:tc>
        <w:tc>
          <w:tcPr>
            <w:tcW w:w="525" w:type="dxa"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  <w:shd w:val="clear" w:color="auto" w:fill="auto"/>
          </w:tcPr>
          <w:p w:rsidR="008547F2" w:rsidRPr="00732575" w:rsidRDefault="008547F2" w:rsidP="00101D29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  <w:tc>
          <w:tcPr>
            <w:tcW w:w="677" w:type="dxa"/>
            <w:vMerge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  <w:shd w:val="clear" w:color="auto" w:fill="auto"/>
          </w:tcPr>
          <w:p w:rsidR="008547F2" w:rsidRPr="00732575" w:rsidRDefault="008547F2" w:rsidP="00101D29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</w:tr>
      <w:tr w:rsidR="008547F2" w:rsidRPr="00732575" w:rsidTr="00165903">
        <w:trPr>
          <w:trHeight w:hRule="exact" w:val="340"/>
        </w:trPr>
        <w:tc>
          <w:tcPr>
            <w:tcW w:w="480" w:type="dxa"/>
            <w:vMerge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  <w:shd w:val="clear" w:color="auto" w:fill="auto"/>
          </w:tcPr>
          <w:p w:rsidR="008547F2" w:rsidRPr="00732575" w:rsidRDefault="008547F2" w:rsidP="00101D29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  <w:tc>
          <w:tcPr>
            <w:tcW w:w="525" w:type="dxa"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  <w:shd w:val="clear" w:color="auto" w:fill="auto"/>
          </w:tcPr>
          <w:p w:rsidR="008547F2" w:rsidRPr="00732575" w:rsidRDefault="008547F2" w:rsidP="00101D29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  <w:tc>
          <w:tcPr>
            <w:tcW w:w="7575" w:type="dxa"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  <w:shd w:val="clear" w:color="auto" w:fill="auto"/>
          </w:tcPr>
          <w:p w:rsidR="008547F2" w:rsidRPr="00732575" w:rsidRDefault="008547F2" w:rsidP="00616D8F">
            <w:pPr>
              <w:ind w:left="358"/>
              <w:jc w:val="both"/>
              <w:rPr>
                <w:rFonts w:asciiTheme="minorHAnsi" w:hAnsiTheme="minorHAnsi"/>
                <w:bCs/>
              </w:rPr>
            </w:pPr>
            <w:r w:rsidRPr="00732575">
              <w:rPr>
                <w:rFonts w:asciiTheme="minorHAnsi" w:hAnsiTheme="minorHAnsi"/>
                <w:bCs/>
              </w:rPr>
              <w:t>Wydzieram, wycinam i przyklejam wzór na kartce.</w:t>
            </w:r>
          </w:p>
        </w:tc>
        <w:tc>
          <w:tcPr>
            <w:tcW w:w="525" w:type="dxa"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  <w:shd w:val="clear" w:color="auto" w:fill="auto"/>
          </w:tcPr>
          <w:p w:rsidR="008547F2" w:rsidRPr="00732575" w:rsidRDefault="008547F2" w:rsidP="00101D29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  <w:tc>
          <w:tcPr>
            <w:tcW w:w="677" w:type="dxa"/>
            <w:vMerge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  <w:shd w:val="clear" w:color="auto" w:fill="auto"/>
          </w:tcPr>
          <w:p w:rsidR="008547F2" w:rsidRPr="00732575" w:rsidRDefault="008547F2" w:rsidP="00101D29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</w:tr>
      <w:tr w:rsidR="008547F2" w:rsidRPr="00732575" w:rsidTr="00165903">
        <w:trPr>
          <w:trHeight w:hRule="exact" w:val="340"/>
        </w:trPr>
        <w:tc>
          <w:tcPr>
            <w:tcW w:w="480" w:type="dxa"/>
            <w:vMerge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  <w:shd w:val="clear" w:color="auto" w:fill="auto"/>
          </w:tcPr>
          <w:p w:rsidR="008547F2" w:rsidRPr="00732575" w:rsidRDefault="008547F2" w:rsidP="00101D29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  <w:tc>
          <w:tcPr>
            <w:tcW w:w="525" w:type="dxa"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  <w:shd w:val="clear" w:color="auto" w:fill="auto"/>
          </w:tcPr>
          <w:p w:rsidR="008547F2" w:rsidRPr="00732575" w:rsidRDefault="008547F2" w:rsidP="00101D29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  <w:tc>
          <w:tcPr>
            <w:tcW w:w="7575" w:type="dxa"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  <w:shd w:val="clear" w:color="auto" w:fill="auto"/>
          </w:tcPr>
          <w:p w:rsidR="008547F2" w:rsidRPr="00732575" w:rsidRDefault="008547F2" w:rsidP="00616D8F">
            <w:pPr>
              <w:ind w:left="358"/>
              <w:jc w:val="both"/>
              <w:rPr>
                <w:rFonts w:asciiTheme="minorHAnsi" w:hAnsiTheme="minorHAnsi"/>
                <w:bCs/>
              </w:rPr>
            </w:pPr>
            <w:r w:rsidRPr="00732575">
              <w:rPr>
                <w:rFonts w:asciiTheme="minorHAnsi" w:hAnsiTheme="minorHAnsi"/>
                <w:bCs/>
              </w:rPr>
              <w:t>Dbam o estetykę swojej pracy.</w:t>
            </w:r>
          </w:p>
        </w:tc>
        <w:tc>
          <w:tcPr>
            <w:tcW w:w="525" w:type="dxa"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  <w:shd w:val="clear" w:color="auto" w:fill="auto"/>
          </w:tcPr>
          <w:p w:rsidR="008547F2" w:rsidRPr="00732575" w:rsidRDefault="008547F2" w:rsidP="00101D29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  <w:tc>
          <w:tcPr>
            <w:tcW w:w="677" w:type="dxa"/>
            <w:vMerge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  <w:shd w:val="clear" w:color="auto" w:fill="auto"/>
          </w:tcPr>
          <w:p w:rsidR="008547F2" w:rsidRPr="00732575" w:rsidRDefault="008547F2" w:rsidP="00101D29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</w:tr>
      <w:tr w:rsidR="008547F2" w:rsidRPr="00732575" w:rsidTr="00165903">
        <w:trPr>
          <w:trHeight w:hRule="exact" w:val="340"/>
        </w:trPr>
        <w:tc>
          <w:tcPr>
            <w:tcW w:w="480" w:type="dxa"/>
            <w:vMerge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  <w:shd w:val="clear" w:color="auto" w:fill="auto"/>
          </w:tcPr>
          <w:p w:rsidR="008547F2" w:rsidRPr="00732575" w:rsidRDefault="008547F2" w:rsidP="00101D29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  <w:tc>
          <w:tcPr>
            <w:tcW w:w="525" w:type="dxa"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  <w:shd w:val="clear" w:color="auto" w:fill="auto"/>
          </w:tcPr>
          <w:p w:rsidR="008547F2" w:rsidRPr="00732575" w:rsidRDefault="008547F2" w:rsidP="00101D29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  <w:tc>
          <w:tcPr>
            <w:tcW w:w="7575" w:type="dxa"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  <w:shd w:val="clear" w:color="auto" w:fill="auto"/>
          </w:tcPr>
          <w:p w:rsidR="008547F2" w:rsidRPr="00732575" w:rsidRDefault="008547F2" w:rsidP="00616D8F">
            <w:pPr>
              <w:ind w:left="358"/>
              <w:jc w:val="both"/>
              <w:rPr>
                <w:rFonts w:asciiTheme="minorHAnsi" w:hAnsiTheme="minorHAnsi"/>
                <w:bCs/>
              </w:rPr>
            </w:pPr>
            <w:r w:rsidRPr="00732575">
              <w:rPr>
                <w:rFonts w:asciiTheme="minorHAnsi" w:hAnsiTheme="minorHAnsi"/>
                <w:bCs/>
              </w:rPr>
              <w:t>Wpisuję życzenia i podpisuję się.</w:t>
            </w:r>
          </w:p>
        </w:tc>
        <w:tc>
          <w:tcPr>
            <w:tcW w:w="525" w:type="dxa"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  <w:shd w:val="clear" w:color="auto" w:fill="auto"/>
          </w:tcPr>
          <w:p w:rsidR="008547F2" w:rsidRPr="00732575" w:rsidRDefault="008547F2" w:rsidP="00101D29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  <w:tc>
          <w:tcPr>
            <w:tcW w:w="677" w:type="dxa"/>
            <w:vMerge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  <w:shd w:val="clear" w:color="auto" w:fill="auto"/>
          </w:tcPr>
          <w:p w:rsidR="008547F2" w:rsidRPr="00732575" w:rsidRDefault="008547F2" w:rsidP="00101D29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</w:tr>
      <w:tr w:rsidR="008547F2" w:rsidRPr="00732575" w:rsidTr="00165903">
        <w:trPr>
          <w:trHeight w:hRule="exact" w:val="340"/>
        </w:trPr>
        <w:tc>
          <w:tcPr>
            <w:tcW w:w="480" w:type="dxa"/>
            <w:vMerge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  <w:shd w:val="clear" w:color="auto" w:fill="auto"/>
          </w:tcPr>
          <w:p w:rsidR="008547F2" w:rsidRPr="00732575" w:rsidRDefault="008547F2" w:rsidP="00101D29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  <w:tc>
          <w:tcPr>
            <w:tcW w:w="525" w:type="dxa"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  <w:shd w:val="clear" w:color="auto" w:fill="auto"/>
          </w:tcPr>
          <w:p w:rsidR="008547F2" w:rsidRPr="00732575" w:rsidRDefault="008547F2" w:rsidP="00101D29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  <w:tc>
          <w:tcPr>
            <w:tcW w:w="7575" w:type="dxa"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  <w:shd w:val="clear" w:color="auto" w:fill="auto"/>
          </w:tcPr>
          <w:p w:rsidR="008547F2" w:rsidRPr="00732575" w:rsidRDefault="008547F2" w:rsidP="00616D8F">
            <w:pPr>
              <w:ind w:left="358"/>
              <w:jc w:val="both"/>
              <w:rPr>
                <w:rFonts w:asciiTheme="minorHAnsi" w:hAnsiTheme="minorHAnsi"/>
                <w:bCs/>
              </w:rPr>
            </w:pPr>
            <w:r w:rsidRPr="00732575">
              <w:rPr>
                <w:rFonts w:asciiTheme="minorHAnsi" w:hAnsiTheme="minorHAnsi"/>
                <w:bCs/>
              </w:rPr>
              <w:t>Sprzątam po sobie stanowisko pracy.</w:t>
            </w:r>
          </w:p>
        </w:tc>
        <w:tc>
          <w:tcPr>
            <w:tcW w:w="525" w:type="dxa"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  <w:shd w:val="clear" w:color="auto" w:fill="auto"/>
          </w:tcPr>
          <w:p w:rsidR="008547F2" w:rsidRPr="00732575" w:rsidRDefault="008547F2" w:rsidP="00101D29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  <w:tc>
          <w:tcPr>
            <w:tcW w:w="677" w:type="dxa"/>
            <w:vMerge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  <w:shd w:val="clear" w:color="auto" w:fill="auto"/>
          </w:tcPr>
          <w:p w:rsidR="008547F2" w:rsidRPr="00732575" w:rsidRDefault="008547F2" w:rsidP="00101D29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</w:tr>
    </w:tbl>
    <w:p w:rsidR="00AC7B93" w:rsidRDefault="003174E4" w:rsidP="00B25130">
      <w:pPr>
        <w:spacing w:after="0"/>
        <w:jc w:val="center"/>
        <w:rPr>
          <w:rFonts w:asciiTheme="minorHAnsi" w:hAnsiTheme="minorHAnsi"/>
        </w:rPr>
      </w:pPr>
      <w:r>
        <w:rPr>
          <w:rFonts w:asciiTheme="minorHAnsi" w:hAnsiTheme="minorHAnsi"/>
          <w:noProof/>
        </w:rPr>
        <w:pict>
          <v:shape id="_x0000_s1028" type="#_x0000_t32" style="position:absolute;left:0;text-align:left;margin-left:-14.6pt;margin-top:13.75pt;width:486pt;height:0;z-index:251660288;mso-position-horizontal-relative:text;mso-position-vertical-relative:text" o:connectortype="straight" strokeweight="1.5pt">
            <v:stroke dashstyle="dashDot"/>
          </v:shape>
        </w:pict>
      </w:r>
      <w:r w:rsidR="00AC7B93">
        <w:rPr>
          <w:rFonts w:asciiTheme="minorHAnsi" w:hAnsiTheme="minorHAnsi"/>
          <w:i/>
          <w:iCs/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567055</wp:posOffset>
            </wp:positionH>
            <wp:positionV relativeFrom="paragraph">
              <wp:posOffset>50800</wp:posOffset>
            </wp:positionV>
            <wp:extent cx="494030" cy="285750"/>
            <wp:effectExtent l="19050" t="0" r="1270" b="0"/>
            <wp:wrapNone/>
            <wp:docPr id="1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030" cy="28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107BF" w:rsidRPr="00732575" w:rsidRDefault="002107BF" w:rsidP="00AC7B93">
      <w:pPr>
        <w:spacing w:after="0"/>
        <w:jc w:val="both"/>
        <w:rPr>
          <w:rFonts w:asciiTheme="minorHAnsi" w:hAnsiTheme="minorHAnsi"/>
        </w:rPr>
      </w:pPr>
    </w:p>
    <w:tbl>
      <w:tblPr>
        <w:tblW w:w="9782" w:type="dxa"/>
        <w:tblInd w:w="-229" w:type="dxa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480"/>
        <w:gridCol w:w="525"/>
        <w:gridCol w:w="7575"/>
        <w:gridCol w:w="525"/>
        <w:gridCol w:w="677"/>
      </w:tblGrid>
      <w:tr w:rsidR="00616D8F" w:rsidRPr="00732575" w:rsidTr="00B25130">
        <w:trPr>
          <w:trHeight w:hRule="exact" w:val="835"/>
        </w:trPr>
        <w:tc>
          <w:tcPr>
            <w:tcW w:w="480" w:type="dxa"/>
            <w:shd w:val="clear" w:color="auto" w:fill="auto"/>
            <w:textDirection w:val="btLr"/>
          </w:tcPr>
          <w:p w:rsidR="00616D8F" w:rsidRPr="00732575" w:rsidRDefault="00616D8F" w:rsidP="00B25130">
            <w:pPr>
              <w:pStyle w:val="Zawartotabeli"/>
              <w:spacing w:after="0"/>
              <w:rPr>
                <w:rFonts w:asciiTheme="minorHAnsi" w:hAnsiTheme="minorHAnsi"/>
                <w:b/>
                <w:bCs/>
              </w:rPr>
            </w:pPr>
          </w:p>
        </w:tc>
        <w:tc>
          <w:tcPr>
            <w:tcW w:w="8625" w:type="dxa"/>
            <w:gridSpan w:val="3"/>
            <w:shd w:val="clear" w:color="auto" w:fill="auto"/>
            <w:vAlign w:val="bottom"/>
          </w:tcPr>
          <w:p w:rsidR="00616D8F" w:rsidRPr="00732575" w:rsidRDefault="00616D8F" w:rsidP="00B25130">
            <w:pPr>
              <w:pStyle w:val="Zawartotabeli"/>
              <w:snapToGrid w:val="0"/>
              <w:spacing w:after="0"/>
              <w:rPr>
                <w:rFonts w:asciiTheme="minorHAnsi" w:hAnsiTheme="minorHAnsi"/>
              </w:rPr>
            </w:pPr>
            <w:r w:rsidRPr="00732575">
              <w:rPr>
                <w:rFonts w:asciiTheme="minorHAnsi" w:hAnsiTheme="minorHAnsi"/>
              </w:rPr>
              <w:t xml:space="preserve">Imię i nazwisko: </w:t>
            </w:r>
          </w:p>
        </w:tc>
        <w:tc>
          <w:tcPr>
            <w:tcW w:w="677" w:type="dxa"/>
            <w:shd w:val="clear" w:color="auto" w:fill="auto"/>
            <w:textDirection w:val="btLr"/>
          </w:tcPr>
          <w:p w:rsidR="00616D8F" w:rsidRPr="00732575" w:rsidRDefault="00616D8F" w:rsidP="00B25130">
            <w:pPr>
              <w:pStyle w:val="Zawartotabeli"/>
              <w:spacing w:after="0"/>
              <w:rPr>
                <w:rFonts w:asciiTheme="minorHAnsi" w:hAnsiTheme="minorHAnsi"/>
                <w:b/>
                <w:bCs/>
              </w:rPr>
            </w:pPr>
          </w:p>
        </w:tc>
      </w:tr>
      <w:tr w:rsidR="00616D8F" w:rsidRPr="00732575" w:rsidTr="00AC7B93">
        <w:trPr>
          <w:trHeight w:hRule="exact" w:val="340"/>
        </w:trPr>
        <w:tc>
          <w:tcPr>
            <w:tcW w:w="480" w:type="dxa"/>
            <w:vMerge w:val="restart"/>
            <w:shd w:val="clear" w:color="auto" w:fill="auto"/>
            <w:textDirection w:val="btLr"/>
          </w:tcPr>
          <w:p w:rsidR="00616D8F" w:rsidRPr="00732575" w:rsidRDefault="00616D8F" w:rsidP="00C67973">
            <w:pPr>
              <w:pStyle w:val="Zawartotabeli"/>
              <w:jc w:val="center"/>
              <w:rPr>
                <w:rFonts w:asciiTheme="minorHAnsi" w:hAnsiTheme="minorHAnsi"/>
              </w:rPr>
            </w:pPr>
            <w:r w:rsidRPr="00732575">
              <w:rPr>
                <w:rFonts w:asciiTheme="minorHAnsi" w:hAnsiTheme="minorHAnsi"/>
                <w:b/>
                <w:bCs/>
              </w:rPr>
              <w:t xml:space="preserve">To już potrafię!              </w:t>
            </w:r>
          </w:p>
          <w:p w:rsidR="00616D8F" w:rsidRPr="00732575" w:rsidRDefault="00616D8F" w:rsidP="00C67973">
            <w:pPr>
              <w:pStyle w:val="Zawartotabeli"/>
              <w:jc w:val="center"/>
              <w:rPr>
                <w:rFonts w:asciiTheme="minorHAnsi" w:hAnsiTheme="minorHAnsi"/>
              </w:rPr>
            </w:pPr>
          </w:p>
          <w:p w:rsidR="00616D8F" w:rsidRPr="00732575" w:rsidRDefault="00616D8F" w:rsidP="00C67973">
            <w:pPr>
              <w:pStyle w:val="Zawartotabeli"/>
              <w:jc w:val="center"/>
              <w:rPr>
                <w:rFonts w:asciiTheme="minorHAnsi" w:hAnsiTheme="minorHAnsi"/>
              </w:rPr>
            </w:pPr>
          </w:p>
          <w:p w:rsidR="00616D8F" w:rsidRPr="00732575" w:rsidRDefault="00616D8F" w:rsidP="00C67973">
            <w:pPr>
              <w:pStyle w:val="Zawartotabeli"/>
              <w:jc w:val="center"/>
              <w:rPr>
                <w:rFonts w:asciiTheme="minorHAnsi" w:hAnsiTheme="minorHAnsi"/>
              </w:rPr>
            </w:pPr>
          </w:p>
        </w:tc>
        <w:tc>
          <w:tcPr>
            <w:tcW w:w="525" w:type="dxa"/>
            <w:shd w:val="clear" w:color="auto" w:fill="auto"/>
          </w:tcPr>
          <w:p w:rsidR="00616D8F" w:rsidRPr="00732575" w:rsidRDefault="00616D8F" w:rsidP="00C67973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  <w:tc>
          <w:tcPr>
            <w:tcW w:w="7575" w:type="dxa"/>
            <w:shd w:val="clear" w:color="auto" w:fill="auto"/>
          </w:tcPr>
          <w:p w:rsidR="00616D8F" w:rsidRPr="00732575" w:rsidRDefault="00616D8F" w:rsidP="00165903">
            <w:pPr>
              <w:ind w:left="358"/>
              <w:jc w:val="both"/>
              <w:rPr>
                <w:rFonts w:asciiTheme="minorHAnsi" w:hAnsiTheme="minorHAnsi"/>
                <w:bCs/>
              </w:rPr>
            </w:pPr>
            <w:r w:rsidRPr="00732575">
              <w:rPr>
                <w:rFonts w:asciiTheme="minorHAnsi" w:hAnsiTheme="minorHAnsi"/>
                <w:bCs/>
              </w:rPr>
              <w:t>Przygotuję wszystkie potrzebne materiały do stworzenia kartki z życzeniami.</w:t>
            </w:r>
          </w:p>
        </w:tc>
        <w:tc>
          <w:tcPr>
            <w:tcW w:w="525" w:type="dxa"/>
            <w:shd w:val="clear" w:color="auto" w:fill="auto"/>
          </w:tcPr>
          <w:p w:rsidR="00616D8F" w:rsidRPr="00732575" w:rsidRDefault="00616D8F" w:rsidP="00C67973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  <w:tc>
          <w:tcPr>
            <w:tcW w:w="677" w:type="dxa"/>
            <w:vMerge w:val="restart"/>
            <w:shd w:val="clear" w:color="auto" w:fill="auto"/>
            <w:textDirection w:val="btLr"/>
          </w:tcPr>
          <w:p w:rsidR="00616D8F" w:rsidRPr="00732575" w:rsidRDefault="00616D8F" w:rsidP="00C67973">
            <w:pPr>
              <w:pStyle w:val="Zawartotabeli"/>
              <w:jc w:val="center"/>
              <w:rPr>
                <w:rFonts w:asciiTheme="minorHAnsi" w:hAnsiTheme="minorHAnsi"/>
                <w:b/>
                <w:bCs/>
              </w:rPr>
            </w:pPr>
            <w:r w:rsidRPr="00732575">
              <w:rPr>
                <w:rFonts w:asciiTheme="minorHAnsi" w:hAnsiTheme="minorHAnsi"/>
                <w:b/>
                <w:bCs/>
              </w:rPr>
              <w:t xml:space="preserve">Nad tym muszę popracować!     </w:t>
            </w:r>
          </w:p>
          <w:p w:rsidR="00616D8F" w:rsidRPr="00732575" w:rsidRDefault="00616D8F" w:rsidP="00C67973">
            <w:pPr>
              <w:pStyle w:val="Zawartotabeli"/>
              <w:jc w:val="center"/>
              <w:rPr>
                <w:rFonts w:asciiTheme="minorHAnsi" w:hAnsiTheme="minorHAnsi"/>
                <w:b/>
                <w:bCs/>
              </w:rPr>
            </w:pPr>
          </w:p>
          <w:p w:rsidR="00616D8F" w:rsidRPr="00732575" w:rsidRDefault="00616D8F" w:rsidP="00C67973">
            <w:pPr>
              <w:pStyle w:val="Zawartotabeli"/>
              <w:jc w:val="center"/>
              <w:rPr>
                <w:rFonts w:asciiTheme="minorHAnsi" w:hAnsiTheme="minorHAnsi"/>
                <w:b/>
                <w:bCs/>
              </w:rPr>
            </w:pPr>
          </w:p>
        </w:tc>
      </w:tr>
      <w:tr w:rsidR="00616D8F" w:rsidRPr="00732575" w:rsidTr="00B25130">
        <w:trPr>
          <w:trHeight w:hRule="exact" w:val="680"/>
        </w:trPr>
        <w:tc>
          <w:tcPr>
            <w:tcW w:w="480" w:type="dxa"/>
            <w:vMerge/>
            <w:shd w:val="clear" w:color="auto" w:fill="auto"/>
          </w:tcPr>
          <w:p w:rsidR="00616D8F" w:rsidRPr="00732575" w:rsidRDefault="00616D8F" w:rsidP="00C67973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  <w:tc>
          <w:tcPr>
            <w:tcW w:w="525" w:type="dxa"/>
            <w:shd w:val="clear" w:color="auto" w:fill="auto"/>
          </w:tcPr>
          <w:p w:rsidR="00616D8F" w:rsidRPr="00732575" w:rsidRDefault="00616D8F" w:rsidP="00C67973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  <w:tc>
          <w:tcPr>
            <w:tcW w:w="7575" w:type="dxa"/>
            <w:shd w:val="clear" w:color="auto" w:fill="auto"/>
          </w:tcPr>
          <w:p w:rsidR="00616D8F" w:rsidRPr="00732575" w:rsidRDefault="00616D8F" w:rsidP="00165903">
            <w:pPr>
              <w:ind w:left="358"/>
              <w:jc w:val="both"/>
              <w:rPr>
                <w:rFonts w:asciiTheme="minorHAnsi" w:hAnsiTheme="minorHAnsi"/>
                <w:bCs/>
              </w:rPr>
            </w:pPr>
            <w:r w:rsidRPr="00732575">
              <w:rPr>
                <w:rFonts w:asciiTheme="minorHAnsi" w:hAnsiTheme="minorHAnsi"/>
                <w:bCs/>
              </w:rPr>
              <w:t>Przygotuję wszystkie niezbędne narzędzia potrzebne do wykonania kartki z życzeniami.</w:t>
            </w:r>
          </w:p>
        </w:tc>
        <w:tc>
          <w:tcPr>
            <w:tcW w:w="525" w:type="dxa"/>
            <w:shd w:val="clear" w:color="auto" w:fill="auto"/>
          </w:tcPr>
          <w:p w:rsidR="00616D8F" w:rsidRPr="00732575" w:rsidRDefault="00616D8F" w:rsidP="00C67973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  <w:tc>
          <w:tcPr>
            <w:tcW w:w="677" w:type="dxa"/>
            <w:vMerge/>
            <w:shd w:val="clear" w:color="auto" w:fill="auto"/>
          </w:tcPr>
          <w:p w:rsidR="00616D8F" w:rsidRPr="00732575" w:rsidRDefault="00616D8F" w:rsidP="00C67973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</w:tr>
      <w:tr w:rsidR="00616D8F" w:rsidRPr="00732575" w:rsidTr="00AC7B93">
        <w:trPr>
          <w:trHeight w:hRule="exact" w:val="340"/>
        </w:trPr>
        <w:tc>
          <w:tcPr>
            <w:tcW w:w="480" w:type="dxa"/>
            <w:vMerge/>
            <w:shd w:val="clear" w:color="auto" w:fill="auto"/>
          </w:tcPr>
          <w:p w:rsidR="00616D8F" w:rsidRPr="00732575" w:rsidRDefault="00616D8F" w:rsidP="00C67973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  <w:tc>
          <w:tcPr>
            <w:tcW w:w="525" w:type="dxa"/>
            <w:shd w:val="clear" w:color="auto" w:fill="auto"/>
          </w:tcPr>
          <w:p w:rsidR="00616D8F" w:rsidRPr="00732575" w:rsidRDefault="00616D8F" w:rsidP="00C67973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  <w:tc>
          <w:tcPr>
            <w:tcW w:w="7575" w:type="dxa"/>
            <w:shd w:val="clear" w:color="auto" w:fill="auto"/>
          </w:tcPr>
          <w:p w:rsidR="00616D8F" w:rsidRPr="00732575" w:rsidRDefault="00616D8F" w:rsidP="00165903">
            <w:pPr>
              <w:ind w:left="358"/>
              <w:jc w:val="both"/>
              <w:rPr>
                <w:rFonts w:asciiTheme="minorHAnsi" w:hAnsiTheme="minorHAnsi"/>
                <w:bCs/>
              </w:rPr>
            </w:pPr>
            <w:r w:rsidRPr="00732575">
              <w:rPr>
                <w:rFonts w:asciiTheme="minorHAnsi" w:hAnsiTheme="minorHAnsi"/>
                <w:bCs/>
              </w:rPr>
              <w:t>Posługuję się nożyczkami i klejem.</w:t>
            </w:r>
          </w:p>
        </w:tc>
        <w:tc>
          <w:tcPr>
            <w:tcW w:w="525" w:type="dxa"/>
            <w:shd w:val="clear" w:color="auto" w:fill="auto"/>
          </w:tcPr>
          <w:p w:rsidR="00616D8F" w:rsidRPr="00732575" w:rsidRDefault="00616D8F" w:rsidP="00C67973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  <w:tc>
          <w:tcPr>
            <w:tcW w:w="677" w:type="dxa"/>
            <w:vMerge/>
            <w:shd w:val="clear" w:color="auto" w:fill="auto"/>
          </w:tcPr>
          <w:p w:rsidR="00616D8F" w:rsidRPr="00732575" w:rsidRDefault="00616D8F" w:rsidP="00C67973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</w:tr>
      <w:tr w:rsidR="00616D8F" w:rsidRPr="00732575" w:rsidTr="00AC7B93">
        <w:trPr>
          <w:trHeight w:hRule="exact" w:val="340"/>
        </w:trPr>
        <w:tc>
          <w:tcPr>
            <w:tcW w:w="480" w:type="dxa"/>
            <w:vMerge/>
            <w:shd w:val="clear" w:color="auto" w:fill="auto"/>
          </w:tcPr>
          <w:p w:rsidR="00616D8F" w:rsidRPr="00732575" w:rsidRDefault="00616D8F" w:rsidP="00C67973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  <w:tc>
          <w:tcPr>
            <w:tcW w:w="525" w:type="dxa"/>
            <w:shd w:val="clear" w:color="auto" w:fill="auto"/>
          </w:tcPr>
          <w:p w:rsidR="00616D8F" w:rsidRPr="00732575" w:rsidRDefault="00616D8F" w:rsidP="00C67973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  <w:tc>
          <w:tcPr>
            <w:tcW w:w="7575" w:type="dxa"/>
            <w:shd w:val="clear" w:color="auto" w:fill="auto"/>
          </w:tcPr>
          <w:p w:rsidR="00616D8F" w:rsidRPr="00732575" w:rsidRDefault="00616D8F" w:rsidP="00165903">
            <w:pPr>
              <w:ind w:left="358"/>
              <w:jc w:val="both"/>
              <w:rPr>
                <w:rFonts w:asciiTheme="minorHAnsi" w:hAnsiTheme="minorHAnsi"/>
                <w:bCs/>
              </w:rPr>
            </w:pPr>
            <w:r w:rsidRPr="00732575">
              <w:rPr>
                <w:rFonts w:asciiTheme="minorHAnsi" w:hAnsiTheme="minorHAnsi"/>
                <w:bCs/>
              </w:rPr>
              <w:t>Wydzieram, wycinam i przyklejam wzór na kartce.</w:t>
            </w:r>
          </w:p>
        </w:tc>
        <w:tc>
          <w:tcPr>
            <w:tcW w:w="525" w:type="dxa"/>
            <w:shd w:val="clear" w:color="auto" w:fill="auto"/>
          </w:tcPr>
          <w:p w:rsidR="00616D8F" w:rsidRPr="00732575" w:rsidRDefault="00616D8F" w:rsidP="00C67973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  <w:tc>
          <w:tcPr>
            <w:tcW w:w="677" w:type="dxa"/>
            <w:vMerge/>
            <w:shd w:val="clear" w:color="auto" w:fill="auto"/>
          </w:tcPr>
          <w:p w:rsidR="00616D8F" w:rsidRPr="00732575" w:rsidRDefault="00616D8F" w:rsidP="00C67973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</w:tr>
      <w:tr w:rsidR="00616D8F" w:rsidRPr="00732575" w:rsidTr="00AC7B93">
        <w:trPr>
          <w:trHeight w:hRule="exact" w:val="340"/>
        </w:trPr>
        <w:tc>
          <w:tcPr>
            <w:tcW w:w="480" w:type="dxa"/>
            <w:vMerge/>
            <w:shd w:val="clear" w:color="auto" w:fill="auto"/>
          </w:tcPr>
          <w:p w:rsidR="00616D8F" w:rsidRPr="00732575" w:rsidRDefault="00616D8F" w:rsidP="00C67973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  <w:tc>
          <w:tcPr>
            <w:tcW w:w="525" w:type="dxa"/>
            <w:shd w:val="clear" w:color="auto" w:fill="auto"/>
          </w:tcPr>
          <w:p w:rsidR="00616D8F" w:rsidRPr="00732575" w:rsidRDefault="00616D8F" w:rsidP="00C67973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  <w:tc>
          <w:tcPr>
            <w:tcW w:w="7575" w:type="dxa"/>
            <w:shd w:val="clear" w:color="auto" w:fill="auto"/>
          </w:tcPr>
          <w:p w:rsidR="00616D8F" w:rsidRPr="00732575" w:rsidRDefault="00616D8F" w:rsidP="00165903">
            <w:pPr>
              <w:ind w:left="358"/>
              <w:jc w:val="both"/>
              <w:rPr>
                <w:rFonts w:asciiTheme="minorHAnsi" w:hAnsiTheme="minorHAnsi"/>
                <w:bCs/>
              </w:rPr>
            </w:pPr>
            <w:r w:rsidRPr="00732575">
              <w:rPr>
                <w:rFonts w:asciiTheme="minorHAnsi" w:hAnsiTheme="minorHAnsi"/>
                <w:bCs/>
              </w:rPr>
              <w:t>Dbam o estetykę swojej pracy.</w:t>
            </w:r>
          </w:p>
        </w:tc>
        <w:tc>
          <w:tcPr>
            <w:tcW w:w="525" w:type="dxa"/>
            <w:shd w:val="clear" w:color="auto" w:fill="auto"/>
          </w:tcPr>
          <w:p w:rsidR="00616D8F" w:rsidRPr="00732575" w:rsidRDefault="00616D8F" w:rsidP="00C67973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  <w:tc>
          <w:tcPr>
            <w:tcW w:w="677" w:type="dxa"/>
            <w:vMerge/>
            <w:shd w:val="clear" w:color="auto" w:fill="auto"/>
          </w:tcPr>
          <w:p w:rsidR="00616D8F" w:rsidRPr="00732575" w:rsidRDefault="00616D8F" w:rsidP="00C67973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</w:tr>
      <w:tr w:rsidR="00616D8F" w:rsidRPr="00732575" w:rsidTr="00AC7B93">
        <w:trPr>
          <w:trHeight w:hRule="exact" w:val="340"/>
        </w:trPr>
        <w:tc>
          <w:tcPr>
            <w:tcW w:w="480" w:type="dxa"/>
            <w:vMerge/>
            <w:shd w:val="clear" w:color="auto" w:fill="auto"/>
          </w:tcPr>
          <w:p w:rsidR="00616D8F" w:rsidRPr="00732575" w:rsidRDefault="00616D8F" w:rsidP="00C67973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  <w:tc>
          <w:tcPr>
            <w:tcW w:w="525" w:type="dxa"/>
            <w:shd w:val="clear" w:color="auto" w:fill="auto"/>
          </w:tcPr>
          <w:p w:rsidR="00616D8F" w:rsidRPr="00732575" w:rsidRDefault="00616D8F" w:rsidP="00C67973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  <w:tc>
          <w:tcPr>
            <w:tcW w:w="7575" w:type="dxa"/>
            <w:shd w:val="clear" w:color="auto" w:fill="auto"/>
          </w:tcPr>
          <w:p w:rsidR="00616D8F" w:rsidRPr="00732575" w:rsidRDefault="00616D8F" w:rsidP="00165903">
            <w:pPr>
              <w:ind w:left="358"/>
              <w:jc w:val="both"/>
              <w:rPr>
                <w:rFonts w:asciiTheme="minorHAnsi" w:hAnsiTheme="minorHAnsi"/>
                <w:bCs/>
              </w:rPr>
            </w:pPr>
            <w:r w:rsidRPr="00732575">
              <w:rPr>
                <w:rFonts w:asciiTheme="minorHAnsi" w:hAnsiTheme="minorHAnsi"/>
                <w:bCs/>
              </w:rPr>
              <w:t>Wpisuję życzenia i podpisuję się.</w:t>
            </w:r>
          </w:p>
        </w:tc>
        <w:tc>
          <w:tcPr>
            <w:tcW w:w="525" w:type="dxa"/>
            <w:shd w:val="clear" w:color="auto" w:fill="auto"/>
          </w:tcPr>
          <w:p w:rsidR="00616D8F" w:rsidRPr="00732575" w:rsidRDefault="00616D8F" w:rsidP="00C67973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  <w:tc>
          <w:tcPr>
            <w:tcW w:w="677" w:type="dxa"/>
            <w:vMerge/>
            <w:shd w:val="clear" w:color="auto" w:fill="auto"/>
          </w:tcPr>
          <w:p w:rsidR="00616D8F" w:rsidRPr="00732575" w:rsidRDefault="00616D8F" w:rsidP="00C67973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</w:tr>
      <w:tr w:rsidR="00616D8F" w:rsidRPr="00732575" w:rsidTr="00AC7B93">
        <w:trPr>
          <w:trHeight w:hRule="exact" w:val="340"/>
        </w:trPr>
        <w:tc>
          <w:tcPr>
            <w:tcW w:w="480" w:type="dxa"/>
            <w:vMerge/>
            <w:shd w:val="clear" w:color="auto" w:fill="auto"/>
          </w:tcPr>
          <w:p w:rsidR="00616D8F" w:rsidRPr="00732575" w:rsidRDefault="00616D8F" w:rsidP="00C67973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  <w:tc>
          <w:tcPr>
            <w:tcW w:w="525" w:type="dxa"/>
            <w:shd w:val="clear" w:color="auto" w:fill="auto"/>
          </w:tcPr>
          <w:p w:rsidR="00616D8F" w:rsidRPr="00732575" w:rsidRDefault="00616D8F" w:rsidP="00C67973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  <w:tc>
          <w:tcPr>
            <w:tcW w:w="7575" w:type="dxa"/>
            <w:shd w:val="clear" w:color="auto" w:fill="auto"/>
          </w:tcPr>
          <w:p w:rsidR="00616D8F" w:rsidRPr="00732575" w:rsidRDefault="00616D8F" w:rsidP="00165903">
            <w:pPr>
              <w:ind w:left="358"/>
              <w:jc w:val="both"/>
              <w:rPr>
                <w:rFonts w:asciiTheme="minorHAnsi" w:hAnsiTheme="minorHAnsi"/>
                <w:bCs/>
              </w:rPr>
            </w:pPr>
            <w:r w:rsidRPr="00732575">
              <w:rPr>
                <w:rFonts w:asciiTheme="minorHAnsi" w:hAnsiTheme="minorHAnsi"/>
                <w:bCs/>
              </w:rPr>
              <w:t>Sprzątam po sobie stanowisko pracy.</w:t>
            </w:r>
          </w:p>
        </w:tc>
        <w:tc>
          <w:tcPr>
            <w:tcW w:w="525" w:type="dxa"/>
            <w:shd w:val="clear" w:color="auto" w:fill="auto"/>
          </w:tcPr>
          <w:p w:rsidR="00616D8F" w:rsidRPr="00732575" w:rsidRDefault="00616D8F" w:rsidP="00C67973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  <w:tc>
          <w:tcPr>
            <w:tcW w:w="677" w:type="dxa"/>
            <w:vMerge/>
            <w:shd w:val="clear" w:color="auto" w:fill="auto"/>
          </w:tcPr>
          <w:p w:rsidR="00616D8F" w:rsidRPr="00732575" w:rsidRDefault="00616D8F" w:rsidP="00C67973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</w:tr>
    </w:tbl>
    <w:p w:rsidR="00B25130" w:rsidRDefault="003174E4" w:rsidP="00AC7B93">
      <w:pPr>
        <w:spacing w:after="0"/>
        <w:jc w:val="both"/>
        <w:rPr>
          <w:rFonts w:asciiTheme="minorHAnsi" w:hAnsiTheme="minorHAnsi"/>
        </w:rPr>
      </w:pPr>
      <w:r>
        <w:rPr>
          <w:rFonts w:asciiTheme="minorHAnsi" w:hAnsiTheme="minorHAnsi"/>
          <w:noProof/>
        </w:rPr>
        <w:pict>
          <v:shape id="_x0000_s1029" type="#_x0000_t32" style="position:absolute;left:0;text-align:left;margin-left:-14.6pt;margin-top:13.15pt;width:486pt;height:0;z-index:251661312;mso-position-horizontal-relative:text;mso-position-vertical-relative:text" o:connectortype="straight" strokeweight="1.5pt">
            <v:stroke dashstyle="dashDot"/>
          </v:shape>
        </w:pict>
      </w:r>
      <w:r w:rsidR="00B25130">
        <w:rPr>
          <w:rFonts w:asciiTheme="minorHAnsi" w:hAnsiTheme="minorHAnsi"/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671830</wp:posOffset>
            </wp:positionH>
            <wp:positionV relativeFrom="paragraph">
              <wp:posOffset>24130</wp:posOffset>
            </wp:positionV>
            <wp:extent cx="494030" cy="285750"/>
            <wp:effectExtent l="19050" t="0" r="1270" b="0"/>
            <wp:wrapNone/>
            <wp:docPr id="3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030" cy="28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C7B93" w:rsidRDefault="00AC7B93" w:rsidP="00AC7B93">
      <w:pPr>
        <w:spacing w:after="0"/>
        <w:jc w:val="both"/>
        <w:rPr>
          <w:rFonts w:asciiTheme="minorHAnsi" w:hAnsiTheme="minorHAnsi"/>
        </w:rPr>
      </w:pPr>
    </w:p>
    <w:tbl>
      <w:tblPr>
        <w:tblW w:w="9782" w:type="dxa"/>
        <w:tblInd w:w="-229" w:type="dxa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480"/>
        <w:gridCol w:w="525"/>
        <w:gridCol w:w="7575"/>
        <w:gridCol w:w="525"/>
        <w:gridCol w:w="677"/>
      </w:tblGrid>
      <w:tr w:rsidR="00616D8F" w:rsidRPr="00732575" w:rsidTr="00B25130">
        <w:trPr>
          <w:cantSplit/>
          <w:trHeight w:hRule="exact" w:val="680"/>
        </w:trPr>
        <w:tc>
          <w:tcPr>
            <w:tcW w:w="480" w:type="dxa"/>
            <w:shd w:val="clear" w:color="auto" w:fill="auto"/>
            <w:textDirection w:val="btLr"/>
          </w:tcPr>
          <w:p w:rsidR="00616D8F" w:rsidRPr="00732575" w:rsidRDefault="00616D8F" w:rsidP="00C67973">
            <w:pPr>
              <w:pStyle w:val="Zawartotabeli"/>
              <w:jc w:val="center"/>
              <w:rPr>
                <w:rFonts w:asciiTheme="minorHAnsi" w:hAnsiTheme="minorHAnsi"/>
                <w:b/>
                <w:bCs/>
              </w:rPr>
            </w:pPr>
          </w:p>
        </w:tc>
        <w:tc>
          <w:tcPr>
            <w:tcW w:w="8625" w:type="dxa"/>
            <w:gridSpan w:val="3"/>
            <w:shd w:val="clear" w:color="auto" w:fill="auto"/>
            <w:vAlign w:val="bottom"/>
          </w:tcPr>
          <w:p w:rsidR="00616D8F" w:rsidRPr="00732575" w:rsidRDefault="00616D8F" w:rsidP="00B25130">
            <w:pPr>
              <w:pStyle w:val="Zawartotabeli"/>
              <w:snapToGrid w:val="0"/>
              <w:spacing w:after="0"/>
              <w:rPr>
                <w:rFonts w:asciiTheme="minorHAnsi" w:hAnsiTheme="minorHAnsi"/>
              </w:rPr>
            </w:pPr>
            <w:r w:rsidRPr="00732575">
              <w:rPr>
                <w:rFonts w:asciiTheme="minorHAnsi" w:hAnsiTheme="minorHAnsi"/>
              </w:rPr>
              <w:t>Imię</w:t>
            </w:r>
            <w:r w:rsidR="00AC7B93">
              <w:rPr>
                <w:rFonts w:asciiTheme="minorHAnsi" w:hAnsiTheme="minorHAnsi"/>
              </w:rPr>
              <w:t xml:space="preserve"> </w:t>
            </w:r>
            <w:r w:rsidRPr="00732575">
              <w:rPr>
                <w:rFonts w:asciiTheme="minorHAnsi" w:hAnsiTheme="minorHAnsi"/>
              </w:rPr>
              <w:t xml:space="preserve">i nazwisko: </w:t>
            </w:r>
          </w:p>
        </w:tc>
        <w:tc>
          <w:tcPr>
            <w:tcW w:w="677" w:type="dxa"/>
            <w:shd w:val="clear" w:color="auto" w:fill="auto"/>
            <w:textDirection w:val="btLr"/>
          </w:tcPr>
          <w:p w:rsidR="00616D8F" w:rsidRPr="00732575" w:rsidRDefault="00616D8F" w:rsidP="00C67973">
            <w:pPr>
              <w:pStyle w:val="Zawartotabeli"/>
              <w:jc w:val="center"/>
              <w:rPr>
                <w:rFonts w:asciiTheme="minorHAnsi" w:hAnsiTheme="minorHAnsi"/>
                <w:b/>
                <w:bCs/>
              </w:rPr>
            </w:pPr>
          </w:p>
        </w:tc>
      </w:tr>
      <w:tr w:rsidR="00616D8F" w:rsidRPr="00732575" w:rsidTr="00AC7B93">
        <w:trPr>
          <w:trHeight w:hRule="exact" w:val="340"/>
        </w:trPr>
        <w:tc>
          <w:tcPr>
            <w:tcW w:w="480" w:type="dxa"/>
            <w:vMerge w:val="restart"/>
            <w:shd w:val="clear" w:color="auto" w:fill="auto"/>
            <w:textDirection w:val="btLr"/>
          </w:tcPr>
          <w:p w:rsidR="00616D8F" w:rsidRPr="00732575" w:rsidRDefault="00616D8F" w:rsidP="00C67973">
            <w:pPr>
              <w:pStyle w:val="Zawartotabeli"/>
              <w:jc w:val="center"/>
              <w:rPr>
                <w:rFonts w:asciiTheme="minorHAnsi" w:hAnsiTheme="minorHAnsi"/>
              </w:rPr>
            </w:pPr>
            <w:r w:rsidRPr="00732575">
              <w:rPr>
                <w:rFonts w:asciiTheme="minorHAnsi" w:hAnsiTheme="minorHAnsi"/>
                <w:b/>
                <w:bCs/>
              </w:rPr>
              <w:t xml:space="preserve">To już potrafię!              </w:t>
            </w:r>
          </w:p>
          <w:p w:rsidR="00616D8F" w:rsidRPr="00732575" w:rsidRDefault="00616D8F" w:rsidP="00C67973">
            <w:pPr>
              <w:pStyle w:val="Zawartotabeli"/>
              <w:jc w:val="center"/>
              <w:rPr>
                <w:rFonts w:asciiTheme="minorHAnsi" w:hAnsiTheme="minorHAnsi"/>
              </w:rPr>
            </w:pPr>
          </w:p>
          <w:p w:rsidR="00616D8F" w:rsidRPr="00732575" w:rsidRDefault="00616D8F" w:rsidP="00C67973">
            <w:pPr>
              <w:pStyle w:val="Zawartotabeli"/>
              <w:jc w:val="center"/>
              <w:rPr>
                <w:rFonts w:asciiTheme="minorHAnsi" w:hAnsiTheme="minorHAnsi"/>
              </w:rPr>
            </w:pPr>
          </w:p>
          <w:p w:rsidR="00616D8F" w:rsidRPr="00732575" w:rsidRDefault="00616D8F" w:rsidP="00C67973">
            <w:pPr>
              <w:pStyle w:val="Zawartotabeli"/>
              <w:jc w:val="center"/>
              <w:rPr>
                <w:rFonts w:asciiTheme="minorHAnsi" w:hAnsiTheme="minorHAnsi"/>
              </w:rPr>
            </w:pPr>
          </w:p>
        </w:tc>
        <w:tc>
          <w:tcPr>
            <w:tcW w:w="525" w:type="dxa"/>
            <w:shd w:val="clear" w:color="auto" w:fill="auto"/>
          </w:tcPr>
          <w:p w:rsidR="00616D8F" w:rsidRPr="00732575" w:rsidRDefault="00616D8F" w:rsidP="00C67973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  <w:tc>
          <w:tcPr>
            <w:tcW w:w="7575" w:type="dxa"/>
            <w:shd w:val="clear" w:color="auto" w:fill="auto"/>
          </w:tcPr>
          <w:p w:rsidR="00616D8F" w:rsidRPr="00732575" w:rsidRDefault="00616D8F" w:rsidP="00C67973">
            <w:pPr>
              <w:ind w:left="358"/>
              <w:jc w:val="both"/>
              <w:rPr>
                <w:rFonts w:asciiTheme="minorHAnsi" w:hAnsiTheme="minorHAnsi"/>
                <w:bCs/>
              </w:rPr>
            </w:pPr>
            <w:r w:rsidRPr="00732575">
              <w:rPr>
                <w:rFonts w:asciiTheme="minorHAnsi" w:hAnsiTheme="minorHAnsi"/>
                <w:bCs/>
              </w:rPr>
              <w:t>Przygotuję wszystkie potrzebne materiały do stworzenia kartki z życzeniami.</w:t>
            </w:r>
          </w:p>
        </w:tc>
        <w:tc>
          <w:tcPr>
            <w:tcW w:w="525" w:type="dxa"/>
            <w:shd w:val="clear" w:color="auto" w:fill="auto"/>
          </w:tcPr>
          <w:p w:rsidR="00616D8F" w:rsidRPr="00732575" w:rsidRDefault="00616D8F" w:rsidP="00C67973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  <w:tc>
          <w:tcPr>
            <w:tcW w:w="677" w:type="dxa"/>
            <w:vMerge w:val="restart"/>
            <w:shd w:val="clear" w:color="auto" w:fill="auto"/>
            <w:textDirection w:val="btLr"/>
          </w:tcPr>
          <w:p w:rsidR="00616D8F" w:rsidRPr="00732575" w:rsidRDefault="00616D8F" w:rsidP="00C67973">
            <w:pPr>
              <w:pStyle w:val="Zawartotabeli"/>
              <w:jc w:val="center"/>
              <w:rPr>
                <w:rFonts w:asciiTheme="minorHAnsi" w:hAnsiTheme="minorHAnsi"/>
                <w:b/>
                <w:bCs/>
              </w:rPr>
            </w:pPr>
            <w:r w:rsidRPr="00732575">
              <w:rPr>
                <w:rFonts w:asciiTheme="minorHAnsi" w:hAnsiTheme="minorHAnsi"/>
                <w:b/>
                <w:bCs/>
              </w:rPr>
              <w:t xml:space="preserve">Nad tym muszę popracować!     </w:t>
            </w:r>
          </w:p>
          <w:p w:rsidR="00616D8F" w:rsidRPr="00732575" w:rsidRDefault="00616D8F" w:rsidP="00C67973">
            <w:pPr>
              <w:pStyle w:val="Zawartotabeli"/>
              <w:jc w:val="center"/>
              <w:rPr>
                <w:rFonts w:asciiTheme="minorHAnsi" w:hAnsiTheme="minorHAnsi"/>
                <w:b/>
                <w:bCs/>
              </w:rPr>
            </w:pPr>
          </w:p>
          <w:p w:rsidR="00616D8F" w:rsidRPr="00732575" w:rsidRDefault="00616D8F" w:rsidP="00C67973">
            <w:pPr>
              <w:pStyle w:val="Zawartotabeli"/>
              <w:jc w:val="center"/>
              <w:rPr>
                <w:rFonts w:asciiTheme="minorHAnsi" w:hAnsiTheme="minorHAnsi"/>
                <w:b/>
                <w:bCs/>
              </w:rPr>
            </w:pPr>
          </w:p>
        </w:tc>
      </w:tr>
      <w:tr w:rsidR="00616D8F" w:rsidRPr="00732575" w:rsidTr="00B25130">
        <w:trPr>
          <w:trHeight w:hRule="exact" w:val="680"/>
        </w:trPr>
        <w:tc>
          <w:tcPr>
            <w:tcW w:w="480" w:type="dxa"/>
            <w:vMerge/>
            <w:shd w:val="clear" w:color="auto" w:fill="auto"/>
          </w:tcPr>
          <w:p w:rsidR="00616D8F" w:rsidRPr="00732575" w:rsidRDefault="00616D8F" w:rsidP="00C67973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  <w:tc>
          <w:tcPr>
            <w:tcW w:w="525" w:type="dxa"/>
            <w:shd w:val="clear" w:color="auto" w:fill="auto"/>
          </w:tcPr>
          <w:p w:rsidR="00616D8F" w:rsidRPr="00732575" w:rsidRDefault="00616D8F" w:rsidP="00C67973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  <w:tc>
          <w:tcPr>
            <w:tcW w:w="7575" w:type="dxa"/>
            <w:shd w:val="clear" w:color="auto" w:fill="auto"/>
          </w:tcPr>
          <w:p w:rsidR="00616D8F" w:rsidRPr="00732575" w:rsidRDefault="00616D8F" w:rsidP="00C67973">
            <w:pPr>
              <w:ind w:left="358"/>
              <w:jc w:val="both"/>
              <w:rPr>
                <w:rFonts w:asciiTheme="minorHAnsi" w:hAnsiTheme="minorHAnsi"/>
                <w:bCs/>
              </w:rPr>
            </w:pPr>
            <w:r w:rsidRPr="00732575">
              <w:rPr>
                <w:rFonts w:asciiTheme="minorHAnsi" w:hAnsiTheme="minorHAnsi"/>
                <w:bCs/>
              </w:rPr>
              <w:t>Przygotuję wszystkie niezbędne narzędzia potrzebne do wykonania kartki z życzeniami.</w:t>
            </w:r>
          </w:p>
        </w:tc>
        <w:tc>
          <w:tcPr>
            <w:tcW w:w="525" w:type="dxa"/>
            <w:shd w:val="clear" w:color="auto" w:fill="auto"/>
          </w:tcPr>
          <w:p w:rsidR="00616D8F" w:rsidRPr="00732575" w:rsidRDefault="00616D8F" w:rsidP="00C67973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  <w:tc>
          <w:tcPr>
            <w:tcW w:w="677" w:type="dxa"/>
            <w:vMerge/>
            <w:shd w:val="clear" w:color="auto" w:fill="auto"/>
          </w:tcPr>
          <w:p w:rsidR="00616D8F" w:rsidRPr="00732575" w:rsidRDefault="00616D8F" w:rsidP="00C67973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</w:tr>
      <w:tr w:rsidR="00616D8F" w:rsidRPr="00732575" w:rsidTr="00AC7B93">
        <w:trPr>
          <w:trHeight w:hRule="exact" w:val="340"/>
        </w:trPr>
        <w:tc>
          <w:tcPr>
            <w:tcW w:w="480" w:type="dxa"/>
            <w:vMerge/>
            <w:shd w:val="clear" w:color="auto" w:fill="auto"/>
          </w:tcPr>
          <w:p w:rsidR="00616D8F" w:rsidRPr="00732575" w:rsidRDefault="00616D8F" w:rsidP="00C67973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  <w:tc>
          <w:tcPr>
            <w:tcW w:w="525" w:type="dxa"/>
            <w:shd w:val="clear" w:color="auto" w:fill="auto"/>
          </w:tcPr>
          <w:p w:rsidR="00616D8F" w:rsidRPr="00732575" w:rsidRDefault="00616D8F" w:rsidP="00C67973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  <w:tc>
          <w:tcPr>
            <w:tcW w:w="7575" w:type="dxa"/>
            <w:shd w:val="clear" w:color="auto" w:fill="auto"/>
          </w:tcPr>
          <w:p w:rsidR="00616D8F" w:rsidRPr="00732575" w:rsidRDefault="00616D8F" w:rsidP="00C67973">
            <w:pPr>
              <w:ind w:left="358"/>
              <w:jc w:val="both"/>
              <w:rPr>
                <w:rFonts w:asciiTheme="minorHAnsi" w:hAnsiTheme="minorHAnsi"/>
                <w:bCs/>
              </w:rPr>
            </w:pPr>
            <w:r w:rsidRPr="00732575">
              <w:rPr>
                <w:rFonts w:asciiTheme="minorHAnsi" w:hAnsiTheme="minorHAnsi"/>
                <w:bCs/>
              </w:rPr>
              <w:t>Posługuję się nożyczkami i klejem.</w:t>
            </w:r>
          </w:p>
        </w:tc>
        <w:tc>
          <w:tcPr>
            <w:tcW w:w="525" w:type="dxa"/>
            <w:shd w:val="clear" w:color="auto" w:fill="auto"/>
          </w:tcPr>
          <w:p w:rsidR="00616D8F" w:rsidRPr="00732575" w:rsidRDefault="00616D8F" w:rsidP="00C67973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  <w:tc>
          <w:tcPr>
            <w:tcW w:w="677" w:type="dxa"/>
            <w:vMerge/>
            <w:shd w:val="clear" w:color="auto" w:fill="auto"/>
          </w:tcPr>
          <w:p w:rsidR="00616D8F" w:rsidRPr="00732575" w:rsidRDefault="00616D8F" w:rsidP="00C67973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</w:tr>
      <w:tr w:rsidR="00616D8F" w:rsidRPr="00732575" w:rsidTr="00AC7B93">
        <w:trPr>
          <w:trHeight w:hRule="exact" w:val="340"/>
        </w:trPr>
        <w:tc>
          <w:tcPr>
            <w:tcW w:w="480" w:type="dxa"/>
            <w:vMerge/>
            <w:shd w:val="clear" w:color="auto" w:fill="auto"/>
          </w:tcPr>
          <w:p w:rsidR="00616D8F" w:rsidRPr="00732575" w:rsidRDefault="00616D8F" w:rsidP="00C67973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  <w:tc>
          <w:tcPr>
            <w:tcW w:w="525" w:type="dxa"/>
            <w:shd w:val="clear" w:color="auto" w:fill="auto"/>
          </w:tcPr>
          <w:p w:rsidR="00616D8F" w:rsidRPr="00732575" w:rsidRDefault="00616D8F" w:rsidP="00C67973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  <w:tc>
          <w:tcPr>
            <w:tcW w:w="7575" w:type="dxa"/>
            <w:shd w:val="clear" w:color="auto" w:fill="auto"/>
          </w:tcPr>
          <w:p w:rsidR="00616D8F" w:rsidRPr="00732575" w:rsidRDefault="00616D8F" w:rsidP="00C67973">
            <w:pPr>
              <w:ind w:left="358"/>
              <w:jc w:val="both"/>
              <w:rPr>
                <w:rFonts w:asciiTheme="minorHAnsi" w:hAnsiTheme="minorHAnsi"/>
                <w:bCs/>
              </w:rPr>
            </w:pPr>
            <w:r w:rsidRPr="00732575">
              <w:rPr>
                <w:rFonts w:asciiTheme="minorHAnsi" w:hAnsiTheme="minorHAnsi"/>
                <w:bCs/>
              </w:rPr>
              <w:t>Wydzieram, wycinam i przyklejam wzór na kartce.</w:t>
            </w:r>
          </w:p>
        </w:tc>
        <w:tc>
          <w:tcPr>
            <w:tcW w:w="525" w:type="dxa"/>
            <w:shd w:val="clear" w:color="auto" w:fill="auto"/>
          </w:tcPr>
          <w:p w:rsidR="00616D8F" w:rsidRPr="00732575" w:rsidRDefault="00616D8F" w:rsidP="00C67973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  <w:tc>
          <w:tcPr>
            <w:tcW w:w="677" w:type="dxa"/>
            <w:vMerge/>
            <w:shd w:val="clear" w:color="auto" w:fill="auto"/>
          </w:tcPr>
          <w:p w:rsidR="00616D8F" w:rsidRPr="00732575" w:rsidRDefault="00616D8F" w:rsidP="00C67973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</w:tr>
      <w:tr w:rsidR="00616D8F" w:rsidRPr="00732575" w:rsidTr="00AC7B93">
        <w:trPr>
          <w:trHeight w:hRule="exact" w:val="340"/>
        </w:trPr>
        <w:tc>
          <w:tcPr>
            <w:tcW w:w="480" w:type="dxa"/>
            <w:vMerge/>
            <w:shd w:val="clear" w:color="auto" w:fill="auto"/>
          </w:tcPr>
          <w:p w:rsidR="00616D8F" w:rsidRPr="00732575" w:rsidRDefault="00616D8F" w:rsidP="00C67973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  <w:tc>
          <w:tcPr>
            <w:tcW w:w="525" w:type="dxa"/>
            <w:shd w:val="clear" w:color="auto" w:fill="auto"/>
          </w:tcPr>
          <w:p w:rsidR="00616D8F" w:rsidRPr="00732575" w:rsidRDefault="00616D8F" w:rsidP="00C67973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  <w:tc>
          <w:tcPr>
            <w:tcW w:w="7575" w:type="dxa"/>
            <w:shd w:val="clear" w:color="auto" w:fill="auto"/>
          </w:tcPr>
          <w:p w:rsidR="00616D8F" w:rsidRPr="00732575" w:rsidRDefault="00616D8F" w:rsidP="00C67973">
            <w:pPr>
              <w:ind w:left="358"/>
              <w:jc w:val="both"/>
              <w:rPr>
                <w:rFonts w:asciiTheme="minorHAnsi" w:hAnsiTheme="minorHAnsi"/>
                <w:bCs/>
              </w:rPr>
            </w:pPr>
            <w:r w:rsidRPr="00732575">
              <w:rPr>
                <w:rFonts w:asciiTheme="minorHAnsi" w:hAnsiTheme="minorHAnsi"/>
                <w:bCs/>
              </w:rPr>
              <w:t>Dbam o estetykę swojej pracy.</w:t>
            </w:r>
          </w:p>
        </w:tc>
        <w:tc>
          <w:tcPr>
            <w:tcW w:w="525" w:type="dxa"/>
            <w:shd w:val="clear" w:color="auto" w:fill="auto"/>
          </w:tcPr>
          <w:p w:rsidR="00616D8F" w:rsidRPr="00732575" w:rsidRDefault="00616D8F" w:rsidP="00C67973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  <w:tc>
          <w:tcPr>
            <w:tcW w:w="677" w:type="dxa"/>
            <w:vMerge/>
            <w:shd w:val="clear" w:color="auto" w:fill="auto"/>
          </w:tcPr>
          <w:p w:rsidR="00616D8F" w:rsidRPr="00732575" w:rsidRDefault="00616D8F" w:rsidP="00C67973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</w:tr>
      <w:tr w:rsidR="00616D8F" w:rsidRPr="00732575" w:rsidTr="00AC7B93">
        <w:trPr>
          <w:trHeight w:hRule="exact" w:val="340"/>
        </w:trPr>
        <w:tc>
          <w:tcPr>
            <w:tcW w:w="480" w:type="dxa"/>
            <w:vMerge/>
            <w:shd w:val="clear" w:color="auto" w:fill="auto"/>
          </w:tcPr>
          <w:p w:rsidR="00616D8F" w:rsidRPr="00732575" w:rsidRDefault="00616D8F" w:rsidP="00C67973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  <w:tc>
          <w:tcPr>
            <w:tcW w:w="525" w:type="dxa"/>
            <w:shd w:val="clear" w:color="auto" w:fill="auto"/>
          </w:tcPr>
          <w:p w:rsidR="00616D8F" w:rsidRPr="00732575" w:rsidRDefault="00616D8F" w:rsidP="00C67973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  <w:tc>
          <w:tcPr>
            <w:tcW w:w="7575" w:type="dxa"/>
            <w:shd w:val="clear" w:color="auto" w:fill="auto"/>
          </w:tcPr>
          <w:p w:rsidR="00616D8F" w:rsidRPr="00732575" w:rsidRDefault="00616D8F" w:rsidP="00C67973">
            <w:pPr>
              <w:ind w:left="358"/>
              <w:jc w:val="both"/>
              <w:rPr>
                <w:rFonts w:asciiTheme="minorHAnsi" w:hAnsiTheme="minorHAnsi"/>
                <w:bCs/>
              </w:rPr>
            </w:pPr>
            <w:r w:rsidRPr="00732575">
              <w:rPr>
                <w:rFonts w:asciiTheme="minorHAnsi" w:hAnsiTheme="minorHAnsi"/>
                <w:bCs/>
              </w:rPr>
              <w:t>Wpisuję życzenia i podpisuję się.</w:t>
            </w:r>
          </w:p>
        </w:tc>
        <w:tc>
          <w:tcPr>
            <w:tcW w:w="525" w:type="dxa"/>
            <w:shd w:val="clear" w:color="auto" w:fill="auto"/>
          </w:tcPr>
          <w:p w:rsidR="00616D8F" w:rsidRPr="00732575" w:rsidRDefault="00616D8F" w:rsidP="00C67973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  <w:tc>
          <w:tcPr>
            <w:tcW w:w="677" w:type="dxa"/>
            <w:vMerge/>
            <w:shd w:val="clear" w:color="auto" w:fill="auto"/>
          </w:tcPr>
          <w:p w:rsidR="00616D8F" w:rsidRPr="00732575" w:rsidRDefault="00616D8F" w:rsidP="00C67973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</w:tr>
      <w:tr w:rsidR="00616D8F" w:rsidRPr="00732575" w:rsidTr="00AC7B93">
        <w:trPr>
          <w:trHeight w:hRule="exact" w:val="340"/>
        </w:trPr>
        <w:tc>
          <w:tcPr>
            <w:tcW w:w="480" w:type="dxa"/>
            <w:vMerge/>
            <w:shd w:val="clear" w:color="auto" w:fill="auto"/>
          </w:tcPr>
          <w:p w:rsidR="00616D8F" w:rsidRPr="00732575" w:rsidRDefault="00616D8F" w:rsidP="00C67973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  <w:tc>
          <w:tcPr>
            <w:tcW w:w="525" w:type="dxa"/>
            <w:shd w:val="clear" w:color="auto" w:fill="auto"/>
          </w:tcPr>
          <w:p w:rsidR="00616D8F" w:rsidRPr="00732575" w:rsidRDefault="00616D8F" w:rsidP="00C67973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  <w:tc>
          <w:tcPr>
            <w:tcW w:w="7575" w:type="dxa"/>
            <w:shd w:val="clear" w:color="auto" w:fill="auto"/>
          </w:tcPr>
          <w:p w:rsidR="00616D8F" w:rsidRPr="00732575" w:rsidRDefault="00616D8F" w:rsidP="00C67973">
            <w:pPr>
              <w:ind w:left="358"/>
              <w:jc w:val="both"/>
              <w:rPr>
                <w:rFonts w:asciiTheme="minorHAnsi" w:hAnsiTheme="minorHAnsi"/>
                <w:bCs/>
              </w:rPr>
            </w:pPr>
            <w:r w:rsidRPr="00732575">
              <w:rPr>
                <w:rFonts w:asciiTheme="minorHAnsi" w:hAnsiTheme="minorHAnsi"/>
                <w:bCs/>
              </w:rPr>
              <w:t>Sprzątam po sobie stanowisko pracy.</w:t>
            </w:r>
          </w:p>
        </w:tc>
        <w:tc>
          <w:tcPr>
            <w:tcW w:w="525" w:type="dxa"/>
            <w:shd w:val="clear" w:color="auto" w:fill="auto"/>
          </w:tcPr>
          <w:p w:rsidR="00616D8F" w:rsidRPr="00732575" w:rsidRDefault="00616D8F" w:rsidP="00C67973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  <w:tc>
          <w:tcPr>
            <w:tcW w:w="677" w:type="dxa"/>
            <w:vMerge/>
            <w:shd w:val="clear" w:color="auto" w:fill="auto"/>
          </w:tcPr>
          <w:p w:rsidR="00616D8F" w:rsidRPr="00732575" w:rsidRDefault="00616D8F" w:rsidP="00C67973">
            <w:pPr>
              <w:pStyle w:val="Zawartotabeli"/>
              <w:snapToGrid w:val="0"/>
              <w:jc w:val="both"/>
              <w:rPr>
                <w:rFonts w:asciiTheme="minorHAnsi" w:hAnsiTheme="minorHAnsi"/>
              </w:rPr>
            </w:pPr>
          </w:p>
        </w:tc>
      </w:tr>
    </w:tbl>
    <w:p w:rsidR="00D42F67" w:rsidRDefault="00D42F67" w:rsidP="0017109E">
      <w:pPr>
        <w:rPr>
          <w:rFonts w:asciiTheme="minorHAnsi" w:hAnsiTheme="minorHAnsi"/>
        </w:rPr>
        <w:sectPr w:rsidR="00D42F67" w:rsidSect="00E375CE">
          <w:headerReference w:type="default" r:id="rId13"/>
          <w:footerReference w:type="default" r:id="rId14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4F3205" w:rsidRDefault="004F3205" w:rsidP="004F3205">
      <w:pPr>
        <w:jc w:val="center"/>
        <w:rPr>
          <w:rFonts w:asciiTheme="minorHAnsi" w:hAnsiTheme="minorHAnsi"/>
          <w:b/>
          <w:bCs/>
          <w:sz w:val="24"/>
          <w:szCs w:val="24"/>
        </w:rPr>
      </w:pPr>
    </w:p>
    <w:p w:rsidR="004F3205" w:rsidRPr="00FC3E80" w:rsidRDefault="004F3205" w:rsidP="004F3205">
      <w:pPr>
        <w:pStyle w:val="aaa"/>
      </w:pPr>
      <w:bookmarkStart w:id="3" w:name="_Toc429038385"/>
      <w:bookmarkStart w:id="4" w:name="_Toc429038619"/>
      <w:r w:rsidRPr="00FC3E80">
        <w:t>Szablon oceny kształtującej do zajęć technicznych - wykonanie sałatki owocowej</w:t>
      </w:r>
      <w:bookmarkEnd w:id="3"/>
      <w:bookmarkEnd w:id="4"/>
    </w:p>
    <w:p w:rsidR="004F3205" w:rsidRPr="00FC3E80" w:rsidRDefault="004F3205" w:rsidP="004F3205">
      <w:pPr>
        <w:jc w:val="center"/>
        <w:rPr>
          <w:rFonts w:asciiTheme="minorHAnsi" w:hAnsiTheme="minorHAnsi"/>
          <w:b/>
          <w:bCs/>
        </w:rPr>
      </w:pPr>
    </w:p>
    <w:p w:rsidR="004F3205" w:rsidRPr="00FC3E80" w:rsidRDefault="004F3205" w:rsidP="004F3205">
      <w:pPr>
        <w:spacing w:line="360" w:lineRule="auto"/>
        <w:rPr>
          <w:rFonts w:asciiTheme="minorHAnsi" w:hAnsiTheme="minorHAnsi"/>
        </w:rPr>
      </w:pPr>
      <w:r w:rsidRPr="00FC3E80">
        <w:rPr>
          <w:rFonts w:asciiTheme="minorHAnsi" w:hAnsiTheme="minorHAnsi"/>
        </w:rPr>
        <w:t>Pierwsze dwa elementy oceny kształtującej zostały zawarte w poniższej tabeli. Nauczyciel oceniając pracę ucznia, kolorowymi markerami zakreśla stopień wypełnienia wszystkich wymagań:</w:t>
      </w:r>
    </w:p>
    <w:p w:rsidR="004F3205" w:rsidRPr="00FC3E80" w:rsidRDefault="004F3205" w:rsidP="004F3205">
      <w:pPr>
        <w:pStyle w:val="Akapitzlist"/>
        <w:numPr>
          <w:ilvl w:val="0"/>
          <w:numId w:val="27"/>
        </w:numPr>
        <w:spacing w:line="360" w:lineRule="auto"/>
        <w:rPr>
          <w:rFonts w:asciiTheme="minorHAnsi" w:hAnsiTheme="minorHAnsi"/>
        </w:rPr>
      </w:pPr>
      <w:r w:rsidRPr="00FC3E80">
        <w:rPr>
          <w:rFonts w:asciiTheme="minorHAnsi" w:hAnsiTheme="minorHAnsi"/>
        </w:rPr>
        <w:t>na zielono - uczeń spełnia wymagania</w:t>
      </w:r>
    </w:p>
    <w:p w:rsidR="004F3205" w:rsidRPr="00FC3E80" w:rsidRDefault="004F3205" w:rsidP="004F3205">
      <w:pPr>
        <w:pStyle w:val="Akapitzlist"/>
        <w:numPr>
          <w:ilvl w:val="0"/>
          <w:numId w:val="27"/>
        </w:numPr>
        <w:spacing w:line="360" w:lineRule="auto"/>
        <w:rPr>
          <w:rFonts w:asciiTheme="minorHAnsi" w:hAnsiTheme="minorHAnsi"/>
        </w:rPr>
      </w:pPr>
      <w:r w:rsidRPr="00FC3E80">
        <w:rPr>
          <w:rFonts w:asciiTheme="minorHAnsi" w:hAnsiTheme="minorHAnsi"/>
        </w:rPr>
        <w:t>na żółto - uczeń nie spełnia wymagań</w:t>
      </w:r>
    </w:p>
    <w:p w:rsidR="004F3205" w:rsidRPr="00FC3E80" w:rsidRDefault="004F3205" w:rsidP="004F3205">
      <w:pPr>
        <w:pStyle w:val="Akapitzlist"/>
        <w:numPr>
          <w:ilvl w:val="0"/>
          <w:numId w:val="27"/>
        </w:numPr>
        <w:spacing w:line="360" w:lineRule="auto"/>
        <w:rPr>
          <w:rFonts w:asciiTheme="minorHAnsi" w:hAnsiTheme="minorHAnsi"/>
        </w:rPr>
      </w:pPr>
      <w:r w:rsidRPr="00FC3E80">
        <w:rPr>
          <w:rFonts w:asciiTheme="minorHAnsi" w:hAnsiTheme="minorHAnsi"/>
        </w:rPr>
        <w:t>na niebiesko - uczeń częściowo spełnia wymagania</w:t>
      </w:r>
    </w:p>
    <w:p w:rsidR="004F3205" w:rsidRPr="00FC3E80" w:rsidRDefault="004F3205" w:rsidP="004F3205">
      <w:pPr>
        <w:jc w:val="both"/>
        <w:rPr>
          <w:rFonts w:asciiTheme="minorHAnsi" w:hAnsiTheme="minorHAnsi"/>
        </w:rPr>
      </w:pPr>
      <w:r w:rsidRPr="00FC3E80">
        <w:rPr>
          <w:rFonts w:asciiTheme="minorHAnsi" w:hAnsiTheme="minorHAnsi"/>
        </w:rPr>
        <w:t>Jeśli uczeń doskonale poradził sobie z zadaniem, nauczyciel zielonym markerami zakreśla przestrzeń przy danym kryterium w drugiej kolumnie tabeli. Jeśli uczeń nie poradził sobie z zadaniem nauczyciel żółtym lub niebieskim markerami zakreśla przestrzeń przy odpowiednim kryterium w czwartej kolumnie tabeli.</w:t>
      </w:r>
    </w:p>
    <w:p w:rsidR="004F3205" w:rsidRPr="00FC3E80" w:rsidRDefault="004F3205" w:rsidP="004F3205">
      <w:pPr>
        <w:jc w:val="both"/>
        <w:rPr>
          <w:rFonts w:asciiTheme="minorHAnsi" w:hAnsiTheme="minorHAnsi"/>
          <w:b/>
          <w:bCs/>
        </w:rPr>
      </w:pPr>
      <w:r w:rsidRPr="00FC3E80">
        <w:rPr>
          <w:rFonts w:asciiTheme="minorHAnsi" w:hAnsiTheme="minorHAnsi"/>
        </w:rPr>
        <w:t>Dodatkowo uczeń może wypełnić poszczególne pola z kryteriami sukcesu kolorami (zielony - wszystko potrafię, niebieski - nad tym muszę jeszcze popracować, żółty - to sprawia mi szczególną trudność)</w:t>
      </w:r>
      <w:r w:rsidRPr="00FC3E80">
        <w:rPr>
          <w:rFonts w:asciiTheme="minorHAnsi" w:hAnsiTheme="minorHAnsi"/>
          <w:b/>
          <w:bCs/>
        </w:rPr>
        <w:t>.</w:t>
      </w:r>
    </w:p>
    <w:p w:rsidR="004F3205" w:rsidRPr="00FC3E80" w:rsidRDefault="004F3205" w:rsidP="004F3205">
      <w:pPr>
        <w:jc w:val="both"/>
        <w:rPr>
          <w:rFonts w:asciiTheme="minorHAnsi" w:hAnsiTheme="minorHAnsi"/>
          <w:b/>
          <w:bCs/>
        </w:rPr>
      </w:pPr>
      <w:r w:rsidRPr="00FC3E80">
        <w:rPr>
          <w:rFonts w:asciiTheme="minorHAnsi" w:hAnsiTheme="minorHAnsi"/>
          <w:b/>
          <w:bCs/>
        </w:rPr>
        <w:t xml:space="preserve">Pozostałe dwa elementy oceny kształtującej nauczyciel sporządza wybierając właściwe dla ucznia określenia. </w:t>
      </w:r>
    </w:p>
    <w:p w:rsidR="004F3205" w:rsidRPr="00FC3E80" w:rsidRDefault="004F3205" w:rsidP="004F3205">
      <w:pPr>
        <w:jc w:val="both"/>
        <w:rPr>
          <w:rFonts w:asciiTheme="minorHAnsi" w:hAnsiTheme="minorHAnsi"/>
          <w:b/>
          <w:bCs/>
        </w:rPr>
      </w:pPr>
    </w:p>
    <w:p w:rsidR="004F3205" w:rsidRPr="00FC3E80" w:rsidRDefault="004F3205" w:rsidP="004F3205">
      <w:pPr>
        <w:jc w:val="both"/>
        <w:rPr>
          <w:rFonts w:asciiTheme="minorHAnsi" w:hAnsiTheme="minorHAnsi"/>
          <w:b/>
          <w:bCs/>
        </w:rPr>
      </w:pPr>
      <w:r w:rsidRPr="00FC3E80">
        <w:rPr>
          <w:rFonts w:asciiTheme="minorHAnsi" w:hAnsiTheme="minorHAnsi"/>
          <w:b/>
          <w:bCs/>
        </w:rPr>
        <w:t>Nacobezu:</w:t>
      </w:r>
    </w:p>
    <w:p w:rsidR="004F3205" w:rsidRPr="00FC3E80" w:rsidRDefault="004F3205" w:rsidP="004F3205">
      <w:pPr>
        <w:jc w:val="both"/>
        <w:rPr>
          <w:rFonts w:asciiTheme="minorHAnsi" w:hAnsiTheme="minorHAnsi"/>
          <w:bCs/>
        </w:rPr>
      </w:pPr>
      <w:r w:rsidRPr="00FC3E80">
        <w:rPr>
          <w:rFonts w:asciiTheme="minorHAnsi" w:hAnsiTheme="minorHAnsi"/>
          <w:bCs/>
        </w:rPr>
        <w:t xml:space="preserve">Nacobezu jest dostępne w formie tabelki do wykorzystania przez nauczyciela </w:t>
      </w:r>
      <w:r w:rsidR="005C32E9">
        <w:rPr>
          <w:rFonts w:asciiTheme="minorHAnsi" w:hAnsiTheme="minorHAnsi"/>
          <w:bCs/>
        </w:rPr>
        <w:t>poniżej</w:t>
      </w:r>
      <w:r w:rsidRPr="00FC3E80">
        <w:rPr>
          <w:rFonts w:asciiTheme="minorHAnsi" w:hAnsiTheme="minorHAnsi"/>
          <w:bCs/>
        </w:rPr>
        <w:t>.</w:t>
      </w:r>
    </w:p>
    <w:p w:rsidR="004F3205" w:rsidRPr="00FC3E80" w:rsidRDefault="004F3205" w:rsidP="004F3205">
      <w:pPr>
        <w:jc w:val="both"/>
        <w:rPr>
          <w:rFonts w:asciiTheme="minorHAnsi" w:hAnsiTheme="minorHAnsi"/>
          <w:b/>
          <w:bCs/>
        </w:rPr>
      </w:pPr>
    </w:p>
    <w:p w:rsidR="004F3205" w:rsidRDefault="004F3205">
      <w:pPr>
        <w:rPr>
          <w:rFonts w:asciiTheme="minorHAnsi" w:hAnsiTheme="minorHAnsi"/>
          <w:b/>
          <w:bCs/>
          <w:sz w:val="24"/>
          <w:szCs w:val="24"/>
        </w:rPr>
      </w:pPr>
      <w:r>
        <w:rPr>
          <w:rFonts w:asciiTheme="minorHAnsi" w:hAnsiTheme="minorHAnsi"/>
          <w:b/>
          <w:bCs/>
          <w:sz w:val="24"/>
          <w:szCs w:val="24"/>
        </w:rPr>
        <w:br w:type="page"/>
      </w:r>
    </w:p>
    <w:p w:rsidR="004F3205" w:rsidRDefault="003174E4">
      <w:pPr>
        <w:rPr>
          <w:rFonts w:asciiTheme="minorHAnsi" w:hAnsiTheme="minorHAnsi"/>
          <w:b/>
          <w:bCs/>
          <w:sz w:val="24"/>
          <w:szCs w:val="24"/>
        </w:rPr>
      </w:pPr>
      <w:r>
        <w:rPr>
          <w:rFonts w:asciiTheme="minorHAnsi" w:hAnsiTheme="minorHAnsi"/>
          <w:b/>
          <w:bCs/>
          <w:noProof/>
          <w:sz w:val="24"/>
          <w:szCs w:val="24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2" type="#_x0000_t202" style="position:absolute;margin-left:-46.4pt;margin-top:-9.7pt;width:546.35pt;height:338.85pt;z-index:251669504;mso-position-horizontal-relative:margin" filled="f" stroked="f">
            <v:textbox style="mso-next-textbox:#_x0000_s1032">
              <w:txbxContent>
                <w:tbl>
                  <w:tblPr>
                    <w:tblW w:w="10773" w:type="dxa"/>
                    <w:shd w:val="clear" w:color="auto" w:fill="FFFFFF" w:themeFill="background1"/>
                    <w:tblLayout w:type="fixed"/>
                    <w:tblCellMar>
                      <w:top w:w="55" w:type="dxa"/>
                      <w:left w:w="55" w:type="dxa"/>
                      <w:bottom w:w="55" w:type="dxa"/>
                      <w:right w:w="55" w:type="dxa"/>
                    </w:tblCellMar>
                    <w:tblLook w:val="0000"/>
                  </w:tblPr>
                  <w:tblGrid>
                    <w:gridCol w:w="454"/>
                    <w:gridCol w:w="567"/>
                    <w:gridCol w:w="8504"/>
                    <w:gridCol w:w="567"/>
                    <w:gridCol w:w="454"/>
                    <w:gridCol w:w="227"/>
                  </w:tblGrid>
                  <w:tr w:rsidR="009852C7" w:rsidRPr="00FC3E80" w:rsidTr="009852C7">
                    <w:trPr>
                      <w:cantSplit/>
                      <w:trHeight w:hRule="exact" w:val="680"/>
                    </w:trPr>
                    <w:tc>
                      <w:tcPr>
                        <w:tcW w:w="454" w:type="dxa"/>
                        <w:tcBorders>
                          <w:top w:val="single" w:sz="1" w:space="0" w:color="000000"/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  <w:textDirection w:val="btLr"/>
                      </w:tcPr>
                      <w:p w:rsidR="009852C7" w:rsidRPr="00FC3E80" w:rsidRDefault="009852C7" w:rsidP="00D85743">
                        <w:pPr>
                          <w:pStyle w:val="Zawartotabeli"/>
                          <w:rPr>
                            <w:rFonts w:asciiTheme="minorHAnsi" w:hAnsiTheme="minorHAnsi"/>
                            <w:b/>
                            <w:bCs/>
                          </w:rPr>
                        </w:pPr>
                      </w:p>
                    </w:tc>
                    <w:tc>
                      <w:tcPr>
                        <w:tcW w:w="9638" w:type="dxa"/>
                        <w:gridSpan w:val="3"/>
                        <w:tcBorders>
                          <w:top w:val="single" w:sz="1" w:space="0" w:color="000000"/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  <w:vAlign w:val="bottom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spacing w:after="0"/>
                          <w:rPr>
                            <w:rFonts w:asciiTheme="minorHAnsi" w:hAnsiTheme="minorHAnsi"/>
                          </w:rPr>
                        </w:pPr>
                        <w:r>
                          <w:rPr>
                            <w:rFonts w:asciiTheme="minorHAnsi" w:hAnsiTheme="minorHAnsi"/>
                          </w:rPr>
                          <w:t>I</w:t>
                        </w:r>
                        <w:r w:rsidRPr="00FC3E80">
                          <w:rPr>
                            <w:rFonts w:asciiTheme="minorHAnsi" w:hAnsiTheme="minorHAnsi"/>
                          </w:rPr>
                          <w:t>mię i nazwisko:</w:t>
                        </w:r>
                        <w:r>
                          <w:rPr>
                            <w:rFonts w:asciiTheme="minorHAnsi" w:hAnsiTheme="minorHAnsi"/>
                          </w:rPr>
                          <w:t>______________________________________________________________</w:t>
                        </w:r>
                      </w:p>
                    </w:tc>
                    <w:tc>
                      <w:tcPr>
                        <w:tcW w:w="454" w:type="dxa"/>
                        <w:tcBorders>
                          <w:top w:val="single" w:sz="1" w:space="0" w:color="000000"/>
                          <w:left w:val="single" w:sz="1" w:space="0" w:color="000000"/>
                          <w:bottom w:val="single" w:sz="1" w:space="0" w:color="000000"/>
                          <w:right w:val="single" w:sz="2" w:space="0" w:color="000000"/>
                        </w:tcBorders>
                        <w:shd w:val="clear" w:color="auto" w:fill="FFFFFF" w:themeFill="background1"/>
                        <w:textDirection w:val="btLr"/>
                      </w:tcPr>
                      <w:p w:rsidR="009852C7" w:rsidRPr="00FC3E80" w:rsidRDefault="009852C7" w:rsidP="00D85743">
                        <w:pPr>
                          <w:pStyle w:val="Zawartotabeli"/>
                          <w:rPr>
                            <w:rFonts w:asciiTheme="minorHAnsi" w:hAnsiTheme="minorHAnsi"/>
                            <w:b/>
                            <w:bCs/>
                          </w:rPr>
                        </w:pPr>
                      </w:p>
                    </w:tc>
                    <w:tc>
                      <w:tcPr>
                        <w:tcW w:w="227" w:type="dxa"/>
                        <w:vMerge w:val="restart"/>
                        <w:tcBorders>
                          <w:left w:val="single" w:sz="2" w:space="0" w:color="000000"/>
                        </w:tcBorders>
                        <w:shd w:val="clear" w:color="auto" w:fill="FFFFFF" w:themeFill="background1"/>
                        <w:textDirection w:val="btLr"/>
                        <w:vAlign w:val="center"/>
                      </w:tcPr>
                      <w:p w:rsidR="009852C7" w:rsidRPr="00281250" w:rsidRDefault="009852C7" w:rsidP="00281250">
                        <w:pPr>
                          <w:pStyle w:val="Zawartotabeli"/>
                          <w:spacing w:after="0" w:line="240" w:lineRule="auto"/>
                          <w:jc w:val="center"/>
                          <w:rPr>
                            <w:rFonts w:asciiTheme="minorHAnsi" w:hAnsiTheme="minorHAnsi"/>
                            <w:b/>
                            <w:bCs/>
                            <w:sz w:val="18"/>
                          </w:rPr>
                        </w:pPr>
                        <w:r w:rsidRPr="00281250">
                          <w:rPr>
                            <w:rFonts w:asciiTheme="minorHAnsi" w:hAnsiTheme="minorHAnsi"/>
                            <w:i/>
                            <w:iCs/>
                            <w:sz w:val="18"/>
                          </w:rPr>
                          <w:t>* Ostatnie kryterium wykorzystujemy jeśli gotowani przebiega w grupie</w:t>
                        </w:r>
                      </w:p>
                    </w:tc>
                  </w:tr>
                  <w:tr w:rsidR="009852C7" w:rsidRPr="00FC3E80" w:rsidTr="009852C7">
                    <w:trPr>
                      <w:trHeight w:hRule="exact" w:val="340"/>
                    </w:trPr>
                    <w:tc>
                      <w:tcPr>
                        <w:tcW w:w="454" w:type="dxa"/>
                        <w:vMerge w:val="restart"/>
                        <w:tcBorders>
                          <w:top w:val="single" w:sz="1" w:space="0" w:color="000000"/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  <w:textDirection w:val="btLr"/>
                      </w:tcPr>
                      <w:p w:rsidR="009852C7" w:rsidRPr="00FC3E80" w:rsidRDefault="009852C7" w:rsidP="00D85743">
                        <w:pPr>
                          <w:pStyle w:val="Zawartotabeli"/>
                          <w:jc w:val="center"/>
                          <w:rPr>
                            <w:rFonts w:asciiTheme="minorHAnsi" w:hAnsiTheme="minorHAnsi"/>
                          </w:rPr>
                        </w:pPr>
                        <w:r>
                          <w:rPr>
                            <w:rFonts w:asciiTheme="minorHAnsi" w:hAnsiTheme="minorHAnsi"/>
                            <w:b/>
                            <w:bCs/>
                          </w:rPr>
                          <w:t>To już potrafię!</w:t>
                        </w:r>
                      </w:p>
                      <w:p w:rsidR="009852C7" w:rsidRPr="00FC3E80" w:rsidRDefault="009852C7" w:rsidP="00D85743">
                        <w:pPr>
                          <w:pStyle w:val="Zawartotabeli"/>
                          <w:jc w:val="center"/>
                          <w:rPr>
                            <w:rFonts w:asciiTheme="minorHAnsi" w:hAnsiTheme="minorHAnsi"/>
                          </w:rPr>
                        </w:pPr>
                      </w:p>
                      <w:p w:rsidR="009852C7" w:rsidRPr="00FC3E80" w:rsidRDefault="009852C7" w:rsidP="00D85743">
                        <w:pPr>
                          <w:pStyle w:val="Zawartotabeli"/>
                          <w:jc w:val="center"/>
                          <w:rPr>
                            <w:rFonts w:asciiTheme="minorHAnsi" w:hAnsiTheme="minorHAnsi"/>
                          </w:rPr>
                        </w:pPr>
                      </w:p>
                      <w:p w:rsidR="009852C7" w:rsidRPr="00FC3E80" w:rsidRDefault="009852C7" w:rsidP="00D85743">
                        <w:pPr>
                          <w:pStyle w:val="Zawartotabeli"/>
                          <w:jc w:val="center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top w:val="single" w:sz="1" w:space="0" w:color="000000"/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504" w:type="dxa"/>
                        <w:tcBorders>
                          <w:top w:val="single" w:sz="1" w:space="0" w:color="000000"/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pacing w:after="0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FC3E80">
                          <w:rPr>
                            <w:rFonts w:asciiTheme="minorHAnsi" w:hAnsiTheme="minorHAnsi"/>
                          </w:rPr>
                          <w:t>Myjesz ręce przed rozpoczęciem gotowania.</w:t>
                        </w:r>
                      </w:p>
                    </w:tc>
                    <w:tc>
                      <w:tcPr>
                        <w:tcW w:w="567" w:type="dxa"/>
                        <w:tcBorders>
                          <w:top w:val="single" w:sz="1" w:space="0" w:color="000000"/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454" w:type="dxa"/>
                        <w:vMerge w:val="restart"/>
                        <w:tcBorders>
                          <w:top w:val="single" w:sz="1" w:space="0" w:color="000000"/>
                          <w:left w:val="single" w:sz="1" w:space="0" w:color="000000"/>
                          <w:bottom w:val="single" w:sz="1" w:space="0" w:color="000000"/>
                          <w:right w:val="single" w:sz="2" w:space="0" w:color="000000"/>
                        </w:tcBorders>
                        <w:shd w:val="clear" w:color="auto" w:fill="FFFFFF" w:themeFill="background1"/>
                        <w:textDirection w:val="btLr"/>
                      </w:tcPr>
                      <w:p w:rsidR="009852C7" w:rsidRPr="00FC3E80" w:rsidRDefault="009852C7" w:rsidP="00D85743">
                        <w:pPr>
                          <w:pStyle w:val="Zawartotabeli"/>
                          <w:jc w:val="center"/>
                          <w:rPr>
                            <w:rFonts w:asciiTheme="minorHAnsi" w:hAnsiTheme="minorHAnsi"/>
                            <w:b/>
                            <w:bCs/>
                          </w:rPr>
                        </w:pPr>
                        <w:r>
                          <w:rPr>
                            <w:rFonts w:asciiTheme="minorHAnsi" w:hAnsiTheme="minorHAnsi"/>
                            <w:b/>
                            <w:bCs/>
                          </w:rPr>
                          <w:t>Nad tym muszę popracować!</w:t>
                        </w:r>
                      </w:p>
                      <w:p w:rsidR="009852C7" w:rsidRPr="00FC3E80" w:rsidRDefault="009852C7" w:rsidP="00D85743">
                        <w:pPr>
                          <w:pStyle w:val="Zawartotabeli"/>
                          <w:jc w:val="center"/>
                          <w:rPr>
                            <w:rFonts w:asciiTheme="minorHAnsi" w:hAnsiTheme="minorHAnsi"/>
                            <w:b/>
                            <w:bCs/>
                          </w:rPr>
                        </w:pPr>
                      </w:p>
                    </w:tc>
                    <w:tc>
                      <w:tcPr>
                        <w:tcW w:w="227" w:type="dxa"/>
                        <w:vMerge/>
                        <w:tcBorders>
                          <w:left w:val="single" w:sz="2" w:space="0" w:color="000000"/>
                        </w:tcBorders>
                        <w:shd w:val="clear" w:color="auto" w:fill="FFFFFF" w:themeFill="background1"/>
                        <w:textDirection w:val="btLr"/>
                      </w:tcPr>
                      <w:p w:rsidR="009852C7" w:rsidRDefault="009852C7" w:rsidP="00D85743">
                        <w:pPr>
                          <w:pStyle w:val="Zawartotabeli"/>
                          <w:jc w:val="center"/>
                          <w:rPr>
                            <w:rFonts w:asciiTheme="minorHAnsi" w:hAnsiTheme="minorHAnsi"/>
                            <w:b/>
                            <w:bCs/>
                          </w:rPr>
                        </w:pPr>
                      </w:p>
                    </w:tc>
                  </w:tr>
                  <w:tr w:rsidR="009852C7" w:rsidRPr="00FC3E80" w:rsidTr="009852C7">
                    <w:trPr>
                      <w:trHeight w:hRule="exact" w:val="340"/>
                    </w:trPr>
                    <w:tc>
                      <w:tcPr>
                        <w:tcW w:w="454" w:type="dxa"/>
                        <w:vMerge/>
                        <w:tcBorders>
                          <w:top w:val="single" w:sz="1" w:space="0" w:color="000000"/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504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pacing w:after="0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FC3E80">
                          <w:rPr>
                            <w:rFonts w:asciiTheme="minorHAnsi" w:hAnsiTheme="minorHAnsi"/>
                          </w:rPr>
                          <w:t>Przygotowujesz miejsce pracy: produkty, deskę do krojenia, nóż, miskę, łyżkę.</w:t>
                        </w:r>
                      </w:p>
                    </w:tc>
                    <w:tc>
                      <w:tcPr>
                        <w:tcW w:w="567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454" w:type="dxa"/>
                        <w:vMerge/>
                        <w:tcBorders>
                          <w:top w:val="single" w:sz="1" w:space="0" w:color="000000"/>
                          <w:left w:val="single" w:sz="1" w:space="0" w:color="000000"/>
                          <w:bottom w:val="single" w:sz="1" w:space="0" w:color="000000"/>
                          <w:right w:val="single" w:sz="2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227" w:type="dxa"/>
                        <w:vMerge/>
                        <w:tcBorders>
                          <w:left w:val="single" w:sz="2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9852C7" w:rsidRPr="00FC3E80" w:rsidTr="009852C7">
                    <w:trPr>
                      <w:trHeight w:hRule="exact" w:val="340"/>
                    </w:trPr>
                    <w:tc>
                      <w:tcPr>
                        <w:tcW w:w="454" w:type="dxa"/>
                        <w:vMerge/>
                        <w:tcBorders>
                          <w:top w:val="single" w:sz="1" w:space="0" w:color="000000"/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504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pacing w:after="0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FC3E80">
                          <w:rPr>
                            <w:rFonts w:asciiTheme="minorHAnsi" w:hAnsiTheme="minorHAnsi"/>
                          </w:rPr>
                          <w:t>Myjesz dokładnie wszystkie owoce zanim zaczniesz je obierać.</w:t>
                        </w:r>
                      </w:p>
                    </w:tc>
                    <w:tc>
                      <w:tcPr>
                        <w:tcW w:w="567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454" w:type="dxa"/>
                        <w:vMerge/>
                        <w:tcBorders>
                          <w:top w:val="single" w:sz="1" w:space="0" w:color="000000"/>
                          <w:left w:val="single" w:sz="1" w:space="0" w:color="000000"/>
                          <w:bottom w:val="single" w:sz="1" w:space="0" w:color="000000"/>
                          <w:right w:val="single" w:sz="2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227" w:type="dxa"/>
                        <w:vMerge/>
                        <w:tcBorders>
                          <w:left w:val="single" w:sz="2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9852C7" w:rsidRPr="00FC3E80" w:rsidTr="009852C7">
                    <w:trPr>
                      <w:trHeight w:hRule="exact" w:val="340"/>
                    </w:trPr>
                    <w:tc>
                      <w:tcPr>
                        <w:tcW w:w="454" w:type="dxa"/>
                        <w:vMerge/>
                        <w:tcBorders>
                          <w:top w:val="single" w:sz="1" w:space="0" w:color="000000"/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504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pacing w:after="0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FC3E80">
                          <w:rPr>
                            <w:rFonts w:asciiTheme="minorHAnsi" w:hAnsiTheme="minorHAnsi"/>
                          </w:rPr>
                          <w:t>Potrafisz obrać ze skórki poszczególne owoce.</w:t>
                        </w:r>
                      </w:p>
                    </w:tc>
                    <w:tc>
                      <w:tcPr>
                        <w:tcW w:w="567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454" w:type="dxa"/>
                        <w:vMerge/>
                        <w:tcBorders>
                          <w:top w:val="single" w:sz="1" w:space="0" w:color="000000"/>
                          <w:left w:val="single" w:sz="1" w:space="0" w:color="000000"/>
                          <w:bottom w:val="single" w:sz="1" w:space="0" w:color="000000"/>
                          <w:right w:val="single" w:sz="2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227" w:type="dxa"/>
                        <w:vMerge/>
                        <w:tcBorders>
                          <w:left w:val="single" w:sz="2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9852C7" w:rsidRPr="00FC3E80" w:rsidTr="009852C7">
                    <w:trPr>
                      <w:trHeight w:hRule="exact" w:val="340"/>
                    </w:trPr>
                    <w:tc>
                      <w:tcPr>
                        <w:tcW w:w="454" w:type="dxa"/>
                        <w:vMerge/>
                        <w:tcBorders>
                          <w:top w:val="single" w:sz="1" w:space="0" w:color="000000"/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504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pacing w:after="0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FC3E80">
                          <w:rPr>
                            <w:rFonts w:asciiTheme="minorHAnsi" w:hAnsiTheme="minorHAnsi"/>
                          </w:rPr>
                          <w:t>Potrafisz pokroić owoce w kostkę lub na drobne kawałki.</w:t>
                        </w:r>
                      </w:p>
                    </w:tc>
                    <w:tc>
                      <w:tcPr>
                        <w:tcW w:w="567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454" w:type="dxa"/>
                        <w:vMerge/>
                        <w:tcBorders>
                          <w:top w:val="single" w:sz="1" w:space="0" w:color="000000"/>
                          <w:left w:val="single" w:sz="1" w:space="0" w:color="000000"/>
                          <w:bottom w:val="single" w:sz="1" w:space="0" w:color="000000"/>
                          <w:right w:val="single" w:sz="2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227" w:type="dxa"/>
                        <w:vMerge/>
                        <w:tcBorders>
                          <w:left w:val="single" w:sz="2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9852C7" w:rsidRPr="00FC3E80" w:rsidTr="009852C7">
                    <w:trPr>
                      <w:trHeight w:hRule="exact" w:val="340"/>
                    </w:trPr>
                    <w:tc>
                      <w:tcPr>
                        <w:tcW w:w="454" w:type="dxa"/>
                        <w:vMerge/>
                        <w:tcBorders>
                          <w:top w:val="single" w:sz="1" w:space="0" w:color="000000"/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504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pacing w:after="0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FC3E80">
                          <w:rPr>
                            <w:rFonts w:asciiTheme="minorHAnsi" w:hAnsiTheme="minorHAnsi"/>
                          </w:rPr>
                          <w:t>Przygotowujesz sałatkę zgodnie z przepisem.</w:t>
                        </w:r>
                      </w:p>
                    </w:tc>
                    <w:tc>
                      <w:tcPr>
                        <w:tcW w:w="567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454" w:type="dxa"/>
                        <w:vMerge/>
                        <w:tcBorders>
                          <w:top w:val="single" w:sz="1" w:space="0" w:color="000000"/>
                          <w:left w:val="single" w:sz="1" w:space="0" w:color="000000"/>
                          <w:bottom w:val="single" w:sz="1" w:space="0" w:color="000000"/>
                          <w:right w:val="single" w:sz="2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227" w:type="dxa"/>
                        <w:vMerge/>
                        <w:tcBorders>
                          <w:left w:val="single" w:sz="2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9852C7" w:rsidRPr="00FC3E80" w:rsidTr="009852C7">
                    <w:trPr>
                      <w:trHeight w:hRule="exact" w:val="340"/>
                    </w:trPr>
                    <w:tc>
                      <w:tcPr>
                        <w:tcW w:w="454" w:type="dxa"/>
                        <w:vMerge/>
                        <w:tcBorders>
                          <w:top w:val="single" w:sz="1" w:space="0" w:color="000000"/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504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pacing w:after="0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FC3E80">
                          <w:rPr>
                            <w:rFonts w:asciiTheme="minorHAnsi" w:hAnsiTheme="minorHAnsi"/>
                          </w:rPr>
                          <w:t>Dbasz o odpowiednie tempo pracy.</w:t>
                        </w:r>
                      </w:p>
                    </w:tc>
                    <w:tc>
                      <w:tcPr>
                        <w:tcW w:w="567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454" w:type="dxa"/>
                        <w:vMerge/>
                        <w:tcBorders>
                          <w:top w:val="single" w:sz="1" w:space="0" w:color="000000"/>
                          <w:left w:val="single" w:sz="1" w:space="0" w:color="000000"/>
                          <w:bottom w:val="single" w:sz="1" w:space="0" w:color="000000"/>
                          <w:right w:val="single" w:sz="2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227" w:type="dxa"/>
                        <w:vMerge/>
                        <w:tcBorders>
                          <w:left w:val="single" w:sz="2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9852C7" w:rsidRPr="00FC3E80" w:rsidTr="009852C7">
                    <w:trPr>
                      <w:trHeight w:hRule="exact" w:val="340"/>
                    </w:trPr>
                    <w:tc>
                      <w:tcPr>
                        <w:tcW w:w="454" w:type="dxa"/>
                        <w:vMerge/>
                        <w:tcBorders>
                          <w:top w:val="single" w:sz="1" w:space="0" w:color="000000"/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504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pacing w:after="0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FC3E80">
                          <w:rPr>
                            <w:rFonts w:asciiTheme="minorHAnsi" w:hAnsiTheme="minorHAnsi"/>
                          </w:rPr>
                          <w:t>Zachowujesz czystość miejsca pracy.</w:t>
                        </w:r>
                      </w:p>
                    </w:tc>
                    <w:tc>
                      <w:tcPr>
                        <w:tcW w:w="567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454" w:type="dxa"/>
                        <w:vMerge/>
                        <w:tcBorders>
                          <w:top w:val="single" w:sz="1" w:space="0" w:color="000000"/>
                          <w:left w:val="single" w:sz="1" w:space="0" w:color="000000"/>
                          <w:bottom w:val="single" w:sz="1" w:space="0" w:color="000000"/>
                          <w:right w:val="single" w:sz="2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227" w:type="dxa"/>
                        <w:vMerge/>
                        <w:tcBorders>
                          <w:left w:val="single" w:sz="2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9852C7" w:rsidRPr="00FC3E80" w:rsidTr="009852C7">
                    <w:trPr>
                      <w:trHeight w:hRule="exact" w:val="340"/>
                    </w:trPr>
                    <w:tc>
                      <w:tcPr>
                        <w:tcW w:w="454" w:type="dxa"/>
                        <w:vMerge/>
                        <w:tcBorders>
                          <w:top w:val="single" w:sz="1" w:space="0" w:color="000000"/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504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pacing w:after="0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FC3E80">
                          <w:rPr>
                            <w:rFonts w:asciiTheme="minorHAnsi" w:hAnsiTheme="minorHAnsi"/>
                          </w:rPr>
                          <w:t>Estetycznie podajesz sałatkę do jedzenia.</w:t>
                        </w:r>
                      </w:p>
                    </w:tc>
                    <w:tc>
                      <w:tcPr>
                        <w:tcW w:w="567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454" w:type="dxa"/>
                        <w:vMerge/>
                        <w:tcBorders>
                          <w:top w:val="single" w:sz="1" w:space="0" w:color="000000"/>
                          <w:left w:val="single" w:sz="1" w:space="0" w:color="000000"/>
                          <w:bottom w:val="single" w:sz="1" w:space="0" w:color="000000"/>
                          <w:right w:val="single" w:sz="2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227" w:type="dxa"/>
                        <w:vMerge/>
                        <w:tcBorders>
                          <w:left w:val="single" w:sz="2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9852C7" w:rsidRPr="00FC3E80" w:rsidTr="009852C7">
                    <w:trPr>
                      <w:trHeight w:hRule="exact" w:val="340"/>
                    </w:trPr>
                    <w:tc>
                      <w:tcPr>
                        <w:tcW w:w="454" w:type="dxa"/>
                        <w:vMerge/>
                        <w:tcBorders>
                          <w:top w:val="single" w:sz="1" w:space="0" w:color="000000"/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504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pacing w:after="0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FC3E80">
                          <w:rPr>
                            <w:rFonts w:asciiTheme="minorHAnsi" w:hAnsiTheme="minorHAnsi"/>
                          </w:rPr>
                          <w:t>Korzystając z kuchenki gazowej lub elektrycznej poprosisz o pomoc osobę dorosłą.</w:t>
                        </w:r>
                      </w:p>
                    </w:tc>
                    <w:tc>
                      <w:tcPr>
                        <w:tcW w:w="567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454" w:type="dxa"/>
                        <w:vMerge/>
                        <w:tcBorders>
                          <w:top w:val="single" w:sz="1" w:space="0" w:color="000000"/>
                          <w:left w:val="single" w:sz="1" w:space="0" w:color="000000"/>
                          <w:bottom w:val="single" w:sz="1" w:space="0" w:color="000000"/>
                          <w:right w:val="single" w:sz="2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227" w:type="dxa"/>
                        <w:vMerge/>
                        <w:tcBorders>
                          <w:left w:val="single" w:sz="2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9852C7" w:rsidRPr="00FC3E80" w:rsidTr="009852C7">
                    <w:trPr>
                      <w:trHeight w:hRule="exact" w:val="336"/>
                    </w:trPr>
                    <w:tc>
                      <w:tcPr>
                        <w:tcW w:w="454" w:type="dxa"/>
                        <w:vMerge/>
                        <w:tcBorders>
                          <w:top w:val="single" w:sz="1" w:space="0" w:color="000000"/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504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281250">
                        <w:pPr>
                          <w:pStyle w:val="Zawartotabeli"/>
                          <w:spacing w:after="0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FC3E80">
                          <w:rPr>
                            <w:rFonts w:asciiTheme="minorHAnsi" w:hAnsiTheme="minorHAnsi"/>
                          </w:rPr>
                          <w:t xml:space="preserve">Jeśli korzystasz z kuchenki mikrofalowej, sprawdzisz czy korzystasz z odpowiedniego naczynia. </w:t>
                        </w:r>
                      </w:p>
                    </w:tc>
                    <w:tc>
                      <w:tcPr>
                        <w:tcW w:w="567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454" w:type="dxa"/>
                        <w:vMerge/>
                        <w:tcBorders>
                          <w:top w:val="single" w:sz="1" w:space="0" w:color="000000"/>
                          <w:left w:val="single" w:sz="1" w:space="0" w:color="000000"/>
                          <w:bottom w:val="single" w:sz="1" w:space="0" w:color="000000"/>
                          <w:right w:val="single" w:sz="2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227" w:type="dxa"/>
                        <w:vMerge/>
                        <w:tcBorders>
                          <w:left w:val="single" w:sz="2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9852C7" w:rsidRPr="00FC3E80" w:rsidTr="009852C7">
                    <w:trPr>
                      <w:trHeight w:hRule="exact" w:val="680"/>
                    </w:trPr>
                    <w:tc>
                      <w:tcPr>
                        <w:tcW w:w="454" w:type="dxa"/>
                        <w:vMerge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504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pacing w:after="0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FC3E80">
                          <w:rPr>
                            <w:rFonts w:asciiTheme="minorHAnsi" w:hAnsiTheme="minorHAnsi"/>
                          </w:rPr>
                          <w:t>Zachowujesz bezpieczeństwo używając ostrych narzędzi, nie wskazujesz ostrzem noża</w:t>
                        </w:r>
                        <w:r>
                          <w:rPr>
                            <w:rFonts w:asciiTheme="minorHAnsi" w:hAnsiTheme="minorHAnsi"/>
                          </w:rPr>
                          <w:t xml:space="preserve"> </w:t>
                        </w:r>
                        <w:r>
                          <w:t>lub widelca, nie wymachujesz sztućcami</w:t>
                        </w:r>
                      </w:p>
                    </w:tc>
                    <w:tc>
                      <w:tcPr>
                        <w:tcW w:w="567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454" w:type="dxa"/>
                        <w:vMerge/>
                        <w:tcBorders>
                          <w:left w:val="single" w:sz="1" w:space="0" w:color="000000"/>
                          <w:bottom w:val="single" w:sz="1" w:space="0" w:color="000000"/>
                          <w:right w:val="single" w:sz="2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227" w:type="dxa"/>
                        <w:vMerge/>
                        <w:tcBorders>
                          <w:left w:val="single" w:sz="2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9852C7" w:rsidRPr="00FC3E80" w:rsidTr="009852C7">
                    <w:trPr>
                      <w:trHeight w:hRule="exact" w:val="340"/>
                    </w:trPr>
                    <w:tc>
                      <w:tcPr>
                        <w:tcW w:w="454" w:type="dxa"/>
                        <w:vMerge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504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pacing w:after="0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FC3E80">
                          <w:rPr>
                            <w:rFonts w:asciiTheme="minorHAnsi" w:hAnsiTheme="minorHAnsi"/>
                          </w:rPr>
                          <w:t>Myjesz po sobie naczynia i sprzątasz miejsce pracy.</w:t>
                        </w:r>
                      </w:p>
                    </w:tc>
                    <w:tc>
                      <w:tcPr>
                        <w:tcW w:w="567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454" w:type="dxa"/>
                        <w:vMerge/>
                        <w:tcBorders>
                          <w:left w:val="single" w:sz="1" w:space="0" w:color="000000"/>
                          <w:bottom w:val="single" w:sz="1" w:space="0" w:color="000000"/>
                          <w:right w:val="single" w:sz="2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227" w:type="dxa"/>
                        <w:vMerge/>
                        <w:tcBorders>
                          <w:left w:val="single" w:sz="2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9852C7" w:rsidRPr="00FC3E80" w:rsidTr="009852C7">
                    <w:trPr>
                      <w:trHeight w:hRule="exact" w:val="374"/>
                    </w:trPr>
                    <w:tc>
                      <w:tcPr>
                        <w:tcW w:w="454" w:type="dxa"/>
                        <w:vMerge/>
                        <w:tcBorders>
                          <w:top w:val="single" w:sz="1" w:space="0" w:color="000000"/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504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pacing w:after="0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FC3E80">
                          <w:rPr>
                            <w:rFonts w:asciiTheme="minorHAnsi" w:hAnsiTheme="minorHAnsi"/>
                          </w:rPr>
                          <w:t>*Równomiernie dzielisz się zadaniami z poszczególnymi członkami grupy.</w:t>
                        </w:r>
                      </w:p>
                    </w:tc>
                    <w:tc>
                      <w:tcPr>
                        <w:tcW w:w="567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454" w:type="dxa"/>
                        <w:vMerge/>
                        <w:tcBorders>
                          <w:top w:val="single" w:sz="1" w:space="0" w:color="000000"/>
                          <w:left w:val="single" w:sz="1" w:space="0" w:color="000000"/>
                          <w:bottom w:val="single" w:sz="1" w:space="0" w:color="000000"/>
                          <w:right w:val="single" w:sz="2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227" w:type="dxa"/>
                        <w:vMerge/>
                        <w:tcBorders>
                          <w:left w:val="single" w:sz="2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</w:tbl>
                <w:p w:rsidR="004F3205" w:rsidRDefault="004F3205"/>
              </w:txbxContent>
            </v:textbox>
            <w10:wrap anchorx="margin"/>
          </v:shape>
        </w:pict>
      </w:r>
    </w:p>
    <w:p w:rsidR="004F3205" w:rsidRDefault="004F3205">
      <w:pPr>
        <w:rPr>
          <w:rFonts w:asciiTheme="minorHAnsi" w:hAnsiTheme="minorHAnsi"/>
          <w:b/>
          <w:bCs/>
          <w:sz w:val="24"/>
          <w:szCs w:val="24"/>
        </w:rPr>
      </w:pPr>
    </w:p>
    <w:p w:rsidR="004F3205" w:rsidRDefault="004F3205">
      <w:pPr>
        <w:rPr>
          <w:rFonts w:asciiTheme="minorHAnsi" w:hAnsiTheme="minorHAnsi"/>
          <w:b/>
          <w:bCs/>
          <w:sz w:val="24"/>
          <w:szCs w:val="24"/>
        </w:rPr>
      </w:pPr>
    </w:p>
    <w:p w:rsidR="004F3205" w:rsidRDefault="004F3205">
      <w:pPr>
        <w:rPr>
          <w:rFonts w:asciiTheme="minorHAnsi" w:hAnsiTheme="minorHAnsi"/>
          <w:b/>
          <w:bCs/>
          <w:sz w:val="24"/>
          <w:szCs w:val="24"/>
        </w:rPr>
      </w:pPr>
    </w:p>
    <w:p w:rsidR="004F3205" w:rsidRDefault="004F3205">
      <w:pPr>
        <w:rPr>
          <w:rFonts w:asciiTheme="minorHAnsi" w:hAnsiTheme="minorHAnsi"/>
          <w:b/>
          <w:bCs/>
          <w:sz w:val="24"/>
          <w:szCs w:val="24"/>
        </w:rPr>
      </w:pPr>
    </w:p>
    <w:p w:rsidR="004F3205" w:rsidRDefault="004F3205">
      <w:pPr>
        <w:rPr>
          <w:rFonts w:asciiTheme="minorHAnsi" w:hAnsiTheme="minorHAnsi"/>
          <w:b/>
          <w:bCs/>
          <w:sz w:val="24"/>
          <w:szCs w:val="24"/>
        </w:rPr>
      </w:pPr>
    </w:p>
    <w:p w:rsidR="004F3205" w:rsidRDefault="004F3205">
      <w:pPr>
        <w:rPr>
          <w:rFonts w:asciiTheme="minorHAnsi" w:hAnsiTheme="minorHAnsi"/>
          <w:b/>
          <w:bCs/>
          <w:sz w:val="24"/>
          <w:szCs w:val="24"/>
        </w:rPr>
      </w:pPr>
    </w:p>
    <w:p w:rsidR="004F3205" w:rsidRDefault="004F3205">
      <w:pPr>
        <w:rPr>
          <w:rFonts w:asciiTheme="minorHAnsi" w:hAnsiTheme="minorHAnsi"/>
          <w:b/>
          <w:bCs/>
          <w:sz w:val="24"/>
          <w:szCs w:val="24"/>
        </w:rPr>
      </w:pPr>
    </w:p>
    <w:p w:rsidR="004F3205" w:rsidRDefault="004F3205">
      <w:pPr>
        <w:rPr>
          <w:rFonts w:asciiTheme="minorHAnsi" w:hAnsiTheme="minorHAnsi"/>
          <w:b/>
          <w:bCs/>
          <w:sz w:val="24"/>
          <w:szCs w:val="24"/>
        </w:rPr>
      </w:pPr>
    </w:p>
    <w:p w:rsidR="004F3205" w:rsidRDefault="004F3205">
      <w:pPr>
        <w:rPr>
          <w:rFonts w:asciiTheme="minorHAnsi" w:hAnsiTheme="minorHAnsi"/>
          <w:b/>
          <w:bCs/>
          <w:sz w:val="24"/>
          <w:szCs w:val="24"/>
        </w:rPr>
      </w:pPr>
    </w:p>
    <w:p w:rsidR="004F3205" w:rsidRDefault="004F3205">
      <w:pPr>
        <w:rPr>
          <w:rFonts w:asciiTheme="minorHAnsi" w:hAnsiTheme="minorHAnsi"/>
          <w:b/>
          <w:bCs/>
          <w:sz w:val="24"/>
          <w:szCs w:val="24"/>
        </w:rPr>
      </w:pPr>
    </w:p>
    <w:p w:rsidR="004F3205" w:rsidRDefault="009852C7">
      <w:pPr>
        <w:rPr>
          <w:rFonts w:asciiTheme="minorHAnsi" w:hAnsiTheme="minorHAnsi"/>
          <w:b/>
          <w:bCs/>
          <w:sz w:val="24"/>
          <w:szCs w:val="24"/>
        </w:rPr>
      </w:pPr>
      <w:r>
        <w:rPr>
          <w:rFonts w:asciiTheme="minorHAnsi" w:hAnsiTheme="minorHAnsi"/>
          <w:i/>
          <w:iCs/>
          <w:noProof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-671195</wp:posOffset>
            </wp:positionH>
            <wp:positionV relativeFrom="paragraph">
              <wp:posOffset>310515</wp:posOffset>
            </wp:positionV>
            <wp:extent cx="494030" cy="285750"/>
            <wp:effectExtent l="0" t="0" r="0" b="0"/>
            <wp:wrapNone/>
            <wp:docPr id="7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030" cy="28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F3205" w:rsidRDefault="003174E4">
      <w:pPr>
        <w:rPr>
          <w:rFonts w:asciiTheme="minorHAnsi" w:hAnsiTheme="minorHAnsi"/>
          <w:b/>
          <w:bCs/>
          <w:sz w:val="24"/>
          <w:szCs w:val="24"/>
        </w:rPr>
      </w:pPr>
      <w:r>
        <w:rPr>
          <w:rFonts w:asciiTheme="minorHAnsi" w:hAnsiTheme="minorHAnsi"/>
          <w:b/>
          <w:bCs/>
          <w:noProof/>
          <w:sz w:val="24"/>
          <w:szCs w:val="24"/>
        </w:rPr>
        <w:pict>
          <v:shape id="_x0000_s1035" type="#_x0000_t32" style="position:absolute;margin-left:-49.5pt;margin-top:7.45pt;width:553.05pt;height:1.75pt;flip:y;z-index:251671552;mso-position-horizontal-relative:margin" o:connectortype="straight" strokeweight="1.5pt">
            <v:stroke dashstyle="dashDot"/>
            <w10:wrap anchorx="margin"/>
          </v:shape>
        </w:pict>
      </w:r>
      <w:r>
        <w:rPr>
          <w:rFonts w:asciiTheme="minorHAnsi" w:hAnsiTheme="minorHAnsi"/>
          <w:b/>
          <w:bCs/>
          <w:noProof/>
          <w:sz w:val="24"/>
          <w:szCs w:val="24"/>
        </w:rPr>
        <w:pict>
          <v:shape id="_x0000_s1034" type="#_x0000_t202" style="position:absolute;margin-left:-46.4pt;margin-top:8.8pt;width:546.35pt;height:338.85pt;z-index:251670528;mso-position-horizontal-relative:margin" filled="f" stroked="f">
            <v:textbox style="mso-next-textbox:#_x0000_s1034">
              <w:txbxContent>
                <w:tbl>
                  <w:tblPr>
                    <w:tblW w:w="10773" w:type="dxa"/>
                    <w:shd w:val="clear" w:color="auto" w:fill="FFFFFF" w:themeFill="background1"/>
                    <w:tblLayout w:type="fixed"/>
                    <w:tblCellMar>
                      <w:top w:w="55" w:type="dxa"/>
                      <w:left w:w="55" w:type="dxa"/>
                      <w:bottom w:w="55" w:type="dxa"/>
                      <w:right w:w="55" w:type="dxa"/>
                    </w:tblCellMar>
                    <w:tblLook w:val="0000"/>
                  </w:tblPr>
                  <w:tblGrid>
                    <w:gridCol w:w="454"/>
                    <w:gridCol w:w="567"/>
                    <w:gridCol w:w="8504"/>
                    <w:gridCol w:w="567"/>
                    <w:gridCol w:w="454"/>
                    <w:gridCol w:w="227"/>
                  </w:tblGrid>
                  <w:tr w:rsidR="009852C7" w:rsidRPr="00FC3E80" w:rsidTr="009852C7">
                    <w:trPr>
                      <w:cantSplit/>
                      <w:trHeight w:hRule="exact" w:val="680"/>
                    </w:trPr>
                    <w:tc>
                      <w:tcPr>
                        <w:tcW w:w="454" w:type="dxa"/>
                        <w:tcBorders>
                          <w:top w:val="single" w:sz="1" w:space="0" w:color="000000"/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  <w:textDirection w:val="btLr"/>
                      </w:tcPr>
                      <w:p w:rsidR="009852C7" w:rsidRPr="00FC3E80" w:rsidRDefault="009852C7" w:rsidP="00D85743">
                        <w:pPr>
                          <w:pStyle w:val="Zawartotabeli"/>
                          <w:rPr>
                            <w:rFonts w:asciiTheme="minorHAnsi" w:hAnsiTheme="minorHAnsi"/>
                            <w:b/>
                            <w:bCs/>
                          </w:rPr>
                        </w:pPr>
                      </w:p>
                    </w:tc>
                    <w:tc>
                      <w:tcPr>
                        <w:tcW w:w="9638" w:type="dxa"/>
                        <w:gridSpan w:val="3"/>
                        <w:tcBorders>
                          <w:top w:val="single" w:sz="1" w:space="0" w:color="000000"/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  <w:vAlign w:val="bottom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spacing w:after="0"/>
                          <w:rPr>
                            <w:rFonts w:asciiTheme="minorHAnsi" w:hAnsiTheme="minorHAnsi"/>
                          </w:rPr>
                        </w:pPr>
                        <w:r>
                          <w:rPr>
                            <w:rFonts w:asciiTheme="minorHAnsi" w:hAnsiTheme="minorHAnsi"/>
                          </w:rPr>
                          <w:t>I</w:t>
                        </w:r>
                        <w:r w:rsidRPr="00FC3E80">
                          <w:rPr>
                            <w:rFonts w:asciiTheme="minorHAnsi" w:hAnsiTheme="minorHAnsi"/>
                          </w:rPr>
                          <w:t>mię i nazwisko:</w:t>
                        </w:r>
                        <w:r>
                          <w:rPr>
                            <w:rFonts w:asciiTheme="minorHAnsi" w:hAnsiTheme="minorHAnsi"/>
                          </w:rPr>
                          <w:t>______________________________________________________________</w:t>
                        </w:r>
                      </w:p>
                    </w:tc>
                    <w:tc>
                      <w:tcPr>
                        <w:tcW w:w="454" w:type="dxa"/>
                        <w:tcBorders>
                          <w:top w:val="single" w:sz="1" w:space="0" w:color="000000"/>
                          <w:left w:val="single" w:sz="1" w:space="0" w:color="000000"/>
                          <w:bottom w:val="single" w:sz="1" w:space="0" w:color="000000"/>
                          <w:right w:val="single" w:sz="2" w:space="0" w:color="000000"/>
                        </w:tcBorders>
                        <w:shd w:val="clear" w:color="auto" w:fill="FFFFFF" w:themeFill="background1"/>
                        <w:textDirection w:val="btLr"/>
                      </w:tcPr>
                      <w:p w:rsidR="009852C7" w:rsidRPr="00FC3E80" w:rsidRDefault="009852C7" w:rsidP="00D85743">
                        <w:pPr>
                          <w:pStyle w:val="Zawartotabeli"/>
                          <w:rPr>
                            <w:rFonts w:asciiTheme="minorHAnsi" w:hAnsiTheme="minorHAnsi"/>
                            <w:b/>
                            <w:bCs/>
                          </w:rPr>
                        </w:pPr>
                      </w:p>
                    </w:tc>
                    <w:tc>
                      <w:tcPr>
                        <w:tcW w:w="227" w:type="dxa"/>
                        <w:vMerge w:val="restart"/>
                        <w:tcBorders>
                          <w:left w:val="single" w:sz="2" w:space="0" w:color="000000"/>
                        </w:tcBorders>
                        <w:shd w:val="clear" w:color="auto" w:fill="FFFFFF" w:themeFill="background1"/>
                        <w:textDirection w:val="btLr"/>
                        <w:vAlign w:val="center"/>
                      </w:tcPr>
                      <w:p w:rsidR="009852C7" w:rsidRPr="00281250" w:rsidRDefault="009852C7" w:rsidP="00281250">
                        <w:pPr>
                          <w:pStyle w:val="Zawartotabeli"/>
                          <w:spacing w:after="0" w:line="240" w:lineRule="auto"/>
                          <w:jc w:val="center"/>
                          <w:rPr>
                            <w:rFonts w:asciiTheme="minorHAnsi" w:hAnsiTheme="minorHAnsi"/>
                            <w:b/>
                            <w:bCs/>
                            <w:sz w:val="18"/>
                          </w:rPr>
                        </w:pPr>
                        <w:r w:rsidRPr="00281250">
                          <w:rPr>
                            <w:rFonts w:asciiTheme="minorHAnsi" w:hAnsiTheme="minorHAnsi"/>
                            <w:i/>
                            <w:iCs/>
                            <w:sz w:val="18"/>
                          </w:rPr>
                          <w:t>* Ostatnie kryterium wykorzystujemy jeśli gotowani przebiega w grupie</w:t>
                        </w:r>
                      </w:p>
                    </w:tc>
                  </w:tr>
                  <w:tr w:rsidR="009852C7" w:rsidRPr="00FC3E80" w:rsidTr="009852C7">
                    <w:trPr>
                      <w:trHeight w:hRule="exact" w:val="340"/>
                    </w:trPr>
                    <w:tc>
                      <w:tcPr>
                        <w:tcW w:w="454" w:type="dxa"/>
                        <w:vMerge w:val="restart"/>
                        <w:tcBorders>
                          <w:top w:val="single" w:sz="1" w:space="0" w:color="000000"/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  <w:textDirection w:val="btLr"/>
                      </w:tcPr>
                      <w:p w:rsidR="009852C7" w:rsidRPr="00FC3E80" w:rsidRDefault="009852C7" w:rsidP="00D85743">
                        <w:pPr>
                          <w:pStyle w:val="Zawartotabeli"/>
                          <w:jc w:val="center"/>
                          <w:rPr>
                            <w:rFonts w:asciiTheme="minorHAnsi" w:hAnsiTheme="minorHAnsi"/>
                          </w:rPr>
                        </w:pPr>
                        <w:r>
                          <w:rPr>
                            <w:rFonts w:asciiTheme="minorHAnsi" w:hAnsiTheme="minorHAnsi"/>
                            <w:b/>
                            <w:bCs/>
                          </w:rPr>
                          <w:t>To już potrafię!</w:t>
                        </w:r>
                      </w:p>
                      <w:p w:rsidR="009852C7" w:rsidRPr="00FC3E80" w:rsidRDefault="009852C7" w:rsidP="00D85743">
                        <w:pPr>
                          <w:pStyle w:val="Zawartotabeli"/>
                          <w:jc w:val="center"/>
                          <w:rPr>
                            <w:rFonts w:asciiTheme="minorHAnsi" w:hAnsiTheme="minorHAnsi"/>
                          </w:rPr>
                        </w:pPr>
                      </w:p>
                      <w:p w:rsidR="009852C7" w:rsidRPr="00FC3E80" w:rsidRDefault="009852C7" w:rsidP="00D85743">
                        <w:pPr>
                          <w:pStyle w:val="Zawartotabeli"/>
                          <w:jc w:val="center"/>
                          <w:rPr>
                            <w:rFonts w:asciiTheme="minorHAnsi" w:hAnsiTheme="minorHAnsi"/>
                          </w:rPr>
                        </w:pPr>
                      </w:p>
                      <w:p w:rsidR="009852C7" w:rsidRPr="00FC3E80" w:rsidRDefault="009852C7" w:rsidP="00D85743">
                        <w:pPr>
                          <w:pStyle w:val="Zawartotabeli"/>
                          <w:jc w:val="center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top w:val="single" w:sz="1" w:space="0" w:color="000000"/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504" w:type="dxa"/>
                        <w:tcBorders>
                          <w:top w:val="single" w:sz="1" w:space="0" w:color="000000"/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pacing w:after="0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FC3E80">
                          <w:rPr>
                            <w:rFonts w:asciiTheme="minorHAnsi" w:hAnsiTheme="minorHAnsi"/>
                          </w:rPr>
                          <w:t>Myjesz ręce przed rozpoczęciem gotowania.</w:t>
                        </w:r>
                      </w:p>
                    </w:tc>
                    <w:tc>
                      <w:tcPr>
                        <w:tcW w:w="567" w:type="dxa"/>
                        <w:tcBorders>
                          <w:top w:val="single" w:sz="1" w:space="0" w:color="000000"/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454" w:type="dxa"/>
                        <w:vMerge w:val="restart"/>
                        <w:tcBorders>
                          <w:top w:val="single" w:sz="1" w:space="0" w:color="000000"/>
                          <w:left w:val="single" w:sz="1" w:space="0" w:color="000000"/>
                          <w:bottom w:val="single" w:sz="1" w:space="0" w:color="000000"/>
                          <w:right w:val="single" w:sz="2" w:space="0" w:color="000000"/>
                        </w:tcBorders>
                        <w:shd w:val="clear" w:color="auto" w:fill="FFFFFF" w:themeFill="background1"/>
                        <w:textDirection w:val="btLr"/>
                      </w:tcPr>
                      <w:p w:rsidR="009852C7" w:rsidRPr="00FC3E80" w:rsidRDefault="009852C7" w:rsidP="00D85743">
                        <w:pPr>
                          <w:pStyle w:val="Zawartotabeli"/>
                          <w:jc w:val="center"/>
                          <w:rPr>
                            <w:rFonts w:asciiTheme="minorHAnsi" w:hAnsiTheme="minorHAnsi"/>
                            <w:b/>
                            <w:bCs/>
                          </w:rPr>
                        </w:pPr>
                        <w:r>
                          <w:rPr>
                            <w:rFonts w:asciiTheme="minorHAnsi" w:hAnsiTheme="minorHAnsi"/>
                            <w:b/>
                            <w:bCs/>
                          </w:rPr>
                          <w:t>Nad tym muszę popracować!</w:t>
                        </w:r>
                      </w:p>
                      <w:p w:rsidR="009852C7" w:rsidRPr="00FC3E80" w:rsidRDefault="009852C7" w:rsidP="00D85743">
                        <w:pPr>
                          <w:pStyle w:val="Zawartotabeli"/>
                          <w:jc w:val="center"/>
                          <w:rPr>
                            <w:rFonts w:asciiTheme="minorHAnsi" w:hAnsiTheme="minorHAnsi"/>
                            <w:b/>
                            <w:bCs/>
                          </w:rPr>
                        </w:pPr>
                      </w:p>
                    </w:tc>
                    <w:tc>
                      <w:tcPr>
                        <w:tcW w:w="227" w:type="dxa"/>
                        <w:vMerge/>
                        <w:tcBorders>
                          <w:left w:val="single" w:sz="2" w:space="0" w:color="000000"/>
                        </w:tcBorders>
                        <w:shd w:val="clear" w:color="auto" w:fill="FFFFFF" w:themeFill="background1"/>
                        <w:textDirection w:val="btLr"/>
                      </w:tcPr>
                      <w:p w:rsidR="009852C7" w:rsidRDefault="009852C7" w:rsidP="00D85743">
                        <w:pPr>
                          <w:pStyle w:val="Zawartotabeli"/>
                          <w:jc w:val="center"/>
                          <w:rPr>
                            <w:rFonts w:asciiTheme="minorHAnsi" w:hAnsiTheme="minorHAnsi"/>
                            <w:b/>
                            <w:bCs/>
                          </w:rPr>
                        </w:pPr>
                      </w:p>
                    </w:tc>
                  </w:tr>
                  <w:tr w:rsidR="009852C7" w:rsidRPr="00FC3E80" w:rsidTr="009852C7">
                    <w:trPr>
                      <w:trHeight w:hRule="exact" w:val="340"/>
                    </w:trPr>
                    <w:tc>
                      <w:tcPr>
                        <w:tcW w:w="454" w:type="dxa"/>
                        <w:vMerge/>
                        <w:tcBorders>
                          <w:top w:val="single" w:sz="1" w:space="0" w:color="000000"/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504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pacing w:after="0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FC3E80">
                          <w:rPr>
                            <w:rFonts w:asciiTheme="minorHAnsi" w:hAnsiTheme="minorHAnsi"/>
                          </w:rPr>
                          <w:t>Przygotowujesz miejsce pracy: produkty, deskę do krojenia, nóż, miskę, łyżkę.</w:t>
                        </w:r>
                      </w:p>
                    </w:tc>
                    <w:tc>
                      <w:tcPr>
                        <w:tcW w:w="567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454" w:type="dxa"/>
                        <w:vMerge/>
                        <w:tcBorders>
                          <w:top w:val="single" w:sz="1" w:space="0" w:color="000000"/>
                          <w:left w:val="single" w:sz="1" w:space="0" w:color="000000"/>
                          <w:bottom w:val="single" w:sz="1" w:space="0" w:color="000000"/>
                          <w:right w:val="single" w:sz="2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227" w:type="dxa"/>
                        <w:vMerge/>
                        <w:tcBorders>
                          <w:left w:val="single" w:sz="2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9852C7" w:rsidRPr="00FC3E80" w:rsidTr="009852C7">
                    <w:trPr>
                      <w:trHeight w:hRule="exact" w:val="340"/>
                    </w:trPr>
                    <w:tc>
                      <w:tcPr>
                        <w:tcW w:w="454" w:type="dxa"/>
                        <w:vMerge/>
                        <w:tcBorders>
                          <w:top w:val="single" w:sz="1" w:space="0" w:color="000000"/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504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pacing w:after="0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FC3E80">
                          <w:rPr>
                            <w:rFonts w:asciiTheme="minorHAnsi" w:hAnsiTheme="minorHAnsi"/>
                          </w:rPr>
                          <w:t>Myjesz dokładnie wszystkie owoce zanim zaczniesz je obierać.</w:t>
                        </w:r>
                      </w:p>
                    </w:tc>
                    <w:tc>
                      <w:tcPr>
                        <w:tcW w:w="567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454" w:type="dxa"/>
                        <w:vMerge/>
                        <w:tcBorders>
                          <w:top w:val="single" w:sz="1" w:space="0" w:color="000000"/>
                          <w:left w:val="single" w:sz="1" w:space="0" w:color="000000"/>
                          <w:bottom w:val="single" w:sz="1" w:space="0" w:color="000000"/>
                          <w:right w:val="single" w:sz="2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227" w:type="dxa"/>
                        <w:vMerge/>
                        <w:tcBorders>
                          <w:left w:val="single" w:sz="2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9852C7" w:rsidRPr="00FC3E80" w:rsidTr="009852C7">
                    <w:trPr>
                      <w:trHeight w:hRule="exact" w:val="340"/>
                    </w:trPr>
                    <w:tc>
                      <w:tcPr>
                        <w:tcW w:w="454" w:type="dxa"/>
                        <w:vMerge/>
                        <w:tcBorders>
                          <w:top w:val="single" w:sz="1" w:space="0" w:color="000000"/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504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pacing w:after="0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FC3E80">
                          <w:rPr>
                            <w:rFonts w:asciiTheme="minorHAnsi" w:hAnsiTheme="minorHAnsi"/>
                          </w:rPr>
                          <w:t>Potrafisz obrać ze skórki poszczególne owoce.</w:t>
                        </w:r>
                      </w:p>
                    </w:tc>
                    <w:tc>
                      <w:tcPr>
                        <w:tcW w:w="567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454" w:type="dxa"/>
                        <w:vMerge/>
                        <w:tcBorders>
                          <w:top w:val="single" w:sz="1" w:space="0" w:color="000000"/>
                          <w:left w:val="single" w:sz="1" w:space="0" w:color="000000"/>
                          <w:bottom w:val="single" w:sz="1" w:space="0" w:color="000000"/>
                          <w:right w:val="single" w:sz="2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227" w:type="dxa"/>
                        <w:vMerge/>
                        <w:tcBorders>
                          <w:left w:val="single" w:sz="2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9852C7" w:rsidRPr="00FC3E80" w:rsidTr="009852C7">
                    <w:trPr>
                      <w:trHeight w:hRule="exact" w:val="340"/>
                    </w:trPr>
                    <w:tc>
                      <w:tcPr>
                        <w:tcW w:w="454" w:type="dxa"/>
                        <w:vMerge/>
                        <w:tcBorders>
                          <w:top w:val="single" w:sz="1" w:space="0" w:color="000000"/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504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pacing w:after="0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FC3E80">
                          <w:rPr>
                            <w:rFonts w:asciiTheme="minorHAnsi" w:hAnsiTheme="minorHAnsi"/>
                          </w:rPr>
                          <w:t>Potrafisz pokroić owoce w kostkę lub na drobne kawałki.</w:t>
                        </w:r>
                      </w:p>
                    </w:tc>
                    <w:tc>
                      <w:tcPr>
                        <w:tcW w:w="567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454" w:type="dxa"/>
                        <w:vMerge/>
                        <w:tcBorders>
                          <w:top w:val="single" w:sz="1" w:space="0" w:color="000000"/>
                          <w:left w:val="single" w:sz="1" w:space="0" w:color="000000"/>
                          <w:bottom w:val="single" w:sz="1" w:space="0" w:color="000000"/>
                          <w:right w:val="single" w:sz="2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227" w:type="dxa"/>
                        <w:vMerge/>
                        <w:tcBorders>
                          <w:left w:val="single" w:sz="2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9852C7" w:rsidRPr="00FC3E80" w:rsidTr="009852C7">
                    <w:trPr>
                      <w:trHeight w:hRule="exact" w:val="340"/>
                    </w:trPr>
                    <w:tc>
                      <w:tcPr>
                        <w:tcW w:w="454" w:type="dxa"/>
                        <w:vMerge/>
                        <w:tcBorders>
                          <w:top w:val="single" w:sz="1" w:space="0" w:color="000000"/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504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pacing w:after="0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FC3E80">
                          <w:rPr>
                            <w:rFonts w:asciiTheme="minorHAnsi" w:hAnsiTheme="minorHAnsi"/>
                          </w:rPr>
                          <w:t>Przygotowujesz sałatkę zgodnie z przepisem.</w:t>
                        </w:r>
                      </w:p>
                    </w:tc>
                    <w:tc>
                      <w:tcPr>
                        <w:tcW w:w="567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454" w:type="dxa"/>
                        <w:vMerge/>
                        <w:tcBorders>
                          <w:top w:val="single" w:sz="1" w:space="0" w:color="000000"/>
                          <w:left w:val="single" w:sz="1" w:space="0" w:color="000000"/>
                          <w:bottom w:val="single" w:sz="1" w:space="0" w:color="000000"/>
                          <w:right w:val="single" w:sz="2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227" w:type="dxa"/>
                        <w:vMerge/>
                        <w:tcBorders>
                          <w:left w:val="single" w:sz="2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9852C7" w:rsidRPr="00FC3E80" w:rsidTr="009852C7">
                    <w:trPr>
                      <w:trHeight w:hRule="exact" w:val="340"/>
                    </w:trPr>
                    <w:tc>
                      <w:tcPr>
                        <w:tcW w:w="454" w:type="dxa"/>
                        <w:vMerge/>
                        <w:tcBorders>
                          <w:top w:val="single" w:sz="1" w:space="0" w:color="000000"/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504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pacing w:after="0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FC3E80">
                          <w:rPr>
                            <w:rFonts w:asciiTheme="minorHAnsi" w:hAnsiTheme="minorHAnsi"/>
                          </w:rPr>
                          <w:t>Dbasz o odpowiednie tempo pracy.</w:t>
                        </w:r>
                      </w:p>
                    </w:tc>
                    <w:tc>
                      <w:tcPr>
                        <w:tcW w:w="567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454" w:type="dxa"/>
                        <w:vMerge/>
                        <w:tcBorders>
                          <w:top w:val="single" w:sz="1" w:space="0" w:color="000000"/>
                          <w:left w:val="single" w:sz="1" w:space="0" w:color="000000"/>
                          <w:bottom w:val="single" w:sz="1" w:space="0" w:color="000000"/>
                          <w:right w:val="single" w:sz="2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227" w:type="dxa"/>
                        <w:vMerge/>
                        <w:tcBorders>
                          <w:left w:val="single" w:sz="2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9852C7" w:rsidRPr="00FC3E80" w:rsidTr="009852C7">
                    <w:trPr>
                      <w:trHeight w:hRule="exact" w:val="340"/>
                    </w:trPr>
                    <w:tc>
                      <w:tcPr>
                        <w:tcW w:w="454" w:type="dxa"/>
                        <w:vMerge/>
                        <w:tcBorders>
                          <w:top w:val="single" w:sz="1" w:space="0" w:color="000000"/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504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pacing w:after="0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FC3E80">
                          <w:rPr>
                            <w:rFonts w:asciiTheme="minorHAnsi" w:hAnsiTheme="minorHAnsi"/>
                          </w:rPr>
                          <w:t>Zachowujesz czystość miejsca pracy.</w:t>
                        </w:r>
                      </w:p>
                    </w:tc>
                    <w:tc>
                      <w:tcPr>
                        <w:tcW w:w="567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454" w:type="dxa"/>
                        <w:vMerge/>
                        <w:tcBorders>
                          <w:top w:val="single" w:sz="1" w:space="0" w:color="000000"/>
                          <w:left w:val="single" w:sz="1" w:space="0" w:color="000000"/>
                          <w:bottom w:val="single" w:sz="1" w:space="0" w:color="000000"/>
                          <w:right w:val="single" w:sz="2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227" w:type="dxa"/>
                        <w:vMerge/>
                        <w:tcBorders>
                          <w:left w:val="single" w:sz="2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9852C7" w:rsidRPr="00FC3E80" w:rsidTr="009852C7">
                    <w:trPr>
                      <w:trHeight w:hRule="exact" w:val="340"/>
                    </w:trPr>
                    <w:tc>
                      <w:tcPr>
                        <w:tcW w:w="454" w:type="dxa"/>
                        <w:vMerge/>
                        <w:tcBorders>
                          <w:top w:val="single" w:sz="1" w:space="0" w:color="000000"/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504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pacing w:after="0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FC3E80">
                          <w:rPr>
                            <w:rFonts w:asciiTheme="minorHAnsi" w:hAnsiTheme="minorHAnsi"/>
                          </w:rPr>
                          <w:t>Estetycznie podajesz sałatkę do jedzenia.</w:t>
                        </w:r>
                      </w:p>
                    </w:tc>
                    <w:tc>
                      <w:tcPr>
                        <w:tcW w:w="567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454" w:type="dxa"/>
                        <w:vMerge/>
                        <w:tcBorders>
                          <w:top w:val="single" w:sz="1" w:space="0" w:color="000000"/>
                          <w:left w:val="single" w:sz="1" w:space="0" w:color="000000"/>
                          <w:bottom w:val="single" w:sz="1" w:space="0" w:color="000000"/>
                          <w:right w:val="single" w:sz="2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227" w:type="dxa"/>
                        <w:vMerge/>
                        <w:tcBorders>
                          <w:left w:val="single" w:sz="2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9852C7" w:rsidRPr="00FC3E80" w:rsidTr="009852C7">
                    <w:trPr>
                      <w:trHeight w:hRule="exact" w:val="340"/>
                    </w:trPr>
                    <w:tc>
                      <w:tcPr>
                        <w:tcW w:w="454" w:type="dxa"/>
                        <w:vMerge/>
                        <w:tcBorders>
                          <w:top w:val="single" w:sz="1" w:space="0" w:color="000000"/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504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pacing w:after="0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FC3E80">
                          <w:rPr>
                            <w:rFonts w:asciiTheme="minorHAnsi" w:hAnsiTheme="minorHAnsi"/>
                          </w:rPr>
                          <w:t>Korzystając z kuchenki gazowej lub elektrycznej poprosisz o pomoc osobę dorosłą.</w:t>
                        </w:r>
                      </w:p>
                    </w:tc>
                    <w:tc>
                      <w:tcPr>
                        <w:tcW w:w="567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454" w:type="dxa"/>
                        <w:vMerge/>
                        <w:tcBorders>
                          <w:top w:val="single" w:sz="1" w:space="0" w:color="000000"/>
                          <w:left w:val="single" w:sz="1" w:space="0" w:color="000000"/>
                          <w:bottom w:val="single" w:sz="1" w:space="0" w:color="000000"/>
                          <w:right w:val="single" w:sz="2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227" w:type="dxa"/>
                        <w:vMerge/>
                        <w:tcBorders>
                          <w:left w:val="single" w:sz="2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9852C7" w:rsidRPr="00FC3E80" w:rsidTr="009852C7">
                    <w:trPr>
                      <w:trHeight w:hRule="exact" w:val="336"/>
                    </w:trPr>
                    <w:tc>
                      <w:tcPr>
                        <w:tcW w:w="454" w:type="dxa"/>
                        <w:vMerge/>
                        <w:tcBorders>
                          <w:top w:val="single" w:sz="1" w:space="0" w:color="000000"/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504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281250">
                        <w:pPr>
                          <w:pStyle w:val="Zawartotabeli"/>
                          <w:spacing w:after="0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FC3E80">
                          <w:rPr>
                            <w:rFonts w:asciiTheme="minorHAnsi" w:hAnsiTheme="minorHAnsi"/>
                          </w:rPr>
                          <w:t xml:space="preserve">Jeśli korzystasz z kuchenki mikrofalowej, sprawdzisz czy korzystasz z odpowiedniego naczynia. </w:t>
                        </w:r>
                      </w:p>
                    </w:tc>
                    <w:tc>
                      <w:tcPr>
                        <w:tcW w:w="567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454" w:type="dxa"/>
                        <w:vMerge/>
                        <w:tcBorders>
                          <w:top w:val="single" w:sz="1" w:space="0" w:color="000000"/>
                          <w:left w:val="single" w:sz="1" w:space="0" w:color="000000"/>
                          <w:bottom w:val="single" w:sz="1" w:space="0" w:color="000000"/>
                          <w:right w:val="single" w:sz="2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227" w:type="dxa"/>
                        <w:vMerge/>
                        <w:tcBorders>
                          <w:left w:val="single" w:sz="2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9852C7" w:rsidRPr="00FC3E80" w:rsidTr="009852C7">
                    <w:trPr>
                      <w:trHeight w:hRule="exact" w:val="680"/>
                    </w:trPr>
                    <w:tc>
                      <w:tcPr>
                        <w:tcW w:w="454" w:type="dxa"/>
                        <w:vMerge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504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pacing w:after="0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FC3E80">
                          <w:rPr>
                            <w:rFonts w:asciiTheme="minorHAnsi" w:hAnsiTheme="minorHAnsi"/>
                          </w:rPr>
                          <w:t>Zachowujesz bezpieczeństwo używając ostrych narzędzi, nie wskazujesz ostrzem noża</w:t>
                        </w:r>
                        <w:r>
                          <w:rPr>
                            <w:rFonts w:asciiTheme="minorHAnsi" w:hAnsiTheme="minorHAnsi"/>
                          </w:rPr>
                          <w:t xml:space="preserve"> </w:t>
                        </w:r>
                        <w:r>
                          <w:t>lub widelca, nie wymachujesz sztućcami</w:t>
                        </w:r>
                      </w:p>
                    </w:tc>
                    <w:tc>
                      <w:tcPr>
                        <w:tcW w:w="567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454" w:type="dxa"/>
                        <w:vMerge/>
                        <w:tcBorders>
                          <w:left w:val="single" w:sz="1" w:space="0" w:color="000000"/>
                          <w:bottom w:val="single" w:sz="1" w:space="0" w:color="000000"/>
                          <w:right w:val="single" w:sz="2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227" w:type="dxa"/>
                        <w:vMerge/>
                        <w:tcBorders>
                          <w:left w:val="single" w:sz="2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9852C7" w:rsidRPr="00FC3E80" w:rsidTr="009852C7">
                    <w:trPr>
                      <w:trHeight w:hRule="exact" w:val="340"/>
                    </w:trPr>
                    <w:tc>
                      <w:tcPr>
                        <w:tcW w:w="454" w:type="dxa"/>
                        <w:vMerge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504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pacing w:after="0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FC3E80">
                          <w:rPr>
                            <w:rFonts w:asciiTheme="minorHAnsi" w:hAnsiTheme="minorHAnsi"/>
                          </w:rPr>
                          <w:t>Myjesz po sobie naczynia i sprzątasz miejsce pracy.</w:t>
                        </w:r>
                      </w:p>
                    </w:tc>
                    <w:tc>
                      <w:tcPr>
                        <w:tcW w:w="567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454" w:type="dxa"/>
                        <w:vMerge/>
                        <w:tcBorders>
                          <w:left w:val="single" w:sz="1" w:space="0" w:color="000000"/>
                          <w:bottom w:val="single" w:sz="1" w:space="0" w:color="000000"/>
                          <w:right w:val="single" w:sz="2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227" w:type="dxa"/>
                        <w:vMerge/>
                        <w:tcBorders>
                          <w:left w:val="single" w:sz="2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9852C7" w:rsidRPr="00FC3E80" w:rsidTr="009852C7">
                    <w:trPr>
                      <w:trHeight w:hRule="exact" w:val="374"/>
                    </w:trPr>
                    <w:tc>
                      <w:tcPr>
                        <w:tcW w:w="454" w:type="dxa"/>
                        <w:vMerge/>
                        <w:tcBorders>
                          <w:top w:val="single" w:sz="1" w:space="0" w:color="000000"/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504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pacing w:after="0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FC3E80">
                          <w:rPr>
                            <w:rFonts w:asciiTheme="minorHAnsi" w:hAnsiTheme="minorHAnsi"/>
                          </w:rPr>
                          <w:t>*Równomiernie dzielisz się zadaniami z poszczególnymi członkami grupy.</w:t>
                        </w:r>
                      </w:p>
                    </w:tc>
                    <w:tc>
                      <w:tcPr>
                        <w:tcW w:w="567" w:type="dxa"/>
                        <w:tcBorders>
                          <w:left w:val="single" w:sz="1" w:space="0" w:color="000000"/>
                          <w:bottom w:val="single" w:sz="1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454" w:type="dxa"/>
                        <w:vMerge/>
                        <w:tcBorders>
                          <w:top w:val="single" w:sz="1" w:space="0" w:color="000000"/>
                          <w:left w:val="single" w:sz="1" w:space="0" w:color="000000"/>
                          <w:bottom w:val="single" w:sz="1" w:space="0" w:color="000000"/>
                          <w:right w:val="single" w:sz="2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227" w:type="dxa"/>
                        <w:vMerge/>
                        <w:tcBorders>
                          <w:left w:val="single" w:sz="2" w:space="0" w:color="000000"/>
                        </w:tcBorders>
                        <w:shd w:val="clear" w:color="auto" w:fill="FFFFFF" w:themeFill="background1"/>
                      </w:tcPr>
                      <w:p w:rsidR="009852C7" w:rsidRPr="00FC3E80" w:rsidRDefault="009852C7" w:rsidP="00D85743">
                        <w:pPr>
                          <w:pStyle w:val="Zawartotabeli"/>
                          <w:snapToGrid w:val="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</w:tbl>
                <w:p w:rsidR="009852C7" w:rsidRDefault="009852C7"/>
              </w:txbxContent>
            </v:textbox>
            <w10:wrap anchorx="margin"/>
          </v:shape>
        </w:pict>
      </w:r>
    </w:p>
    <w:p w:rsidR="004F3205" w:rsidRDefault="004F3205">
      <w:pPr>
        <w:rPr>
          <w:rFonts w:asciiTheme="minorHAnsi" w:hAnsiTheme="minorHAnsi"/>
          <w:b/>
          <w:bCs/>
          <w:sz w:val="24"/>
          <w:szCs w:val="24"/>
        </w:rPr>
      </w:pPr>
    </w:p>
    <w:p w:rsidR="004F3205" w:rsidRDefault="004F3205">
      <w:pPr>
        <w:rPr>
          <w:rFonts w:asciiTheme="minorHAnsi" w:hAnsiTheme="minorHAnsi"/>
          <w:b/>
          <w:bCs/>
          <w:sz w:val="24"/>
          <w:szCs w:val="24"/>
        </w:rPr>
      </w:pPr>
    </w:p>
    <w:p w:rsidR="004F3205" w:rsidRDefault="004F3205">
      <w:pPr>
        <w:rPr>
          <w:rFonts w:asciiTheme="minorHAnsi" w:hAnsiTheme="minorHAnsi"/>
          <w:b/>
          <w:bCs/>
          <w:sz w:val="24"/>
          <w:szCs w:val="24"/>
        </w:rPr>
      </w:pPr>
    </w:p>
    <w:p w:rsidR="004F3205" w:rsidRDefault="004F3205">
      <w:pPr>
        <w:rPr>
          <w:rFonts w:asciiTheme="minorHAnsi" w:hAnsiTheme="minorHAnsi"/>
          <w:b/>
          <w:bCs/>
          <w:sz w:val="24"/>
          <w:szCs w:val="24"/>
        </w:rPr>
      </w:pPr>
    </w:p>
    <w:p w:rsidR="004F3205" w:rsidRDefault="004F3205">
      <w:pPr>
        <w:rPr>
          <w:rFonts w:asciiTheme="minorHAnsi" w:hAnsiTheme="minorHAnsi"/>
          <w:b/>
          <w:bCs/>
          <w:sz w:val="24"/>
          <w:szCs w:val="24"/>
        </w:rPr>
      </w:pPr>
    </w:p>
    <w:p w:rsidR="004F3205" w:rsidRDefault="004F3205">
      <w:pPr>
        <w:rPr>
          <w:rFonts w:asciiTheme="minorHAnsi" w:hAnsiTheme="minorHAnsi"/>
          <w:b/>
          <w:bCs/>
          <w:sz w:val="24"/>
          <w:szCs w:val="24"/>
        </w:rPr>
      </w:pPr>
    </w:p>
    <w:p w:rsidR="004F3205" w:rsidRDefault="004F3205">
      <w:pPr>
        <w:rPr>
          <w:rFonts w:asciiTheme="minorHAnsi" w:hAnsiTheme="minorHAnsi"/>
          <w:b/>
          <w:bCs/>
          <w:sz w:val="24"/>
          <w:szCs w:val="24"/>
        </w:rPr>
      </w:pPr>
    </w:p>
    <w:p w:rsidR="004F3205" w:rsidRDefault="004F3205">
      <w:pPr>
        <w:rPr>
          <w:rFonts w:asciiTheme="minorHAnsi" w:hAnsiTheme="minorHAnsi"/>
          <w:b/>
          <w:bCs/>
          <w:sz w:val="24"/>
          <w:szCs w:val="24"/>
        </w:rPr>
      </w:pPr>
    </w:p>
    <w:p w:rsidR="004F3205" w:rsidRDefault="004F3205">
      <w:pPr>
        <w:rPr>
          <w:rFonts w:asciiTheme="minorHAnsi" w:hAnsiTheme="minorHAnsi"/>
          <w:b/>
          <w:bCs/>
          <w:sz w:val="24"/>
          <w:szCs w:val="24"/>
        </w:rPr>
      </w:pPr>
    </w:p>
    <w:p w:rsidR="004F3205" w:rsidRDefault="004F3205">
      <w:pPr>
        <w:rPr>
          <w:rFonts w:asciiTheme="minorHAnsi" w:hAnsiTheme="minorHAnsi"/>
          <w:b/>
          <w:bCs/>
          <w:sz w:val="24"/>
          <w:szCs w:val="24"/>
        </w:rPr>
      </w:pPr>
    </w:p>
    <w:p w:rsidR="004F3205" w:rsidRDefault="004F3205">
      <w:pPr>
        <w:rPr>
          <w:rFonts w:asciiTheme="minorHAnsi" w:hAnsiTheme="minorHAnsi"/>
          <w:b/>
          <w:bCs/>
          <w:sz w:val="24"/>
          <w:szCs w:val="24"/>
        </w:rPr>
      </w:pPr>
    </w:p>
    <w:p w:rsidR="004F3205" w:rsidRDefault="004F3205">
      <w:pPr>
        <w:rPr>
          <w:rFonts w:asciiTheme="minorHAnsi" w:hAnsiTheme="minorHAnsi"/>
          <w:b/>
          <w:bCs/>
          <w:sz w:val="24"/>
          <w:szCs w:val="24"/>
        </w:rPr>
      </w:pPr>
      <w:r>
        <w:rPr>
          <w:rFonts w:asciiTheme="minorHAnsi" w:hAnsiTheme="minorHAnsi"/>
          <w:b/>
          <w:bCs/>
          <w:sz w:val="24"/>
          <w:szCs w:val="24"/>
        </w:rPr>
        <w:br w:type="page"/>
      </w:r>
    </w:p>
    <w:p w:rsidR="004F3205" w:rsidRPr="0074630A" w:rsidRDefault="004F3205" w:rsidP="004F3205">
      <w:pPr>
        <w:rPr>
          <w:rFonts w:asciiTheme="minorHAnsi" w:hAnsiTheme="minorHAnsi"/>
          <w:sz w:val="24"/>
          <w:szCs w:val="24"/>
        </w:rPr>
      </w:pPr>
      <w:r w:rsidRPr="0074630A">
        <w:rPr>
          <w:rFonts w:asciiTheme="minorHAnsi" w:hAnsiTheme="minorHAnsi"/>
          <w:b/>
          <w:bCs/>
          <w:sz w:val="24"/>
          <w:szCs w:val="24"/>
        </w:rPr>
        <w:t>3. Jak to poprawić?</w:t>
      </w:r>
    </w:p>
    <w:tbl>
      <w:tblPr>
        <w:tblStyle w:val="Tabela-Siatka"/>
        <w:tblW w:w="9747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747"/>
      </w:tblGrid>
      <w:tr w:rsidR="004F3205" w:rsidRPr="00FC3E80" w:rsidTr="005C32E9">
        <w:tc>
          <w:tcPr>
            <w:tcW w:w="9747" w:type="dxa"/>
          </w:tcPr>
          <w:p w:rsidR="004F3205" w:rsidRPr="005C32E9" w:rsidRDefault="004F3205" w:rsidP="005C32E9">
            <w:pPr>
              <w:pStyle w:val="Akapitzlist"/>
              <w:numPr>
                <w:ilvl w:val="0"/>
                <w:numId w:val="31"/>
              </w:numPr>
              <w:spacing w:before="100" w:after="100"/>
              <w:ind w:left="426"/>
              <w:jc w:val="both"/>
              <w:rPr>
                <w:rFonts w:asciiTheme="minorHAnsi" w:hAnsiTheme="minorHAnsi"/>
              </w:rPr>
            </w:pPr>
            <w:r w:rsidRPr="005C32E9">
              <w:rPr>
                <w:rFonts w:asciiTheme="minorHAnsi" w:hAnsiTheme="minorHAnsi"/>
              </w:rPr>
              <w:t xml:space="preserve">Zgromadź informacje na temat konieczności częstego mycia rąk, a zwłaszcza przed jedzeniem </w:t>
            </w:r>
            <w:r w:rsidRPr="005C32E9">
              <w:rPr>
                <w:rFonts w:asciiTheme="minorHAnsi" w:hAnsiTheme="minorHAnsi"/>
              </w:rPr>
              <w:br/>
              <w:t xml:space="preserve">i przygotowywaniem posiłków. W tym celu możesz wykorzystać </w:t>
            </w:r>
            <w:proofErr w:type="spellStart"/>
            <w:r w:rsidRPr="005C32E9">
              <w:rPr>
                <w:rFonts w:asciiTheme="minorHAnsi" w:hAnsiTheme="minorHAnsi"/>
              </w:rPr>
              <w:t>internet</w:t>
            </w:r>
            <w:proofErr w:type="spellEnd"/>
            <w:r w:rsidRPr="005C32E9">
              <w:rPr>
                <w:rFonts w:asciiTheme="minorHAnsi" w:hAnsiTheme="minorHAnsi"/>
              </w:rPr>
              <w:t xml:space="preserve"> lub porozmawiać z kimś dorosłym.</w:t>
            </w:r>
          </w:p>
        </w:tc>
      </w:tr>
      <w:tr w:rsidR="004F3205" w:rsidRPr="00FC3E80" w:rsidTr="005C32E9">
        <w:tc>
          <w:tcPr>
            <w:tcW w:w="9747" w:type="dxa"/>
          </w:tcPr>
          <w:p w:rsidR="004F3205" w:rsidRPr="005C32E9" w:rsidRDefault="004F3205" w:rsidP="005C32E9">
            <w:pPr>
              <w:pStyle w:val="Akapitzlist"/>
              <w:numPr>
                <w:ilvl w:val="0"/>
                <w:numId w:val="31"/>
              </w:numPr>
              <w:spacing w:before="100" w:after="100"/>
              <w:ind w:left="426"/>
              <w:jc w:val="both"/>
              <w:rPr>
                <w:rFonts w:asciiTheme="minorHAnsi" w:hAnsiTheme="minorHAnsi"/>
              </w:rPr>
            </w:pPr>
            <w:r w:rsidRPr="005C32E9">
              <w:rPr>
                <w:rFonts w:asciiTheme="minorHAnsi" w:hAnsiTheme="minorHAnsi"/>
              </w:rPr>
              <w:t>Zgromadź listę pięciu/ trzech powodów dla których nie można zapomnieć o myciu rąk.</w:t>
            </w:r>
          </w:p>
        </w:tc>
      </w:tr>
      <w:tr w:rsidR="004F3205" w:rsidRPr="00FC3E80" w:rsidTr="005C32E9">
        <w:tc>
          <w:tcPr>
            <w:tcW w:w="9747" w:type="dxa"/>
          </w:tcPr>
          <w:p w:rsidR="004F3205" w:rsidRPr="005C32E9" w:rsidRDefault="004F3205" w:rsidP="005C32E9">
            <w:pPr>
              <w:pStyle w:val="Akapitzlist"/>
              <w:numPr>
                <w:ilvl w:val="0"/>
                <w:numId w:val="31"/>
              </w:numPr>
              <w:spacing w:before="100" w:after="100"/>
              <w:ind w:left="426"/>
              <w:jc w:val="both"/>
              <w:rPr>
                <w:rFonts w:asciiTheme="minorHAnsi" w:hAnsiTheme="minorHAnsi"/>
              </w:rPr>
            </w:pPr>
            <w:r w:rsidRPr="005C32E9">
              <w:rPr>
                <w:rFonts w:asciiTheme="minorHAnsi" w:hAnsiTheme="minorHAnsi"/>
              </w:rPr>
              <w:t xml:space="preserve">Codziennie przed przystąpieniem do zadania takiego jak: gotowanie, odrabianie lekcji, malowanie itp. zabierz ze stołu lub biurka, wszystkie przedmioty, które nie będą Ci potrzebne i przygotuj wszystkie rzeczy, których będziesz potrzebować. To zadanie pomoże Ci wyrobić dobre nawyki. </w:t>
            </w:r>
          </w:p>
        </w:tc>
      </w:tr>
      <w:tr w:rsidR="004F3205" w:rsidRPr="00FC3E80" w:rsidTr="005C32E9">
        <w:tc>
          <w:tcPr>
            <w:tcW w:w="9747" w:type="dxa"/>
          </w:tcPr>
          <w:p w:rsidR="004F3205" w:rsidRPr="005C32E9" w:rsidRDefault="004F3205" w:rsidP="005C32E9">
            <w:pPr>
              <w:pStyle w:val="Akapitzlist"/>
              <w:numPr>
                <w:ilvl w:val="0"/>
                <w:numId w:val="31"/>
              </w:numPr>
              <w:spacing w:before="100" w:after="100"/>
              <w:ind w:left="426"/>
              <w:jc w:val="both"/>
              <w:rPr>
                <w:rFonts w:asciiTheme="minorHAnsi" w:hAnsiTheme="minorHAnsi"/>
              </w:rPr>
            </w:pPr>
            <w:r w:rsidRPr="005C32E9">
              <w:rPr>
                <w:rFonts w:asciiTheme="minorHAnsi" w:hAnsiTheme="minorHAnsi"/>
              </w:rPr>
              <w:t>Sporządź listę pięciu powodów dla których należy myć owoce przed ich obraniem.</w:t>
            </w:r>
          </w:p>
        </w:tc>
      </w:tr>
      <w:tr w:rsidR="004F3205" w:rsidRPr="00FC3E80" w:rsidTr="005C32E9">
        <w:tc>
          <w:tcPr>
            <w:tcW w:w="9747" w:type="dxa"/>
          </w:tcPr>
          <w:p w:rsidR="004F3205" w:rsidRPr="005C32E9" w:rsidRDefault="004F3205" w:rsidP="005C32E9">
            <w:pPr>
              <w:pStyle w:val="Akapitzlist"/>
              <w:numPr>
                <w:ilvl w:val="0"/>
                <w:numId w:val="31"/>
              </w:numPr>
              <w:spacing w:before="100" w:after="100"/>
              <w:ind w:left="426"/>
              <w:jc w:val="both"/>
              <w:rPr>
                <w:rFonts w:asciiTheme="minorHAnsi" w:hAnsiTheme="minorHAnsi"/>
              </w:rPr>
            </w:pPr>
            <w:r w:rsidRPr="005C32E9">
              <w:rPr>
                <w:rFonts w:asciiTheme="minorHAnsi" w:hAnsiTheme="minorHAnsi"/>
              </w:rPr>
              <w:t>Poproś w domu kogoś dorosłego o to, aby pokazał Ci, jak obiera różne owoce. Poćwicz tę umiejętność samodzielnie obierając owoce i słuchając wskazówek osoby dorosłej.</w:t>
            </w:r>
          </w:p>
        </w:tc>
      </w:tr>
      <w:tr w:rsidR="004F3205" w:rsidRPr="00FC3E80" w:rsidTr="005C32E9">
        <w:tc>
          <w:tcPr>
            <w:tcW w:w="9747" w:type="dxa"/>
          </w:tcPr>
          <w:p w:rsidR="004F3205" w:rsidRPr="005C32E9" w:rsidRDefault="004F3205" w:rsidP="005C32E9">
            <w:pPr>
              <w:pStyle w:val="Akapitzlist"/>
              <w:numPr>
                <w:ilvl w:val="0"/>
                <w:numId w:val="31"/>
              </w:numPr>
              <w:spacing w:before="100" w:after="100"/>
              <w:ind w:left="426"/>
              <w:jc w:val="both"/>
              <w:rPr>
                <w:rFonts w:asciiTheme="minorHAnsi" w:hAnsiTheme="minorHAnsi"/>
              </w:rPr>
            </w:pPr>
            <w:r w:rsidRPr="005C32E9">
              <w:rPr>
                <w:rFonts w:asciiTheme="minorHAnsi" w:hAnsiTheme="minorHAnsi"/>
              </w:rPr>
              <w:t xml:space="preserve">- Jeśli krojenie owoców sprawia Ci trudność, możesz poćwiczyć tę umiejętność np. krojąc nożykiem plastikowym owoce ulepione z </w:t>
            </w:r>
            <w:proofErr w:type="spellStart"/>
            <w:r w:rsidRPr="005C32E9">
              <w:rPr>
                <w:rFonts w:asciiTheme="minorHAnsi" w:hAnsiTheme="minorHAnsi"/>
              </w:rPr>
              <w:t>ciastoliny</w:t>
            </w:r>
            <w:proofErr w:type="spellEnd"/>
            <w:r w:rsidRPr="005C32E9">
              <w:rPr>
                <w:rFonts w:asciiTheme="minorHAnsi" w:hAnsiTheme="minorHAnsi"/>
              </w:rPr>
              <w:t>.</w:t>
            </w:r>
          </w:p>
        </w:tc>
      </w:tr>
      <w:tr w:rsidR="004F3205" w:rsidRPr="00FC3E80" w:rsidTr="005C32E9">
        <w:tc>
          <w:tcPr>
            <w:tcW w:w="9747" w:type="dxa"/>
          </w:tcPr>
          <w:p w:rsidR="004F3205" w:rsidRPr="005C32E9" w:rsidRDefault="004F3205" w:rsidP="005C32E9">
            <w:pPr>
              <w:pStyle w:val="Akapitzlist"/>
              <w:numPr>
                <w:ilvl w:val="0"/>
                <w:numId w:val="31"/>
              </w:numPr>
              <w:spacing w:before="100" w:after="100"/>
              <w:ind w:left="426"/>
              <w:jc w:val="both"/>
              <w:rPr>
                <w:rFonts w:asciiTheme="minorHAnsi" w:hAnsiTheme="minorHAnsi"/>
              </w:rPr>
            </w:pPr>
            <w:r w:rsidRPr="005C32E9">
              <w:rPr>
                <w:rFonts w:asciiTheme="minorHAnsi" w:hAnsiTheme="minorHAnsi"/>
              </w:rPr>
              <w:t xml:space="preserve">Poproś w domu kogoś, aby odczytywał Ci poszczególne punkty przepisu lub innej instrukcji. Ty wykonuj po kolei to, co usłyszysz. Na końcu opowiedz szczegółowo, co udało Ci się zrobić, </w:t>
            </w:r>
            <w:r w:rsidRPr="005C32E9">
              <w:rPr>
                <w:rFonts w:asciiTheme="minorHAnsi" w:hAnsiTheme="minorHAnsi"/>
              </w:rPr>
              <w:br/>
              <w:t xml:space="preserve">a osoba, która odczytywała Ci instrukcję, sprawdzi czy wszystko zostało wykonane poprawnie. </w:t>
            </w:r>
          </w:p>
        </w:tc>
      </w:tr>
      <w:tr w:rsidR="004F3205" w:rsidRPr="00FC3E80" w:rsidTr="005C32E9">
        <w:tc>
          <w:tcPr>
            <w:tcW w:w="9747" w:type="dxa"/>
          </w:tcPr>
          <w:p w:rsidR="004F3205" w:rsidRPr="005C32E9" w:rsidRDefault="004F3205" w:rsidP="005C32E9">
            <w:pPr>
              <w:pStyle w:val="Akapitzlist"/>
              <w:numPr>
                <w:ilvl w:val="0"/>
                <w:numId w:val="31"/>
              </w:numPr>
              <w:spacing w:before="100" w:after="100"/>
              <w:ind w:left="426"/>
              <w:jc w:val="both"/>
              <w:rPr>
                <w:rFonts w:asciiTheme="minorHAnsi" w:hAnsiTheme="minorHAnsi"/>
              </w:rPr>
            </w:pPr>
            <w:r w:rsidRPr="005C32E9">
              <w:rPr>
                <w:rFonts w:asciiTheme="minorHAnsi" w:hAnsiTheme="minorHAnsi"/>
              </w:rPr>
              <w:t xml:space="preserve">Zmierz czas jaki zajmuje komuś z Twoich dorosłych domowników np. obranie i pokrojenie jabłka. Postaraj się zrobić to samo maksymalnie cztery minuty wolniej i nie próbując obierać i kroić szybciej. </w:t>
            </w:r>
          </w:p>
        </w:tc>
      </w:tr>
      <w:tr w:rsidR="004F3205" w:rsidRPr="00FC3E80" w:rsidTr="005C32E9">
        <w:tc>
          <w:tcPr>
            <w:tcW w:w="9747" w:type="dxa"/>
          </w:tcPr>
          <w:p w:rsidR="004F3205" w:rsidRPr="005C32E9" w:rsidRDefault="004F3205" w:rsidP="005C32E9">
            <w:pPr>
              <w:pStyle w:val="Akapitzlist"/>
              <w:numPr>
                <w:ilvl w:val="0"/>
                <w:numId w:val="31"/>
              </w:numPr>
              <w:spacing w:before="100" w:after="100"/>
              <w:ind w:left="426"/>
              <w:jc w:val="both"/>
              <w:rPr>
                <w:rFonts w:asciiTheme="minorHAnsi" w:hAnsiTheme="minorHAnsi"/>
              </w:rPr>
            </w:pPr>
            <w:r w:rsidRPr="005C32E9">
              <w:rPr>
                <w:rFonts w:asciiTheme="minorHAnsi" w:hAnsiTheme="minorHAnsi"/>
              </w:rPr>
              <w:t>Jeśli masz trudności z zachowaniem czystości miejsca pracy, przed przystąpieniem do zadania przygotuj ścierki lub ręcznik papierowy. Podczas pracy pamiętaj o systematycznym wyrzucaniu odpadów/ skórek z owoców. Często myj i wycieraj ręce.</w:t>
            </w:r>
          </w:p>
        </w:tc>
      </w:tr>
      <w:tr w:rsidR="004F3205" w:rsidRPr="00FC3E80" w:rsidTr="005C32E9">
        <w:tc>
          <w:tcPr>
            <w:tcW w:w="9747" w:type="dxa"/>
          </w:tcPr>
          <w:p w:rsidR="004F3205" w:rsidRPr="005C32E9" w:rsidRDefault="005C32E9" w:rsidP="005C32E9">
            <w:pPr>
              <w:pStyle w:val="Akapitzlist"/>
              <w:numPr>
                <w:ilvl w:val="0"/>
                <w:numId w:val="31"/>
              </w:numPr>
              <w:spacing w:before="100" w:after="100"/>
              <w:ind w:left="426"/>
              <w:jc w:val="both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-</w:t>
            </w:r>
            <w:r w:rsidR="004F3205" w:rsidRPr="005C32E9">
              <w:rPr>
                <w:rFonts w:asciiTheme="minorHAnsi" w:hAnsiTheme="minorHAnsi"/>
              </w:rPr>
              <w:t xml:space="preserve">Znajdź w </w:t>
            </w:r>
            <w:proofErr w:type="spellStart"/>
            <w:r w:rsidR="004F3205" w:rsidRPr="005C32E9">
              <w:rPr>
                <w:rFonts w:asciiTheme="minorHAnsi" w:hAnsiTheme="minorHAnsi"/>
              </w:rPr>
              <w:t>internecie</w:t>
            </w:r>
            <w:proofErr w:type="spellEnd"/>
            <w:r w:rsidR="004F3205" w:rsidRPr="005C32E9">
              <w:rPr>
                <w:rFonts w:asciiTheme="minorHAnsi" w:hAnsiTheme="minorHAnsi"/>
              </w:rPr>
              <w:t xml:space="preserve"> informacje i zdjęcia na temat estetycznego podawania dań. Sprawdź jak powinien wyglądać ładnie nakryty stół i co ma się na nim znajdować. Ustal w czym podawać dania, aby jadło się je przyjemniej. </w:t>
            </w:r>
          </w:p>
        </w:tc>
      </w:tr>
      <w:tr w:rsidR="004F3205" w:rsidRPr="00FC3E80" w:rsidTr="005C32E9">
        <w:tc>
          <w:tcPr>
            <w:tcW w:w="9747" w:type="dxa"/>
          </w:tcPr>
          <w:p w:rsidR="004F3205" w:rsidRPr="005C32E9" w:rsidRDefault="004F3205" w:rsidP="005C32E9">
            <w:pPr>
              <w:pStyle w:val="Akapitzlist"/>
              <w:numPr>
                <w:ilvl w:val="0"/>
                <w:numId w:val="31"/>
              </w:numPr>
              <w:spacing w:before="100" w:after="100"/>
              <w:ind w:left="426"/>
              <w:jc w:val="both"/>
              <w:rPr>
                <w:rFonts w:asciiTheme="minorHAnsi" w:hAnsiTheme="minorHAnsi"/>
              </w:rPr>
            </w:pPr>
            <w:r w:rsidRPr="005C32E9">
              <w:rPr>
                <w:rFonts w:asciiTheme="minorHAnsi" w:hAnsiTheme="minorHAnsi"/>
              </w:rPr>
              <w:t>Używając noża zachowaj ostrożność i odkładaj go w bezpieczne miejsce.</w:t>
            </w:r>
          </w:p>
        </w:tc>
      </w:tr>
      <w:tr w:rsidR="004F3205" w:rsidRPr="00FC3E80" w:rsidTr="005C32E9">
        <w:tc>
          <w:tcPr>
            <w:tcW w:w="9747" w:type="dxa"/>
          </w:tcPr>
          <w:p w:rsidR="004F3205" w:rsidRPr="005C32E9" w:rsidRDefault="004F3205" w:rsidP="005C32E9">
            <w:pPr>
              <w:pStyle w:val="Akapitzlist"/>
              <w:numPr>
                <w:ilvl w:val="0"/>
                <w:numId w:val="31"/>
              </w:numPr>
              <w:spacing w:before="100" w:after="100"/>
              <w:ind w:left="426"/>
              <w:jc w:val="both"/>
              <w:rPr>
                <w:rFonts w:asciiTheme="minorHAnsi" w:hAnsiTheme="minorHAnsi"/>
              </w:rPr>
            </w:pPr>
            <w:r w:rsidRPr="005C32E9">
              <w:rPr>
                <w:rFonts w:asciiTheme="minorHAnsi" w:hAnsiTheme="minorHAnsi"/>
              </w:rPr>
              <w:t xml:space="preserve">Po zakończeniu pracy obierki/ odpadki wyrzuć do kosza, poskładaj i umyj talerze oraz sztućce </w:t>
            </w:r>
            <w:r w:rsidRPr="005C32E9">
              <w:rPr>
                <w:rFonts w:asciiTheme="minorHAnsi" w:hAnsiTheme="minorHAnsi"/>
              </w:rPr>
              <w:br/>
              <w:t>i wytrzyj stół.</w:t>
            </w:r>
          </w:p>
        </w:tc>
      </w:tr>
      <w:tr w:rsidR="004F3205" w:rsidRPr="00FC3E80" w:rsidTr="005C32E9">
        <w:tc>
          <w:tcPr>
            <w:tcW w:w="9747" w:type="dxa"/>
          </w:tcPr>
          <w:p w:rsidR="004F3205" w:rsidRPr="005C32E9" w:rsidRDefault="004F3205" w:rsidP="005C32E9">
            <w:pPr>
              <w:pStyle w:val="Akapitzlist"/>
              <w:numPr>
                <w:ilvl w:val="0"/>
                <w:numId w:val="31"/>
              </w:numPr>
              <w:spacing w:before="100" w:after="100"/>
              <w:ind w:left="426"/>
              <w:jc w:val="both"/>
              <w:rPr>
                <w:rFonts w:asciiTheme="minorHAnsi" w:hAnsiTheme="minorHAnsi"/>
                <w:b/>
                <w:bCs/>
              </w:rPr>
            </w:pPr>
            <w:r w:rsidRPr="005C32E9">
              <w:rPr>
                <w:rFonts w:asciiTheme="minorHAnsi" w:hAnsiTheme="minorHAnsi"/>
              </w:rPr>
              <w:t xml:space="preserve">* Przed przystąpieniem do pracy, podzielcie zadania między sobą. Wyznaczcie funkcje w grupie. Możecie sfilmować swoje gotowanie w domu, a następnie razem je obejrzeć, żeby ocenić czy praca w grupie w pełni Wam się układa. </w:t>
            </w:r>
          </w:p>
        </w:tc>
      </w:tr>
    </w:tbl>
    <w:p w:rsidR="004F3205" w:rsidRPr="00FC3E80" w:rsidRDefault="004F3205" w:rsidP="004F3205">
      <w:pPr>
        <w:jc w:val="both"/>
        <w:rPr>
          <w:rFonts w:asciiTheme="minorHAnsi" w:hAnsiTheme="minorHAnsi"/>
          <w:b/>
          <w:bCs/>
        </w:rPr>
      </w:pPr>
    </w:p>
    <w:p w:rsidR="005C32E9" w:rsidRDefault="005C32E9">
      <w:pPr>
        <w:rPr>
          <w:rFonts w:asciiTheme="minorHAnsi" w:hAnsiTheme="minorHAnsi"/>
          <w:b/>
          <w:bCs/>
          <w:sz w:val="24"/>
          <w:szCs w:val="24"/>
        </w:rPr>
      </w:pPr>
      <w:r>
        <w:rPr>
          <w:rFonts w:asciiTheme="minorHAnsi" w:hAnsiTheme="minorHAnsi"/>
          <w:b/>
          <w:bCs/>
          <w:sz w:val="24"/>
          <w:szCs w:val="24"/>
        </w:rPr>
        <w:br w:type="page"/>
      </w:r>
    </w:p>
    <w:p w:rsidR="004F3205" w:rsidRPr="0074630A" w:rsidRDefault="004F3205" w:rsidP="004F3205">
      <w:pPr>
        <w:jc w:val="both"/>
        <w:rPr>
          <w:rFonts w:asciiTheme="minorHAnsi" w:hAnsiTheme="minorHAnsi"/>
          <w:sz w:val="24"/>
          <w:szCs w:val="24"/>
        </w:rPr>
      </w:pPr>
      <w:r w:rsidRPr="0074630A">
        <w:rPr>
          <w:rFonts w:asciiTheme="minorHAnsi" w:hAnsiTheme="minorHAnsi"/>
          <w:b/>
          <w:bCs/>
          <w:sz w:val="24"/>
          <w:szCs w:val="24"/>
        </w:rPr>
        <w:t>4. W jakim kierunku pracować?</w:t>
      </w:r>
    </w:p>
    <w:tbl>
      <w:tblPr>
        <w:tblStyle w:val="Tabela-Siatka"/>
        <w:tblW w:w="9747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747"/>
      </w:tblGrid>
      <w:tr w:rsidR="005C32E9" w:rsidRPr="005C32E9" w:rsidTr="005C32E9">
        <w:tc>
          <w:tcPr>
            <w:tcW w:w="9747" w:type="dxa"/>
          </w:tcPr>
          <w:p w:rsidR="005C32E9" w:rsidRPr="005C32E9" w:rsidRDefault="005C32E9" w:rsidP="005C32E9">
            <w:pPr>
              <w:pStyle w:val="Akapitzlist"/>
              <w:numPr>
                <w:ilvl w:val="0"/>
                <w:numId w:val="32"/>
              </w:numPr>
              <w:spacing w:before="100" w:after="100"/>
              <w:ind w:left="567" w:hanging="357"/>
              <w:jc w:val="both"/>
              <w:rPr>
                <w:rFonts w:asciiTheme="minorHAnsi" w:hAnsiTheme="minorHAnsi"/>
              </w:rPr>
            </w:pPr>
            <w:r w:rsidRPr="005C32E9">
              <w:rPr>
                <w:rFonts w:asciiTheme="minorHAnsi" w:hAnsiTheme="minorHAnsi"/>
              </w:rPr>
              <w:t xml:space="preserve">Zrób w domu pokaz tego, jak należy myć ręce. </w:t>
            </w:r>
          </w:p>
        </w:tc>
      </w:tr>
      <w:tr w:rsidR="005C32E9" w:rsidRPr="005C32E9" w:rsidTr="005C32E9">
        <w:tc>
          <w:tcPr>
            <w:tcW w:w="9747" w:type="dxa"/>
          </w:tcPr>
          <w:p w:rsidR="005C32E9" w:rsidRPr="005C32E9" w:rsidRDefault="005C32E9" w:rsidP="005C32E9">
            <w:pPr>
              <w:pStyle w:val="Akapitzlist"/>
              <w:numPr>
                <w:ilvl w:val="0"/>
                <w:numId w:val="32"/>
              </w:numPr>
              <w:spacing w:before="100" w:after="100"/>
              <w:ind w:left="567" w:hanging="357"/>
              <w:jc w:val="both"/>
              <w:rPr>
                <w:rFonts w:asciiTheme="minorHAnsi" w:hAnsiTheme="minorHAnsi"/>
              </w:rPr>
            </w:pPr>
            <w:r w:rsidRPr="005C32E9">
              <w:rPr>
                <w:rFonts w:asciiTheme="minorHAnsi" w:hAnsiTheme="minorHAnsi"/>
              </w:rPr>
              <w:t>Dowiedz się, jakie są ulubione owoce Twoich kolegów, a następnie wymyśl i przygotuj dla nich owocową sałatkę.</w:t>
            </w:r>
          </w:p>
        </w:tc>
      </w:tr>
      <w:tr w:rsidR="005C32E9" w:rsidRPr="00FC3E80" w:rsidTr="005C32E9">
        <w:tc>
          <w:tcPr>
            <w:tcW w:w="9747" w:type="dxa"/>
          </w:tcPr>
          <w:p w:rsidR="005C32E9" w:rsidRPr="005C32E9" w:rsidRDefault="005C32E9" w:rsidP="005C32E9">
            <w:pPr>
              <w:pStyle w:val="Akapitzlist"/>
              <w:numPr>
                <w:ilvl w:val="0"/>
                <w:numId w:val="32"/>
              </w:numPr>
              <w:spacing w:before="100" w:after="100"/>
              <w:ind w:left="567" w:hanging="357"/>
              <w:jc w:val="both"/>
              <w:rPr>
                <w:rFonts w:asciiTheme="minorHAnsi" w:hAnsiTheme="minorHAnsi"/>
              </w:rPr>
            </w:pPr>
            <w:r w:rsidRPr="005C32E9">
              <w:rPr>
                <w:rFonts w:asciiTheme="minorHAnsi" w:hAnsiTheme="minorHAnsi"/>
              </w:rPr>
              <w:t xml:space="preserve">Jeśli gotowanie sprawia Ci przyjemność, zaproś rodziców do wspólnego przygotowywania takich posiłków, których jeszcze nie jedliście. Możecie również wziąć udział w rodzinnym konkursie kulinarnym i powalczyć o cenne nagrody. Powodzenia! </w:t>
            </w:r>
          </w:p>
        </w:tc>
      </w:tr>
    </w:tbl>
    <w:p w:rsidR="009852C7" w:rsidRDefault="009852C7" w:rsidP="004F3205">
      <w:pPr>
        <w:jc w:val="both"/>
        <w:rPr>
          <w:rFonts w:asciiTheme="minorHAnsi" w:hAnsiTheme="minorHAnsi"/>
        </w:rPr>
        <w:sectPr w:rsidR="009852C7" w:rsidSect="00E375CE"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B775AE" w:rsidRDefault="00B775AE" w:rsidP="00B775AE">
      <w:pPr>
        <w:pStyle w:val="aaa"/>
      </w:pPr>
    </w:p>
    <w:p w:rsidR="00166509" w:rsidRPr="00B775AE" w:rsidRDefault="00B775AE" w:rsidP="00B775AE">
      <w:pPr>
        <w:pStyle w:val="aaa"/>
      </w:pPr>
      <w:bookmarkStart w:id="5" w:name="_Toc429038620"/>
      <w:r w:rsidRPr="00B775AE">
        <w:t xml:space="preserve">Szablon oceny kształtującej do </w:t>
      </w:r>
      <w:r w:rsidR="00166509" w:rsidRPr="00B775AE">
        <w:t>temat</w:t>
      </w:r>
      <w:r w:rsidRPr="00B775AE">
        <w:t>u</w:t>
      </w:r>
      <w:r w:rsidR="00166509" w:rsidRPr="00B775AE">
        <w:t xml:space="preserve">: </w:t>
      </w:r>
      <w:r w:rsidR="00166509" w:rsidRPr="00B775AE">
        <w:rPr>
          <w:rStyle w:val="aaaZnak"/>
          <w:b/>
          <w:bCs/>
        </w:rPr>
        <w:t>„Wizyta w teatrze muzycznym”</w:t>
      </w:r>
      <w:r w:rsidR="00166509" w:rsidRPr="00B775AE">
        <w:t xml:space="preserve"> </w:t>
      </w:r>
      <w:r w:rsidRPr="00B775AE">
        <w:t xml:space="preserve">- </w:t>
      </w:r>
      <w:r w:rsidR="00166509" w:rsidRPr="00B775AE">
        <w:t>połączenie edukacji muzycznej, społecznej i technicznej.</w:t>
      </w:r>
      <w:bookmarkEnd w:id="5"/>
    </w:p>
    <w:p w:rsidR="00166509" w:rsidRPr="0006135C" w:rsidRDefault="00166509" w:rsidP="00166509">
      <w:pPr>
        <w:rPr>
          <w:rFonts w:asciiTheme="minorHAnsi" w:hAnsiTheme="minorHAnsi"/>
          <w:shd w:val="clear" w:color="auto" w:fill="FFFFFF"/>
        </w:rPr>
      </w:pPr>
    </w:p>
    <w:p w:rsidR="00166509" w:rsidRPr="00B775AE" w:rsidRDefault="00166509" w:rsidP="00166509">
      <w:pPr>
        <w:rPr>
          <w:rFonts w:asciiTheme="minorHAnsi" w:hAnsiTheme="minorHAnsi"/>
          <w:b/>
          <w:szCs w:val="24"/>
          <w:shd w:val="clear" w:color="auto" w:fill="FFFFFF"/>
        </w:rPr>
      </w:pPr>
      <w:r w:rsidRPr="00B775AE">
        <w:rPr>
          <w:rFonts w:asciiTheme="minorHAnsi" w:hAnsiTheme="minorHAnsi"/>
          <w:b/>
          <w:szCs w:val="24"/>
          <w:shd w:val="clear" w:color="auto" w:fill="FFFFFF"/>
        </w:rPr>
        <w:t>Nacobezu :</w:t>
      </w:r>
    </w:p>
    <w:p w:rsidR="00166509" w:rsidRPr="00166509" w:rsidRDefault="00166509" w:rsidP="00166509">
      <w:pPr>
        <w:pStyle w:val="Akapitzlist"/>
        <w:numPr>
          <w:ilvl w:val="0"/>
          <w:numId w:val="34"/>
        </w:numPr>
        <w:tabs>
          <w:tab w:val="left" w:pos="963"/>
          <w:tab w:val="left" w:pos="993"/>
        </w:tabs>
        <w:spacing w:before="40" w:after="40" w:line="360" w:lineRule="auto"/>
        <w:ind w:left="567"/>
        <w:rPr>
          <w:rFonts w:asciiTheme="minorHAnsi" w:hAnsiTheme="minorHAnsi"/>
          <w:shd w:val="clear" w:color="auto" w:fill="FFFFFF"/>
        </w:rPr>
      </w:pPr>
      <w:r w:rsidRPr="00166509">
        <w:rPr>
          <w:rFonts w:asciiTheme="minorHAnsi" w:hAnsiTheme="minorHAnsi"/>
          <w:shd w:val="clear" w:color="auto" w:fill="FFFFFF"/>
        </w:rPr>
        <w:t>Ubierzesz się odświętnie, czysto.</w:t>
      </w:r>
    </w:p>
    <w:p w:rsidR="00166509" w:rsidRPr="00166509" w:rsidRDefault="00166509" w:rsidP="00166509">
      <w:pPr>
        <w:pStyle w:val="Akapitzlist"/>
        <w:numPr>
          <w:ilvl w:val="0"/>
          <w:numId w:val="34"/>
        </w:numPr>
        <w:tabs>
          <w:tab w:val="left" w:pos="963"/>
          <w:tab w:val="left" w:pos="993"/>
        </w:tabs>
        <w:spacing w:before="40" w:after="40" w:line="360" w:lineRule="auto"/>
        <w:ind w:left="567"/>
        <w:rPr>
          <w:rFonts w:asciiTheme="minorHAnsi" w:hAnsiTheme="minorHAnsi"/>
          <w:shd w:val="clear" w:color="auto" w:fill="FFFFFF"/>
        </w:rPr>
      </w:pPr>
      <w:r w:rsidRPr="00166509">
        <w:rPr>
          <w:rFonts w:asciiTheme="minorHAnsi" w:hAnsiTheme="minorHAnsi"/>
          <w:shd w:val="clear" w:color="auto" w:fill="FFFFFF"/>
        </w:rPr>
        <w:t>Będziesz punktualny, tzn. przyjdziesz 15 minut wcześniej.</w:t>
      </w:r>
    </w:p>
    <w:p w:rsidR="00166509" w:rsidRPr="00166509" w:rsidRDefault="00166509" w:rsidP="00166509">
      <w:pPr>
        <w:pStyle w:val="Akapitzlist"/>
        <w:numPr>
          <w:ilvl w:val="0"/>
          <w:numId w:val="34"/>
        </w:numPr>
        <w:tabs>
          <w:tab w:val="left" w:pos="963"/>
          <w:tab w:val="left" w:pos="993"/>
        </w:tabs>
        <w:spacing w:before="40" w:after="40" w:line="360" w:lineRule="auto"/>
        <w:ind w:left="567"/>
        <w:rPr>
          <w:rFonts w:asciiTheme="minorHAnsi" w:hAnsiTheme="minorHAnsi"/>
          <w:shd w:val="clear" w:color="auto" w:fill="FFFFFF"/>
        </w:rPr>
      </w:pPr>
      <w:r w:rsidRPr="00166509">
        <w:rPr>
          <w:rFonts w:asciiTheme="minorHAnsi" w:hAnsiTheme="minorHAnsi"/>
          <w:shd w:val="clear" w:color="auto" w:fill="FFFFFF"/>
        </w:rPr>
        <w:t>Okrycie wierzchnie, plecak zostawisz w szatni.</w:t>
      </w:r>
    </w:p>
    <w:p w:rsidR="00166509" w:rsidRPr="00166509" w:rsidRDefault="00166509" w:rsidP="00166509">
      <w:pPr>
        <w:pStyle w:val="Akapitzlist"/>
        <w:numPr>
          <w:ilvl w:val="0"/>
          <w:numId w:val="34"/>
        </w:numPr>
        <w:tabs>
          <w:tab w:val="left" w:pos="963"/>
          <w:tab w:val="left" w:pos="993"/>
        </w:tabs>
        <w:spacing w:before="40" w:after="40" w:line="360" w:lineRule="auto"/>
        <w:ind w:left="567"/>
        <w:rPr>
          <w:rFonts w:asciiTheme="minorHAnsi" w:hAnsiTheme="minorHAnsi"/>
          <w:shd w:val="clear" w:color="auto" w:fill="FFFFFF"/>
        </w:rPr>
      </w:pPr>
      <w:r w:rsidRPr="00166509">
        <w:rPr>
          <w:rFonts w:asciiTheme="minorHAnsi" w:hAnsiTheme="minorHAnsi"/>
          <w:shd w:val="clear" w:color="auto" w:fill="FFFFFF"/>
        </w:rPr>
        <w:t>Zajmiesz miejsce zgodnie z numerem na bilecie.</w:t>
      </w:r>
      <w:r w:rsidRPr="00166509">
        <w:rPr>
          <w:rFonts w:asciiTheme="minorHAnsi" w:hAnsiTheme="minorHAnsi" w:cs="Tahoma"/>
        </w:rPr>
        <w:t xml:space="preserve"> </w:t>
      </w:r>
    </w:p>
    <w:p w:rsidR="00166509" w:rsidRPr="00166509" w:rsidRDefault="00166509" w:rsidP="00166509">
      <w:pPr>
        <w:pStyle w:val="Akapitzlist"/>
        <w:numPr>
          <w:ilvl w:val="0"/>
          <w:numId w:val="34"/>
        </w:numPr>
        <w:tabs>
          <w:tab w:val="left" w:pos="963"/>
          <w:tab w:val="left" w:pos="993"/>
        </w:tabs>
        <w:spacing w:before="40" w:after="40" w:line="360" w:lineRule="auto"/>
        <w:ind w:left="567"/>
        <w:rPr>
          <w:rFonts w:asciiTheme="minorHAnsi" w:hAnsiTheme="minorHAnsi"/>
          <w:shd w:val="clear" w:color="auto" w:fill="FFFFFF"/>
        </w:rPr>
      </w:pPr>
      <w:r w:rsidRPr="00166509">
        <w:rPr>
          <w:rFonts w:asciiTheme="minorHAnsi" w:hAnsiTheme="minorHAnsi" w:cs="Tahoma"/>
          <w:shd w:val="clear" w:color="auto" w:fill="FFFFFF"/>
        </w:rPr>
        <w:t>Zajmując miejsce, przeprosisz siedzących i będziesz się przemieszczał/</w:t>
      </w:r>
      <w:proofErr w:type="spellStart"/>
      <w:r w:rsidRPr="00166509">
        <w:rPr>
          <w:rFonts w:asciiTheme="minorHAnsi" w:hAnsiTheme="minorHAnsi" w:cs="Tahoma"/>
          <w:shd w:val="clear" w:color="auto" w:fill="FFFFFF"/>
        </w:rPr>
        <w:t>ła</w:t>
      </w:r>
      <w:proofErr w:type="spellEnd"/>
      <w:r w:rsidRPr="00166509">
        <w:rPr>
          <w:rFonts w:asciiTheme="minorHAnsi" w:hAnsiTheme="minorHAnsi" w:cs="Tahoma"/>
          <w:shd w:val="clear" w:color="auto" w:fill="FFFFFF"/>
        </w:rPr>
        <w:t xml:space="preserve"> się przodem do nich.</w:t>
      </w:r>
    </w:p>
    <w:p w:rsidR="00166509" w:rsidRPr="00166509" w:rsidRDefault="00166509" w:rsidP="00166509">
      <w:pPr>
        <w:pStyle w:val="Akapitzlist"/>
        <w:numPr>
          <w:ilvl w:val="0"/>
          <w:numId w:val="34"/>
        </w:numPr>
        <w:tabs>
          <w:tab w:val="left" w:pos="963"/>
          <w:tab w:val="left" w:pos="993"/>
        </w:tabs>
        <w:spacing w:before="40" w:after="40" w:line="360" w:lineRule="auto"/>
        <w:ind w:left="567"/>
        <w:rPr>
          <w:rFonts w:asciiTheme="minorHAnsi" w:hAnsiTheme="minorHAnsi"/>
          <w:shd w:val="clear" w:color="auto" w:fill="FFFFFF"/>
        </w:rPr>
      </w:pPr>
      <w:r w:rsidRPr="00166509">
        <w:rPr>
          <w:rFonts w:asciiTheme="minorHAnsi" w:hAnsiTheme="minorHAnsi"/>
          <w:shd w:val="clear" w:color="auto" w:fill="FFFFFF"/>
        </w:rPr>
        <w:t>Wyłączysz i schowasz telefon, aparat fotograficzny.</w:t>
      </w:r>
    </w:p>
    <w:p w:rsidR="00166509" w:rsidRPr="00166509" w:rsidRDefault="00166509" w:rsidP="00166509">
      <w:pPr>
        <w:pStyle w:val="Akapitzlist"/>
        <w:numPr>
          <w:ilvl w:val="0"/>
          <w:numId w:val="34"/>
        </w:numPr>
        <w:tabs>
          <w:tab w:val="left" w:pos="963"/>
          <w:tab w:val="left" w:pos="993"/>
        </w:tabs>
        <w:spacing w:before="40" w:after="40" w:line="360" w:lineRule="auto"/>
        <w:ind w:left="567"/>
        <w:rPr>
          <w:rFonts w:asciiTheme="minorHAnsi" w:hAnsiTheme="minorHAnsi"/>
          <w:shd w:val="clear" w:color="auto" w:fill="FFFFFF"/>
        </w:rPr>
      </w:pPr>
      <w:r w:rsidRPr="00166509">
        <w:rPr>
          <w:rFonts w:asciiTheme="minorHAnsi" w:hAnsiTheme="minorHAnsi"/>
          <w:shd w:val="clear" w:color="auto" w:fill="FFFFFF"/>
        </w:rPr>
        <w:t>Zachowasz ciszę.</w:t>
      </w:r>
    </w:p>
    <w:p w:rsidR="00166509" w:rsidRPr="00166509" w:rsidRDefault="00166509" w:rsidP="00166509">
      <w:pPr>
        <w:pStyle w:val="Akapitzlist"/>
        <w:numPr>
          <w:ilvl w:val="0"/>
          <w:numId w:val="34"/>
        </w:numPr>
        <w:tabs>
          <w:tab w:val="left" w:pos="963"/>
          <w:tab w:val="left" w:pos="993"/>
        </w:tabs>
        <w:spacing w:before="40" w:after="40" w:line="360" w:lineRule="auto"/>
        <w:ind w:left="567"/>
        <w:rPr>
          <w:rFonts w:asciiTheme="minorHAnsi" w:hAnsiTheme="minorHAnsi"/>
          <w:shd w:val="clear" w:color="auto" w:fill="FFFFFF"/>
        </w:rPr>
      </w:pPr>
      <w:r w:rsidRPr="00166509">
        <w:rPr>
          <w:rFonts w:asciiTheme="minorHAnsi" w:hAnsiTheme="minorHAnsi"/>
          <w:shd w:val="clear" w:color="auto" w:fill="FFFFFF"/>
        </w:rPr>
        <w:t>Będziesz jadł i pij tylko podczas przerw w sztuce.</w:t>
      </w:r>
    </w:p>
    <w:p w:rsidR="00166509" w:rsidRPr="00166509" w:rsidRDefault="00166509" w:rsidP="00166509">
      <w:pPr>
        <w:pStyle w:val="Akapitzlist"/>
        <w:numPr>
          <w:ilvl w:val="0"/>
          <w:numId w:val="34"/>
        </w:numPr>
        <w:tabs>
          <w:tab w:val="left" w:pos="963"/>
          <w:tab w:val="left" w:pos="993"/>
        </w:tabs>
        <w:spacing w:before="40" w:after="40" w:line="360" w:lineRule="auto"/>
        <w:ind w:left="567"/>
        <w:rPr>
          <w:rFonts w:asciiTheme="minorHAnsi" w:hAnsiTheme="minorHAnsi"/>
          <w:shd w:val="clear" w:color="auto" w:fill="FFFFFF"/>
        </w:rPr>
      </w:pPr>
      <w:r w:rsidRPr="00166509">
        <w:rPr>
          <w:rFonts w:asciiTheme="minorHAnsi" w:hAnsiTheme="minorHAnsi"/>
          <w:shd w:val="clear" w:color="auto" w:fill="FFFFFF"/>
        </w:rPr>
        <w:t>Będziesz pamiętał/</w:t>
      </w:r>
      <w:proofErr w:type="spellStart"/>
      <w:r w:rsidRPr="00166509">
        <w:rPr>
          <w:rFonts w:asciiTheme="minorHAnsi" w:hAnsiTheme="minorHAnsi"/>
          <w:shd w:val="clear" w:color="auto" w:fill="FFFFFF"/>
        </w:rPr>
        <w:t>ła</w:t>
      </w:r>
      <w:proofErr w:type="spellEnd"/>
      <w:r w:rsidRPr="00166509">
        <w:rPr>
          <w:rFonts w:asciiTheme="minorHAnsi" w:hAnsiTheme="minorHAnsi"/>
          <w:shd w:val="clear" w:color="auto" w:fill="FFFFFF"/>
        </w:rPr>
        <w:t xml:space="preserve"> aby korzystać z toalety podczas przerw.</w:t>
      </w:r>
    </w:p>
    <w:p w:rsidR="00166509" w:rsidRPr="00166509" w:rsidRDefault="00166509" w:rsidP="00166509">
      <w:pPr>
        <w:pStyle w:val="Akapitzlist"/>
        <w:numPr>
          <w:ilvl w:val="0"/>
          <w:numId w:val="34"/>
        </w:numPr>
        <w:tabs>
          <w:tab w:val="left" w:pos="963"/>
          <w:tab w:val="left" w:pos="993"/>
        </w:tabs>
        <w:spacing w:before="40" w:after="40" w:line="360" w:lineRule="auto"/>
        <w:ind w:left="567"/>
        <w:rPr>
          <w:rFonts w:asciiTheme="minorHAnsi" w:hAnsiTheme="minorHAnsi"/>
          <w:shd w:val="clear" w:color="auto" w:fill="FFFFFF"/>
        </w:rPr>
      </w:pPr>
      <w:r w:rsidRPr="00166509">
        <w:rPr>
          <w:rFonts w:asciiTheme="minorHAnsi" w:hAnsiTheme="minorHAnsi"/>
          <w:shd w:val="clear" w:color="auto" w:fill="FFFFFF"/>
        </w:rPr>
        <w:t>Pamiętasz, aby bić brawo na koniec przedstawienia, kiedy opadnie kurtyna.</w:t>
      </w:r>
    </w:p>
    <w:p w:rsidR="00166509" w:rsidRPr="00166509" w:rsidRDefault="00166509" w:rsidP="00166509">
      <w:pPr>
        <w:pStyle w:val="Akapitzlist"/>
        <w:numPr>
          <w:ilvl w:val="0"/>
          <w:numId w:val="34"/>
        </w:numPr>
        <w:tabs>
          <w:tab w:val="left" w:pos="963"/>
          <w:tab w:val="left" w:pos="993"/>
        </w:tabs>
        <w:spacing w:before="40" w:after="40" w:line="360" w:lineRule="auto"/>
        <w:ind w:left="567"/>
        <w:rPr>
          <w:rFonts w:asciiTheme="minorHAnsi" w:hAnsiTheme="minorHAnsi"/>
          <w:shd w:val="clear" w:color="auto" w:fill="FFFFFF"/>
        </w:rPr>
      </w:pPr>
      <w:r w:rsidRPr="00166509">
        <w:rPr>
          <w:rFonts w:asciiTheme="minorHAnsi" w:hAnsiTheme="minorHAnsi"/>
        </w:rPr>
        <w:t>Wyjdziesz, kiedy aktorzy skończą się kłaniać i ustaną brawa.</w:t>
      </w:r>
    </w:p>
    <w:p w:rsidR="00166509" w:rsidRPr="00166509" w:rsidRDefault="00166509" w:rsidP="00166509">
      <w:pPr>
        <w:pStyle w:val="Akapitzlist"/>
        <w:numPr>
          <w:ilvl w:val="0"/>
          <w:numId w:val="34"/>
        </w:numPr>
        <w:tabs>
          <w:tab w:val="left" w:pos="963"/>
          <w:tab w:val="left" w:pos="993"/>
        </w:tabs>
        <w:spacing w:before="40" w:after="40" w:line="360" w:lineRule="auto"/>
        <w:ind w:left="567"/>
        <w:rPr>
          <w:rFonts w:asciiTheme="minorHAnsi" w:hAnsiTheme="minorHAnsi"/>
          <w:shd w:val="clear" w:color="auto" w:fill="FFFFFF"/>
        </w:rPr>
      </w:pPr>
      <w:r w:rsidRPr="00166509">
        <w:rPr>
          <w:rFonts w:asciiTheme="minorHAnsi" w:hAnsiTheme="minorHAnsi"/>
          <w:shd w:val="clear" w:color="auto" w:fill="FFFFFF"/>
        </w:rPr>
        <w:t>Zostawisz po sobie ład i porządek.</w:t>
      </w:r>
    </w:p>
    <w:p w:rsidR="00166509" w:rsidRDefault="00166509" w:rsidP="00166509">
      <w:pPr>
        <w:rPr>
          <w:rFonts w:asciiTheme="minorHAnsi" w:hAnsiTheme="minorHAnsi"/>
          <w:shd w:val="clear" w:color="auto" w:fill="FFFFFF"/>
        </w:rPr>
      </w:pPr>
    </w:p>
    <w:p w:rsidR="00166509" w:rsidRPr="0006135C" w:rsidRDefault="00166509" w:rsidP="00166509">
      <w:pPr>
        <w:rPr>
          <w:rFonts w:asciiTheme="minorHAnsi" w:hAnsiTheme="minorHAnsi"/>
          <w:shd w:val="clear" w:color="auto" w:fill="FFFFFF"/>
        </w:rPr>
      </w:pPr>
      <w:r w:rsidRPr="0006135C">
        <w:rPr>
          <w:rFonts w:asciiTheme="minorHAnsi" w:hAnsiTheme="minorHAnsi"/>
          <w:shd w:val="clear" w:color="auto" w:fill="FFFFFF"/>
        </w:rPr>
        <w:t xml:space="preserve">I </w:t>
      </w:r>
      <w:proofErr w:type="spellStart"/>
      <w:r w:rsidRPr="0006135C">
        <w:rPr>
          <w:rFonts w:asciiTheme="minorHAnsi" w:hAnsiTheme="minorHAnsi"/>
          <w:shd w:val="clear" w:color="auto" w:fill="FFFFFF"/>
        </w:rPr>
        <w:t>i</w:t>
      </w:r>
      <w:proofErr w:type="spellEnd"/>
      <w:r w:rsidRPr="0006135C">
        <w:rPr>
          <w:rFonts w:asciiTheme="minorHAnsi" w:hAnsiTheme="minorHAnsi"/>
          <w:shd w:val="clear" w:color="auto" w:fill="FFFFFF"/>
        </w:rPr>
        <w:t xml:space="preserve"> II element informacji zwrotnej wypełn</w:t>
      </w:r>
      <w:r>
        <w:rPr>
          <w:rFonts w:asciiTheme="minorHAnsi" w:hAnsiTheme="minorHAnsi"/>
          <w:shd w:val="clear" w:color="auto" w:fill="FFFFFF"/>
        </w:rPr>
        <w:t>iamy kolorami (zielony, żółty, niebieskim</w:t>
      </w:r>
      <w:r w:rsidRPr="0006135C">
        <w:rPr>
          <w:rFonts w:asciiTheme="minorHAnsi" w:hAnsiTheme="minorHAnsi"/>
          <w:shd w:val="clear" w:color="auto" w:fill="FFFFFF"/>
        </w:rPr>
        <w:t>).</w:t>
      </w:r>
    </w:p>
    <w:p w:rsidR="00166509" w:rsidRPr="0006135C" w:rsidRDefault="00166509" w:rsidP="00166509">
      <w:pPr>
        <w:rPr>
          <w:rFonts w:asciiTheme="minorHAnsi" w:hAnsiTheme="minorHAnsi"/>
          <w:shd w:val="clear" w:color="auto" w:fill="FFFFFF"/>
        </w:rPr>
      </w:pPr>
      <w:r w:rsidRPr="0006135C">
        <w:rPr>
          <w:rFonts w:asciiTheme="minorHAnsi" w:hAnsiTheme="minorHAnsi"/>
          <w:shd w:val="clear" w:color="auto" w:fill="FFFFFF"/>
        </w:rPr>
        <w:t>W III i IV elemencie możemy podkreślić te komunikaty, które chcemy przekazać konkretnemu uczniowi lub dać mu możliwość wyboru zadania.</w:t>
      </w:r>
    </w:p>
    <w:p w:rsidR="00166509" w:rsidRPr="005E3D21" w:rsidRDefault="00166509" w:rsidP="00166509">
      <w:pPr>
        <w:rPr>
          <w:rFonts w:asciiTheme="minorHAnsi" w:hAnsiTheme="minorHAnsi"/>
          <w:b/>
          <w:shd w:val="clear" w:color="auto" w:fill="FFFFFF"/>
        </w:rPr>
      </w:pPr>
      <w:r w:rsidRPr="005E3D21">
        <w:rPr>
          <w:rFonts w:asciiTheme="minorHAnsi" w:hAnsiTheme="minorHAnsi"/>
          <w:b/>
          <w:shd w:val="clear" w:color="auto" w:fill="FFFFFF"/>
        </w:rPr>
        <w:t>Legenda:</w:t>
      </w:r>
    </w:p>
    <w:p w:rsidR="00166509" w:rsidRPr="00A86A9E" w:rsidRDefault="00166509" w:rsidP="00166509">
      <w:pPr>
        <w:pStyle w:val="Akapitzlist"/>
        <w:numPr>
          <w:ilvl w:val="0"/>
          <w:numId w:val="27"/>
        </w:numPr>
        <w:spacing w:line="360" w:lineRule="auto"/>
      </w:pPr>
      <w:r w:rsidRPr="00A86A9E">
        <w:t>na zielono - uczeń spełnia wymagania</w:t>
      </w:r>
    </w:p>
    <w:p w:rsidR="00166509" w:rsidRPr="00A86A9E" w:rsidRDefault="00166509" w:rsidP="00166509">
      <w:pPr>
        <w:pStyle w:val="Akapitzlist"/>
        <w:numPr>
          <w:ilvl w:val="0"/>
          <w:numId w:val="27"/>
        </w:numPr>
        <w:spacing w:line="360" w:lineRule="auto"/>
      </w:pPr>
      <w:r w:rsidRPr="00A86A9E">
        <w:t>na żółto - uczeń nie spełnia wymagań</w:t>
      </w:r>
    </w:p>
    <w:p w:rsidR="00166509" w:rsidRPr="005E3D21" w:rsidRDefault="00166509" w:rsidP="00166509">
      <w:pPr>
        <w:pStyle w:val="Akapitzlist"/>
        <w:numPr>
          <w:ilvl w:val="0"/>
          <w:numId w:val="27"/>
        </w:numPr>
        <w:spacing w:line="360" w:lineRule="auto"/>
        <w:rPr>
          <w:rFonts w:asciiTheme="minorHAnsi" w:hAnsiTheme="minorHAnsi"/>
          <w:shd w:val="clear" w:color="auto" w:fill="FFFFFF"/>
        </w:rPr>
      </w:pPr>
      <w:r w:rsidRPr="00A86A9E">
        <w:t>na niebiesko - uczeń częściowo spełnia wymagania</w:t>
      </w:r>
    </w:p>
    <w:p w:rsidR="00166509" w:rsidRDefault="00166509">
      <w:pPr>
        <w:rPr>
          <w:rFonts w:asciiTheme="minorHAnsi" w:hAnsiTheme="minorHAnsi"/>
          <w:shd w:val="clear" w:color="auto" w:fill="FFFFFF"/>
        </w:rPr>
      </w:pPr>
      <w:r>
        <w:rPr>
          <w:rFonts w:asciiTheme="minorHAnsi" w:hAnsiTheme="minorHAnsi"/>
          <w:shd w:val="clear" w:color="auto" w:fill="FFFFFF"/>
        </w:rPr>
        <w:br w:type="page"/>
      </w:r>
    </w:p>
    <w:p w:rsidR="00EB33A6" w:rsidRPr="00EB33A6" w:rsidRDefault="00EB33A6">
      <w:pPr>
        <w:rPr>
          <w:rFonts w:asciiTheme="minorHAnsi" w:hAnsiTheme="minorHAnsi"/>
          <w:b/>
          <w:u w:val="single"/>
          <w:shd w:val="clear" w:color="auto" w:fill="FFFFFF"/>
        </w:rPr>
      </w:pPr>
      <w:r w:rsidRPr="00EB33A6">
        <w:rPr>
          <w:rFonts w:asciiTheme="minorHAnsi" w:hAnsiTheme="minorHAnsi"/>
          <w:b/>
          <w:u w:val="single"/>
          <w:shd w:val="clear" w:color="auto" w:fill="FFFFFF"/>
        </w:rPr>
        <w:t>A</w:t>
      </w:r>
    </w:p>
    <w:tbl>
      <w:tblPr>
        <w:tblW w:w="10205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071"/>
        <w:gridCol w:w="283"/>
        <w:gridCol w:w="8851"/>
      </w:tblGrid>
      <w:tr w:rsidR="00290F36" w:rsidRPr="005B1AD3" w:rsidTr="00290F36">
        <w:tc>
          <w:tcPr>
            <w:tcW w:w="10205" w:type="dxa"/>
            <w:gridSpan w:val="3"/>
            <w:tcBorders>
              <w:left w:val="nil"/>
              <w:right w:val="nil"/>
            </w:tcBorders>
          </w:tcPr>
          <w:p w:rsidR="00166509" w:rsidRPr="005B1AD3" w:rsidRDefault="00166509" w:rsidP="00290F36">
            <w:pPr>
              <w:pStyle w:val="NormalnyWeb"/>
              <w:spacing w:before="120" w:beforeAutospacing="0" w:after="120" w:afterAutospacing="0"/>
              <w:jc w:val="center"/>
              <w:rPr>
                <w:rFonts w:asciiTheme="minorHAnsi" w:hAnsiTheme="minorHAnsi" w:cs="Tahoma"/>
                <w:b/>
              </w:rPr>
            </w:pPr>
            <w:r w:rsidRPr="005B1AD3">
              <w:rPr>
                <w:rFonts w:asciiTheme="minorHAnsi" w:hAnsiTheme="minorHAnsi" w:cs="Tahoma"/>
                <w:b/>
              </w:rPr>
              <w:t>Aniu</w:t>
            </w:r>
            <w:r w:rsidR="00290F36">
              <w:rPr>
                <w:rFonts w:asciiTheme="minorHAnsi" w:hAnsiTheme="minorHAnsi" w:cs="Tahoma"/>
                <w:b/>
              </w:rPr>
              <w:t>!</w:t>
            </w:r>
          </w:p>
        </w:tc>
      </w:tr>
      <w:tr w:rsidR="00290F36" w:rsidRPr="0006135C" w:rsidTr="00290F36">
        <w:tc>
          <w:tcPr>
            <w:tcW w:w="10205" w:type="dxa"/>
            <w:gridSpan w:val="3"/>
            <w:tcBorders>
              <w:left w:val="nil"/>
              <w:right w:val="nil"/>
            </w:tcBorders>
          </w:tcPr>
          <w:p w:rsidR="00166509" w:rsidRPr="00290F36" w:rsidRDefault="00166509" w:rsidP="00290F36">
            <w:pPr>
              <w:pStyle w:val="NormalnyWeb"/>
              <w:spacing w:before="40" w:beforeAutospacing="0" w:after="40" w:afterAutospacing="0"/>
              <w:jc w:val="center"/>
              <w:rPr>
                <w:rFonts w:asciiTheme="minorHAnsi" w:hAnsiTheme="minorHAnsi" w:cs="Tahoma"/>
                <w:b/>
              </w:rPr>
            </w:pPr>
            <w:r w:rsidRPr="00290F36">
              <w:rPr>
                <w:rFonts w:asciiTheme="minorHAnsi" w:hAnsiTheme="minorHAnsi" w:cs="Tahoma"/>
                <w:b/>
              </w:rPr>
              <w:t xml:space="preserve">I </w:t>
            </w:r>
            <w:proofErr w:type="spellStart"/>
            <w:r w:rsidRPr="00290F36">
              <w:rPr>
                <w:rFonts w:asciiTheme="minorHAnsi" w:hAnsiTheme="minorHAnsi" w:cs="Tahoma"/>
                <w:b/>
              </w:rPr>
              <w:t>i</w:t>
            </w:r>
            <w:proofErr w:type="spellEnd"/>
            <w:r w:rsidRPr="00290F36">
              <w:rPr>
                <w:rFonts w:asciiTheme="minorHAnsi" w:hAnsiTheme="minorHAnsi" w:cs="Tahoma"/>
                <w:b/>
              </w:rPr>
              <w:t xml:space="preserve"> II</w:t>
            </w:r>
          </w:p>
        </w:tc>
      </w:tr>
      <w:tr w:rsidR="00166509" w:rsidRPr="0006135C" w:rsidTr="00290F36">
        <w:tc>
          <w:tcPr>
            <w:tcW w:w="10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66509" w:rsidRPr="00216464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/>
                <w:shd w:val="clear" w:color="auto" w:fill="FFFFFF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166509" w:rsidRPr="00216464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/>
                <w:shd w:val="clear" w:color="auto" w:fill="FFFFFF"/>
              </w:rPr>
            </w:pPr>
          </w:p>
        </w:tc>
        <w:tc>
          <w:tcPr>
            <w:tcW w:w="8851" w:type="dxa"/>
            <w:tcBorders>
              <w:left w:val="nil"/>
              <w:right w:val="nil"/>
            </w:tcBorders>
          </w:tcPr>
          <w:p w:rsidR="00166509" w:rsidRPr="00216464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 w:cs="Tahoma"/>
              </w:rPr>
            </w:pPr>
            <w:r w:rsidRPr="00216464">
              <w:rPr>
                <w:rFonts w:asciiTheme="minorHAnsi" w:hAnsiTheme="minorHAnsi"/>
                <w:shd w:val="clear" w:color="auto" w:fill="FFFFFF"/>
              </w:rPr>
              <w:t>Ubrałaś się odświętnie, czysto.</w:t>
            </w:r>
          </w:p>
        </w:tc>
      </w:tr>
      <w:tr w:rsidR="00166509" w:rsidRPr="0006135C" w:rsidTr="00290F36">
        <w:tc>
          <w:tcPr>
            <w:tcW w:w="10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66509" w:rsidRPr="00216464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/>
                <w:shd w:val="clear" w:color="auto" w:fill="FFFFFF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166509" w:rsidRPr="00216464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/>
                <w:shd w:val="clear" w:color="auto" w:fill="FFFFFF"/>
              </w:rPr>
            </w:pPr>
          </w:p>
        </w:tc>
        <w:tc>
          <w:tcPr>
            <w:tcW w:w="8851" w:type="dxa"/>
            <w:tcBorders>
              <w:left w:val="nil"/>
              <w:right w:val="nil"/>
            </w:tcBorders>
          </w:tcPr>
          <w:p w:rsidR="00166509" w:rsidRPr="00216464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 w:cs="Tahoma"/>
              </w:rPr>
            </w:pPr>
            <w:r w:rsidRPr="00216464">
              <w:rPr>
                <w:rFonts w:asciiTheme="minorHAnsi" w:hAnsiTheme="minorHAnsi"/>
                <w:shd w:val="clear" w:color="auto" w:fill="FFFFFF"/>
              </w:rPr>
              <w:t>Byłaś punktualna, tzn. przyszłaś 15 minut wcześniej.</w:t>
            </w:r>
          </w:p>
        </w:tc>
      </w:tr>
      <w:tr w:rsidR="00166509" w:rsidRPr="0006135C" w:rsidTr="00290F36">
        <w:tc>
          <w:tcPr>
            <w:tcW w:w="10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66509" w:rsidRPr="00216464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/>
                <w:shd w:val="clear" w:color="auto" w:fill="FFFFFF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166509" w:rsidRPr="00216464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/>
                <w:shd w:val="clear" w:color="auto" w:fill="FFFFFF"/>
              </w:rPr>
            </w:pPr>
          </w:p>
        </w:tc>
        <w:tc>
          <w:tcPr>
            <w:tcW w:w="8851" w:type="dxa"/>
            <w:tcBorders>
              <w:left w:val="nil"/>
              <w:right w:val="nil"/>
            </w:tcBorders>
          </w:tcPr>
          <w:p w:rsidR="00166509" w:rsidRPr="00216464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 w:cs="Tahoma"/>
              </w:rPr>
            </w:pPr>
            <w:r w:rsidRPr="00216464">
              <w:rPr>
                <w:rFonts w:asciiTheme="minorHAnsi" w:hAnsiTheme="minorHAnsi"/>
                <w:shd w:val="clear" w:color="auto" w:fill="FFFFFF"/>
              </w:rPr>
              <w:t>Okrycie wierzchnie, plecak zostawiłaś w szatni.</w:t>
            </w:r>
          </w:p>
        </w:tc>
      </w:tr>
      <w:tr w:rsidR="00166509" w:rsidRPr="0006135C" w:rsidTr="00290F36">
        <w:tc>
          <w:tcPr>
            <w:tcW w:w="10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66509" w:rsidRPr="00216464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/>
                <w:shd w:val="clear" w:color="auto" w:fill="FFFFFF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166509" w:rsidRPr="00216464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/>
                <w:shd w:val="clear" w:color="auto" w:fill="FFFFFF"/>
              </w:rPr>
            </w:pPr>
          </w:p>
        </w:tc>
        <w:tc>
          <w:tcPr>
            <w:tcW w:w="8851" w:type="dxa"/>
            <w:tcBorders>
              <w:left w:val="nil"/>
              <w:right w:val="nil"/>
            </w:tcBorders>
          </w:tcPr>
          <w:p w:rsidR="00166509" w:rsidRPr="00216464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 w:cs="Tahoma"/>
              </w:rPr>
            </w:pPr>
            <w:r w:rsidRPr="00216464">
              <w:rPr>
                <w:rFonts w:asciiTheme="minorHAnsi" w:hAnsiTheme="minorHAnsi"/>
                <w:shd w:val="clear" w:color="auto" w:fill="FFFFFF"/>
              </w:rPr>
              <w:t>Zajęłaś miejsce zgodnie z numerem na bilecie.</w:t>
            </w:r>
            <w:r w:rsidRPr="00216464">
              <w:rPr>
                <w:rFonts w:asciiTheme="minorHAnsi" w:hAnsiTheme="minorHAnsi" w:cs="Tahoma"/>
              </w:rPr>
              <w:t xml:space="preserve"> </w:t>
            </w:r>
          </w:p>
        </w:tc>
      </w:tr>
      <w:tr w:rsidR="00166509" w:rsidRPr="0006135C" w:rsidTr="00290F36">
        <w:tc>
          <w:tcPr>
            <w:tcW w:w="10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66509" w:rsidRPr="00216464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 w:cs="Tahoma"/>
                <w:shd w:val="clear" w:color="auto" w:fill="FFFFFF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166509" w:rsidRPr="00216464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 w:cs="Tahoma"/>
                <w:shd w:val="clear" w:color="auto" w:fill="FFFFFF"/>
              </w:rPr>
            </w:pPr>
          </w:p>
        </w:tc>
        <w:tc>
          <w:tcPr>
            <w:tcW w:w="8851" w:type="dxa"/>
            <w:tcBorders>
              <w:left w:val="nil"/>
              <w:right w:val="nil"/>
            </w:tcBorders>
          </w:tcPr>
          <w:p w:rsidR="00166509" w:rsidRPr="00216464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 w:cs="Tahoma"/>
              </w:rPr>
            </w:pPr>
            <w:r w:rsidRPr="00216464">
              <w:rPr>
                <w:rFonts w:asciiTheme="minorHAnsi" w:hAnsiTheme="minorHAnsi" w:cs="Tahoma"/>
                <w:shd w:val="clear" w:color="auto" w:fill="FFFFFF"/>
              </w:rPr>
              <w:t>Zajmując miejsce, przeprosiłaś siedzących i przemieszczałaś się przodem do nich.</w:t>
            </w:r>
          </w:p>
        </w:tc>
      </w:tr>
      <w:tr w:rsidR="00166509" w:rsidRPr="0006135C" w:rsidTr="00290F36">
        <w:tc>
          <w:tcPr>
            <w:tcW w:w="10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66509" w:rsidRPr="00216464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/>
                <w:shd w:val="clear" w:color="auto" w:fill="FFFFFF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166509" w:rsidRPr="00216464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/>
                <w:shd w:val="clear" w:color="auto" w:fill="FFFFFF"/>
              </w:rPr>
            </w:pPr>
          </w:p>
        </w:tc>
        <w:tc>
          <w:tcPr>
            <w:tcW w:w="8851" w:type="dxa"/>
            <w:tcBorders>
              <w:left w:val="nil"/>
              <w:right w:val="nil"/>
            </w:tcBorders>
          </w:tcPr>
          <w:p w:rsidR="00166509" w:rsidRPr="00216464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 w:cs="Tahoma"/>
              </w:rPr>
            </w:pPr>
            <w:r w:rsidRPr="00216464">
              <w:rPr>
                <w:rFonts w:asciiTheme="minorHAnsi" w:hAnsiTheme="minorHAnsi"/>
                <w:shd w:val="clear" w:color="auto" w:fill="FFFFFF"/>
              </w:rPr>
              <w:t>Wyłączyłaś i schowałaś telefon, aparat fotograficzny.</w:t>
            </w:r>
          </w:p>
        </w:tc>
      </w:tr>
      <w:tr w:rsidR="00166509" w:rsidRPr="0006135C" w:rsidTr="00290F36">
        <w:tc>
          <w:tcPr>
            <w:tcW w:w="10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66509" w:rsidRPr="00216464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/>
                <w:shd w:val="clear" w:color="auto" w:fill="FFFFFF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166509" w:rsidRPr="00216464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/>
                <w:shd w:val="clear" w:color="auto" w:fill="FFFFFF"/>
              </w:rPr>
            </w:pPr>
          </w:p>
        </w:tc>
        <w:tc>
          <w:tcPr>
            <w:tcW w:w="8851" w:type="dxa"/>
            <w:tcBorders>
              <w:left w:val="nil"/>
              <w:right w:val="nil"/>
            </w:tcBorders>
          </w:tcPr>
          <w:p w:rsidR="00166509" w:rsidRPr="00216464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 w:cs="Tahoma"/>
              </w:rPr>
            </w:pPr>
            <w:r w:rsidRPr="00216464">
              <w:rPr>
                <w:rFonts w:asciiTheme="minorHAnsi" w:hAnsiTheme="minorHAnsi"/>
                <w:shd w:val="clear" w:color="auto" w:fill="FFFFFF"/>
              </w:rPr>
              <w:t>Zachowałaś ciszę.</w:t>
            </w:r>
          </w:p>
        </w:tc>
      </w:tr>
      <w:tr w:rsidR="00166509" w:rsidRPr="0006135C" w:rsidTr="00290F36">
        <w:tc>
          <w:tcPr>
            <w:tcW w:w="10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66509" w:rsidRPr="00216464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/>
                <w:shd w:val="clear" w:color="auto" w:fill="FFFFFF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166509" w:rsidRPr="00216464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/>
                <w:shd w:val="clear" w:color="auto" w:fill="FFFFFF"/>
              </w:rPr>
            </w:pPr>
          </w:p>
        </w:tc>
        <w:tc>
          <w:tcPr>
            <w:tcW w:w="8851" w:type="dxa"/>
            <w:tcBorders>
              <w:left w:val="nil"/>
              <w:right w:val="nil"/>
            </w:tcBorders>
          </w:tcPr>
          <w:p w:rsidR="00166509" w:rsidRPr="00216464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 w:cs="Tahoma"/>
              </w:rPr>
            </w:pPr>
            <w:r w:rsidRPr="00216464">
              <w:rPr>
                <w:rFonts w:asciiTheme="minorHAnsi" w:hAnsiTheme="minorHAnsi"/>
                <w:shd w:val="clear" w:color="auto" w:fill="FFFFFF"/>
              </w:rPr>
              <w:t>Jadłaś i piłaś podczas przerw w sztuce.</w:t>
            </w:r>
          </w:p>
        </w:tc>
      </w:tr>
      <w:tr w:rsidR="00166509" w:rsidRPr="0006135C" w:rsidTr="00290F36">
        <w:tc>
          <w:tcPr>
            <w:tcW w:w="10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66509" w:rsidRPr="00216464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/>
                <w:shd w:val="clear" w:color="auto" w:fill="FFFFFF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166509" w:rsidRPr="00216464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/>
                <w:shd w:val="clear" w:color="auto" w:fill="FFFFFF"/>
              </w:rPr>
            </w:pPr>
          </w:p>
        </w:tc>
        <w:tc>
          <w:tcPr>
            <w:tcW w:w="8851" w:type="dxa"/>
            <w:tcBorders>
              <w:left w:val="nil"/>
              <w:right w:val="nil"/>
            </w:tcBorders>
          </w:tcPr>
          <w:p w:rsidR="00166509" w:rsidRPr="00216464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 w:cs="Tahoma"/>
              </w:rPr>
            </w:pPr>
            <w:r w:rsidRPr="00216464">
              <w:rPr>
                <w:rFonts w:asciiTheme="minorHAnsi" w:hAnsiTheme="minorHAnsi"/>
                <w:shd w:val="clear" w:color="auto" w:fill="FFFFFF"/>
              </w:rPr>
              <w:t>Korzystałaś z toalety podczas przerw.</w:t>
            </w:r>
          </w:p>
        </w:tc>
      </w:tr>
      <w:tr w:rsidR="00166509" w:rsidRPr="0006135C" w:rsidTr="00290F36">
        <w:tc>
          <w:tcPr>
            <w:tcW w:w="10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66509" w:rsidRPr="00216464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/>
                <w:shd w:val="clear" w:color="auto" w:fill="FFFFFF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166509" w:rsidRPr="00216464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/>
                <w:shd w:val="clear" w:color="auto" w:fill="FFFFFF"/>
              </w:rPr>
            </w:pPr>
          </w:p>
        </w:tc>
        <w:tc>
          <w:tcPr>
            <w:tcW w:w="8851" w:type="dxa"/>
            <w:tcBorders>
              <w:left w:val="nil"/>
              <w:right w:val="nil"/>
            </w:tcBorders>
          </w:tcPr>
          <w:p w:rsidR="00166509" w:rsidRPr="00216464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 w:cs="Tahoma"/>
              </w:rPr>
            </w:pPr>
            <w:r w:rsidRPr="00216464">
              <w:rPr>
                <w:rFonts w:asciiTheme="minorHAnsi" w:hAnsiTheme="minorHAnsi"/>
                <w:shd w:val="clear" w:color="auto" w:fill="FFFFFF"/>
              </w:rPr>
              <w:t>Biłaś brawo na koniec przedstawienia, kiedy opadła kurtyna.</w:t>
            </w:r>
          </w:p>
        </w:tc>
      </w:tr>
      <w:tr w:rsidR="00166509" w:rsidRPr="0006135C" w:rsidTr="00290F36">
        <w:tc>
          <w:tcPr>
            <w:tcW w:w="10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66509" w:rsidRPr="00216464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166509" w:rsidRPr="00216464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8851" w:type="dxa"/>
            <w:tcBorders>
              <w:left w:val="nil"/>
              <w:right w:val="nil"/>
            </w:tcBorders>
          </w:tcPr>
          <w:p w:rsidR="00166509" w:rsidRPr="00216464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 w:cs="Tahoma"/>
              </w:rPr>
            </w:pPr>
            <w:r w:rsidRPr="00216464">
              <w:rPr>
                <w:rFonts w:asciiTheme="minorHAnsi" w:hAnsiTheme="minorHAnsi"/>
              </w:rPr>
              <w:t>Wyszłaś, kiedy aktorzy skończyli się kłaniać i ustały brawa.</w:t>
            </w:r>
          </w:p>
        </w:tc>
      </w:tr>
      <w:tr w:rsidR="00166509" w:rsidRPr="0006135C" w:rsidTr="00290F36">
        <w:trPr>
          <w:trHeight w:val="155"/>
        </w:trPr>
        <w:tc>
          <w:tcPr>
            <w:tcW w:w="10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66509" w:rsidRPr="00216464" w:rsidRDefault="00166509" w:rsidP="00290F36">
            <w:pPr>
              <w:pStyle w:val="NormalnyWeb"/>
              <w:spacing w:before="40" w:beforeAutospacing="0" w:after="40" w:afterAutospacing="0"/>
              <w:jc w:val="both"/>
              <w:rPr>
                <w:rFonts w:asciiTheme="minorHAnsi" w:hAnsiTheme="minorHAnsi"/>
                <w:sz w:val="22"/>
                <w:szCs w:val="22"/>
                <w:shd w:val="clear" w:color="auto" w:fill="FFFFFF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single" w:sz="4" w:space="0" w:color="auto"/>
              <w:right w:val="nil"/>
            </w:tcBorders>
          </w:tcPr>
          <w:p w:rsidR="00166509" w:rsidRPr="00216464" w:rsidRDefault="00166509" w:rsidP="00290F36">
            <w:pPr>
              <w:pStyle w:val="NormalnyWeb"/>
              <w:spacing w:before="40" w:beforeAutospacing="0" w:after="40" w:afterAutospacing="0"/>
              <w:jc w:val="both"/>
              <w:rPr>
                <w:rFonts w:asciiTheme="minorHAnsi" w:hAnsiTheme="minorHAnsi"/>
                <w:sz w:val="22"/>
                <w:szCs w:val="22"/>
                <w:shd w:val="clear" w:color="auto" w:fill="FFFFFF"/>
              </w:rPr>
            </w:pPr>
          </w:p>
        </w:tc>
        <w:tc>
          <w:tcPr>
            <w:tcW w:w="8851" w:type="dxa"/>
            <w:tcBorders>
              <w:left w:val="nil"/>
              <w:bottom w:val="single" w:sz="4" w:space="0" w:color="auto"/>
              <w:right w:val="nil"/>
            </w:tcBorders>
          </w:tcPr>
          <w:p w:rsidR="00166509" w:rsidRPr="00216464" w:rsidRDefault="00166509" w:rsidP="00290F36">
            <w:pPr>
              <w:pStyle w:val="NormalnyWeb"/>
              <w:spacing w:before="40" w:beforeAutospacing="0" w:after="40" w:afterAutospacing="0"/>
              <w:jc w:val="both"/>
              <w:rPr>
                <w:rFonts w:asciiTheme="minorHAnsi" w:hAnsiTheme="minorHAnsi" w:cs="Tahoma"/>
                <w:sz w:val="22"/>
                <w:szCs w:val="22"/>
              </w:rPr>
            </w:pPr>
            <w:r w:rsidRPr="00216464">
              <w:rPr>
                <w:rFonts w:asciiTheme="minorHAnsi" w:hAnsiTheme="minorHAnsi"/>
                <w:sz w:val="22"/>
                <w:szCs w:val="22"/>
                <w:shd w:val="clear" w:color="auto" w:fill="FFFFFF"/>
              </w:rPr>
              <w:t>Zostawiłaś po sobie ład i porządek.</w:t>
            </w:r>
          </w:p>
        </w:tc>
      </w:tr>
      <w:tr w:rsidR="00166509" w:rsidRPr="0006135C" w:rsidTr="00290F36">
        <w:trPr>
          <w:trHeight w:val="155"/>
        </w:trPr>
        <w:tc>
          <w:tcPr>
            <w:tcW w:w="1020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166509" w:rsidRPr="00290F36" w:rsidRDefault="00166509" w:rsidP="00290F36">
            <w:pPr>
              <w:pStyle w:val="NormalnyWeb"/>
              <w:spacing w:before="40" w:beforeAutospacing="0" w:after="40" w:afterAutospacing="0"/>
              <w:jc w:val="center"/>
              <w:rPr>
                <w:rFonts w:asciiTheme="minorHAnsi" w:hAnsiTheme="minorHAnsi"/>
                <w:b/>
                <w:sz w:val="22"/>
                <w:szCs w:val="22"/>
                <w:shd w:val="clear" w:color="auto" w:fill="FFFFFF"/>
              </w:rPr>
            </w:pPr>
            <w:r w:rsidRPr="00290F36">
              <w:rPr>
                <w:rFonts w:asciiTheme="minorHAnsi" w:hAnsiTheme="minorHAnsi"/>
                <w:b/>
                <w:sz w:val="22"/>
                <w:szCs w:val="22"/>
                <w:shd w:val="clear" w:color="auto" w:fill="FFFFFF"/>
              </w:rPr>
              <w:t>III</w:t>
            </w:r>
          </w:p>
        </w:tc>
      </w:tr>
      <w:tr w:rsidR="00166509" w:rsidRPr="0006135C" w:rsidTr="00290F36">
        <w:trPr>
          <w:trHeight w:val="155"/>
        </w:trPr>
        <w:tc>
          <w:tcPr>
            <w:tcW w:w="10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66509" w:rsidRPr="00216464" w:rsidRDefault="00166509" w:rsidP="00290F36">
            <w:pPr>
              <w:pStyle w:val="NormalnyWeb"/>
              <w:spacing w:before="40" w:beforeAutospacing="0" w:after="40" w:afterAutospacing="0"/>
              <w:jc w:val="both"/>
              <w:rPr>
                <w:rFonts w:asciiTheme="minorHAnsi" w:hAnsiTheme="minorHAnsi"/>
                <w:sz w:val="22"/>
                <w:szCs w:val="22"/>
                <w:shd w:val="clear" w:color="auto" w:fill="FFFFFF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166509" w:rsidRPr="00216464" w:rsidRDefault="00166509" w:rsidP="00290F36">
            <w:pPr>
              <w:pStyle w:val="NormalnyWeb"/>
              <w:spacing w:before="40" w:beforeAutospacing="0" w:after="40" w:afterAutospacing="0"/>
              <w:jc w:val="both"/>
              <w:rPr>
                <w:rFonts w:asciiTheme="minorHAnsi" w:hAnsiTheme="minorHAnsi"/>
                <w:sz w:val="22"/>
                <w:szCs w:val="22"/>
                <w:shd w:val="clear" w:color="auto" w:fill="FFFFFF"/>
              </w:rPr>
            </w:pPr>
          </w:p>
        </w:tc>
        <w:tc>
          <w:tcPr>
            <w:tcW w:w="8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166509" w:rsidRPr="00216464" w:rsidRDefault="00166509" w:rsidP="00290F36">
            <w:pPr>
              <w:pStyle w:val="NormalnyWeb"/>
              <w:spacing w:before="40" w:beforeAutospacing="0" w:after="40" w:afterAutospacing="0"/>
              <w:jc w:val="both"/>
              <w:rPr>
                <w:rFonts w:asciiTheme="minorHAnsi" w:hAnsiTheme="minorHAnsi"/>
                <w:sz w:val="22"/>
                <w:szCs w:val="22"/>
                <w:shd w:val="clear" w:color="auto" w:fill="FFFFFF"/>
              </w:rPr>
            </w:pPr>
            <w:r w:rsidRPr="00216464">
              <w:rPr>
                <w:rFonts w:asciiTheme="minorHAnsi" w:hAnsiTheme="minorHAnsi"/>
                <w:sz w:val="22"/>
                <w:szCs w:val="22"/>
                <w:shd w:val="clear" w:color="auto" w:fill="FFFFFF"/>
              </w:rPr>
              <w:t>Zapamiętaj zasady dobrego zachowania w teatrze. Zwróć szczególną uwagę na te, których przestrzeganie sprawiło Ci trudność.</w:t>
            </w:r>
          </w:p>
          <w:p w:rsidR="00166509" w:rsidRPr="00216464" w:rsidRDefault="00166509" w:rsidP="00290F36">
            <w:pPr>
              <w:pStyle w:val="NormalnyWeb"/>
              <w:spacing w:before="40" w:beforeAutospacing="0" w:after="40" w:afterAutospacing="0"/>
              <w:jc w:val="both"/>
              <w:rPr>
                <w:rFonts w:asciiTheme="minorHAnsi" w:hAnsiTheme="minorHAnsi"/>
                <w:sz w:val="22"/>
                <w:szCs w:val="22"/>
                <w:shd w:val="clear" w:color="auto" w:fill="FFFFFF"/>
              </w:rPr>
            </w:pPr>
            <w:r w:rsidRPr="00216464">
              <w:rPr>
                <w:rFonts w:asciiTheme="minorHAnsi" w:hAnsiTheme="minorHAnsi"/>
                <w:sz w:val="22"/>
                <w:szCs w:val="22"/>
                <w:shd w:val="clear" w:color="auto" w:fill="FFFFFF"/>
              </w:rPr>
              <w:t>Narysuj plakat, na którym umieścisz zasady zachowania się w teatrze.</w:t>
            </w:r>
          </w:p>
          <w:p w:rsidR="00166509" w:rsidRPr="00216464" w:rsidRDefault="00166509" w:rsidP="00290F36">
            <w:pPr>
              <w:pStyle w:val="NormalnyWeb"/>
              <w:spacing w:before="40" w:beforeAutospacing="0" w:after="40" w:afterAutospacing="0"/>
              <w:jc w:val="both"/>
              <w:rPr>
                <w:rFonts w:asciiTheme="minorHAnsi" w:hAnsiTheme="minorHAnsi"/>
                <w:sz w:val="22"/>
                <w:szCs w:val="22"/>
                <w:shd w:val="clear" w:color="auto" w:fill="FFFFFF"/>
              </w:rPr>
            </w:pPr>
            <w:r w:rsidRPr="00216464">
              <w:rPr>
                <w:rFonts w:asciiTheme="minorHAnsi" w:hAnsiTheme="minorHAnsi"/>
                <w:sz w:val="22"/>
                <w:szCs w:val="22"/>
                <w:shd w:val="clear" w:color="auto" w:fill="FFFFFF"/>
              </w:rPr>
              <w:t xml:space="preserve">Wpisz zasady w tzw. piramidę ważności. Na szczycie umieść tę, która jest dla Ciebie najważniejsza, poniżej kolejne coraz mniej ważne. </w:t>
            </w:r>
          </w:p>
        </w:tc>
      </w:tr>
      <w:tr w:rsidR="00166509" w:rsidRPr="0006135C" w:rsidTr="00290F36">
        <w:trPr>
          <w:trHeight w:val="155"/>
        </w:trPr>
        <w:tc>
          <w:tcPr>
            <w:tcW w:w="1020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166509" w:rsidRPr="00290F36" w:rsidRDefault="00166509" w:rsidP="00290F36">
            <w:pPr>
              <w:pStyle w:val="NormalnyWeb"/>
              <w:spacing w:before="40" w:beforeAutospacing="0" w:after="40" w:afterAutospacing="0"/>
              <w:jc w:val="center"/>
              <w:rPr>
                <w:rFonts w:asciiTheme="minorHAnsi" w:hAnsiTheme="minorHAnsi"/>
                <w:b/>
                <w:sz w:val="22"/>
                <w:szCs w:val="22"/>
                <w:shd w:val="clear" w:color="auto" w:fill="FFFFFF"/>
              </w:rPr>
            </w:pPr>
            <w:r w:rsidRPr="00290F36">
              <w:rPr>
                <w:rFonts w:asciiTheme="minorHAnsi" w:hAnsiTheme="minorHAnsi"/>
                <w:b/>
                <w:sz w:val="22"/>
                <w:szCs w:val="22"/>
                <w:shd w:val="clear" w:color="auto" w:fill="FFFFFF"/>
              </w:rPr>
              <w:t>IV</w:t>
            </w:r>
          </w:p>
        </w:tc>
      </w:tr>
      <w:tr w:rsidR="00166509" w:rsidRPr="0006135C" w:rsidTr="002F527A">
        <w:trPr>
          <w:trHeight w:val="155"/>
        </w:trPr>
        <w:tc>
          <w:tcPr>
            <w:tcW w:w="10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nil"/>
            </w:tcBorders>
          </w:tcPr>
          <w:p w:rsidR="00166509" w:rsidRPr="00216464" w:rsidRDefault="00166509" w:rsidP="00290F36">
            <w:pPr>
              <w:pStyle w:val="NormalnyWeb"/>
              <w:spacing w:before="40" w:beforeAutospacing="0" w:after="40" w:afterAutospacing="0"/>
              <w:jc w:val="both"/>
              <w:rPr>
                <w:rFonts w:asciiTheme="minorHAnsi" w:hAnsiTheme="minorHAnsi"/>
                <w:sz w:val="22"/>
                <w:szCs w:val="22"/>
                <w:shd w:val="clear" w:color="auto" w:fill="FFFFFF"/>
              </w:rPr>
            </w:pPr>
          </w:p>
        </w:tc>
        <w:tc>
          <w:tcPr>
            <w:tcW w:w="28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166509" w:rsidRPr="00216464" w:rsidRDefault="00166509" w:rsidP="00290F36">
            <w:pPr>
              <w:pStyle w:val="NormalnyWeb"/>
              <w:spacing w:before="40" w:beforeAutospacing="0" w:after="40" w:afterAutospacing="0"/>
              <w:jc w:val="both"/>
              <w:rPr>
                <w:rFonts w:asciiTheme="minorHAnsi" w:hAnsiTheme="minorHAnsi"/>
                <w:sz w:val="22"/>
                <w:szCs w:val="22"/>
                <w:shd w:val="clear" w:color="auto" w:fill="FFFFFF"/>
              </w:rPr>
            </w:pPr>
          </w:p>
        </w:tc>
        <w:tc>
          <w:tcPr>
            <w:tcW w:w="8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166509" w:rsidRPr="00216464" w:rsidRDefault="00166509" w:rsidP="00290F36">
            <w:pPr>
              <w:pStyle w:val="NormalnyWeb"/>
              <w:spacing w:before="40" w:beforeAutospacing="0" w:after="40" w:afterAutospacing="0"/>
              <w:jc w:val="both"/>
              <w:rPr>
                <w:rFonts w:asciiTheme="minorHAnsi" w:hAnsiTheme="minorHAnsi"/>
                <w:sz w:val="22"/>
                <w:szCs w:val="22"/>
                <w:shd w:val="clear" w:color="auto" w:fill="FFFFFF"/>
              </w:rPr>
            </w:pPr>
            <w:r w:rsidRPr="00216464">
              <w:rPr>
                <w:rFonts w:asciiTheme="minorHAnsi" w:hAnsiTheme="minorHAnsi"/>
                <w:sz w:val="22"/>
                <w:szCs w:val="22"/>
                <w:shd w:val="clear" w:color="auto" w:fill="FFFFFF"/>
              </w:rPr>
              <w:t>Przygotuj z kolegami scenkę – pantomimę (teatr bez słów), w której zaprezentujecie klasie lub rodzinie zasady zachowania się w teatrze, poproś, by je odgadli.</w:t>
            </w:r>
          </w:p>
          <w:p w:rsidR="00166509" w:rsidRPr="00216464" w:rsidRDefault="00166509" w:rsidP="00290F36">
            <w:pPr>
              <w:pStyle w:val="NormalnyWeb"/>
              <w:spacing w:before="40" w:beforeAutospacing="0" w:after="40" w:afterAutospacing="0"/>
              <w:jc w:val="both"/>
              <w:rPr>
                <w:rFonts w:asciiTheme="minorHAnsi" w:hAnsiTheme="minorHAnsi"/>
                <w:sz w:val="22"/>
                <w:szCs w:val="22"/>
                <w:shd w:val="clear" w:color="auto" w:fill="FFFFFF"/>
              </w:rPr>
            </w:pPr>
            <w:r w:rsidRPr="00216464">
              <w:rPr>
                <w:rFonts w:asciiTheme="minorHAnsi" w:hAnsiTheme="minorHAnsi"/>
                <w:sz w:val="22"/>
                <w:szCs w:val="22"/>
                <w:shd w:val="clear" w:color="auto" w:fill="FFFFFF"/>
              </w:rPr>
              <w:t xml:space="preserve">Przygotuj w domu małe przedstawienie dla bliskich. Wręcz im listę dobrych manier oraz bilety </w:t>
            </w:r>
            <w:r w:rsidR="00290F36">
              <w:rPr>
                <w:rFonts w:asciiTheme="minorHAnsi" w:hAnsiTheme="minorHAnsi"/>
                <w:sz w:val="22"/>
                <w:szCs w:val="22"/>
                <w:shd w:val="clear" w:color="auto" w:fill="FFFFFF"/>
              </w:rPr>
              <w:br/>
            </w:r>
            <w:r w:rsidRPr="00216464">
              <w:rPr>
                <w:rFonts w:asciiTheme="minorHAnsi" w:hAnsiTheme="minorHAnsi"/>
                <w:sz w:val="22"/>
                <w:szCs w:val="22"/>
                <w:shd w:val="clear" w:color="auto" w:fill="FFFFFF"/>
              </w:rPr>
              <w:t>i poproś, by jako widzowie zastosowali zasady, które obowiązują w teatrze.</w:t>
            </w:r>
          </w:p>
        </w:tc>
      </w:tr>
    </w:tbl>
    <w:p w:rsidR="00166509" w:rsidRDefault="00166509" w:rsidP="00166509">
      <w:pPr>
        <w:pStyle w:val="NormalnyWeb"/>
        <w:spacing w:before="0" w:beforeAutospacing="0" w:after="0" w:afterAutospacing="0"/>
        <w:rPr>
          <w:rFonts w:asciiTheme="minorHAnsi" w:hAnsiTheme="minorHAnsi" w:cs="Tahoma"/>
          <w:sz w:val="22"/>
          <w:szCs w:val="22"/>
        </w:rPr>
      </w:pPr>
    </w:p>
    <w:p w:rsidR="00166509" w:rsidRDefault="00166509">
      <w:pPr>
        <w:rPr>
          <w:rFonts w:asciiTheme="minorHAnsi" w:hAnsiTheme="minorHAnsi" w:cs="Tahoma"/>
        </w:rPr>
      </w:pPr>
      <w:r>
        <w:rPr>
          <w:rFonts w:asciiTheme="minorHAnsi" w:hAnsiTheme="minorHAnsi" w:cs="Tahoma"/>
        </w:rPr>
        <w:br w:type="page"/>
      </w:r>
    </w:p>
    <w:p w:rsidR="00EB33A6" w:rsidRPr="00EB33A6" w:rsidRDefault="00EB33A6">
      <w:pPr>
        <w:rPr>
          <w:rFonts w:asciiTheme="minorHAnsi" w:hAnsiTheme="minorHAnsi" w:cs="Tahoma"/>
          <w:b/>
          <w:u w:val="single"/>
        </w:rPr>
      </w:pPr>
      <w:r w:rsidRPr="00EB33A6">
        <w:rPr>
          <w:rFonts w:asciiTheme="minorHAnsi" w:hAnsiTheme="minorHAnsi" w:cs="Tahoma"/>
          <w:b/>
          <w:u w:val="single"/>
        </w:rPr>
        <w:t>B</w:t>
      </w:r>
    </w:p>
    <w:tbl>
      <w:tblPr>
        <w:tblW w:w="10205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134"/>
        <w:gridCol w:w="283"/>
        <w:gridCol w:w="8788"/>
      </w:tblGrid>
      <w:tr w:rsidR="00166509" w:rsidRPr="005E3D21" w:rsidTr="002F527A">
        <w:tc>
          <w:tcPr>
            <w:tcW w:w="10205" w:type="dxa"/>
            <w:gridSpan w:val="3"/>
            <w:tcBorders>
              <w:left w:val="nil"/>
              <w:right w:val="nil"/>
            </w:tcBorders>
          </w:tcPr>
          <w:p w:rsidR="00166509" w:rsidRPr="002F527A" w:rsidRDefault="00166509" w:rsidP="002F527A">
            <w:pPr>
              <w:pStyle w:val="NormalnyWeb"/>
              <w:spacing w:before="120" w:beforeAutospacing="0" w:after="120" w:afterAutospacing="0"/>
              <w:jc w:val="center"/>
              <w:rPr>
                <w:rFonts w:asciiTheme="minorHAnsi" w:hAnsiTheme="minorHAnsi" w:cs="Tahoma"/>
                <w:b/>
              </w:rPr>
            </w:pPr>
            <w:r w:rsidRPr="002F527A">
              <w:rPr>
                <w:rFonts w:asciiTheme="minorHAnsi" w:hAnsiTheme="minorHAnsi" w:cs="Tahoma"/>
                <w:b/>
              </w:rPr>
              <w:t>Marcinie</w:t>
            </w:r>
          </w:p>
        </w:tc>
      </w:tr>
      <w:tr w:rsidR="002F527A" w:rsidRPr="0006135C" w:rsidTr="002F527A">
        <w:tc>
          <w:tcPr>
            <w:tcW w:w="10205" w:type="dxa"/>
            <w:gridSpan w:val="3"/>
            <w:tcBorders>
              <w:left w:val="nil"/>
              <w:bottom w:val="single" w:sz="4" w:space="0" w:color="auto"/>
              <w:right w:val="nil"/>
            </w:tcBorders>
          </w:tcPr>
          <w:p w:rsidR="002F527A" w:rsidRPr="002F527A" w:rsidRDefault="002F527A" w:rsidP="002F527A">
            <w:pPr>
              <w:pStyle w:val="NormalnyWeb"/>
              <w:spacing w:before="40" w:beforeAutospacing="0" w:after="40" w:afterAutospacing="0"/>
              <w:jc w:val="center"/>
              <w:rPr>
                <w:rFonts w:asciiTheme="minorHAnsi" w:hAnsiTheme="minorHAnsi" w:cs="Tahoma"/>
                <w:b/>
              </w:rPr>
            </w:pPr>
            <w:r w:rsidRPr="002F527A">
              <w:rPr>
                <w:rFonts w:asciiTheme="minorHAnsi" w:hAnsiTheme="minorHAnsi" w:cs="Tahoma"/>
                <w:b/>
              </w:rPr>
              <w:t xml:space="preserve">I </w:t>
            </w:r>
            <w:proofErr w:type="spellStart"/>
            <w:r w:rsidRPr="002F527A">
              <w:rPr>
                <w:rFonts w:asciiTheme="minorHAnsi" w:hAnsiTheme="minorHAnsi" w:cs="Tahoma"/>
                <w:b/>
              </w:rPr>
              <w:t>i</w:t>
            </w:r>
            <w:proofErr w:type="spellEnd"/>
            <w:r w:rsidRPr="002F527A">
              <w:rPr>
                <w:rFonts w:asciiTheme="minorHAnsi" w:hAnsiTheme="minorHAnsi" w:cs="Tahoma"/>
                <w:b/>
              </w:rPr>
              <w:t xml:space="preserve"> II</w:t>
            </w:r>
          </w:p>
        </w:tc>
      </w:tr>
      <w:tr w:rsidR="00166509" w:rsidRPr="0006135C" w:rsidTr="002F527A">
        <w:trPr>
          <w:trHeight w:val="480"/>
        </w:trPr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66509" w:rsidRPr="0006135C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/>
                <w:shd w:val="clear" w:color="auto" w:fill="FFFFFF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166509" w:rsidRPr="0006135C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/>
                <w:shd w:val="clear" w:color="auto" w:fill="FFFFFF"/>
              </w:rPr>
            </w:pPr>
          </w:p>
        </w:tc>
        <w:tc>
          <w:tcPr>
            <w:tcW w:w="8788" w:type="dxa"/>
            <w:tcBorders>
              <w:top w:val="single" w:sz="4" w:space="0" w:color="auto"/>
              <w:left w:val="nil"/>
              <w:right w:val="nil"/>
            </w:tcBorders>
          </w:tcPr>
          <w:p w:rsidR="00166509" w:rsidRPr="00216464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 w:cs="Tahoma"/>
              </w:rPr>
            </w:pPr>
            <w:r w:rsidRPr="00216464">
              <w:rPr>
                <w:rFonts w:asciiTheme="minorHAnsi" w:hAnsiTheme="minorHAnsi"/>
                <w:shd w:val="clear" w:color="auto" w:fill="FFFFFF"/>
              </w:rPr>
              <w:t>Ubrałeś się odświętnie, czysto.</w:t>
            </w:r>
          </w:p>
        </w:tc>
      </w:tr>
      <w:tr w:rsidR="00166509" w:rsidRPr="0006135C" w:rsidTr="002F527A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66509" w:rsidRPr="0006135C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/>
                <w:shd w:val="clear" w:color="auto" w:fill="FFFFFF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166509" w:rsidRPr="0006135C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/>
                <w:shd w:val="clear" w:color="auto" w:fill="FFFFFF"/>
              </w:rPr>
            </w:pPr>
          </w:p>
        </w:tc>
        <w:tc>
          <w:tcPr>
            <w:tcW w:w="8788" w:type="dxa"/>
            <w:tcBorders>
              <w:left w:val="nil"/>
              <w:right w:val="nil"/>
            </w:tcBorders>
          </w:tcPr>
          <w:p w:rsidR="00166509" w:rsidRPr="00216464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 w:cs="Tahoma"/>
              </w:rPr>
            </w:pPr>
            <w:r w:rsidRPr="00216464">
              <w:rPr>
                <w:rFonts w:asciiTheme="minorHAnsi" w:hAnsiTheme="minorHAnsi"/>
                <w:shd w:val="clear" w:color="auto" w:fill="FFFFFF"/>
              </w:rPr>
              <w:t>Byłeś punktualna, tzn. przyszedłeś 15 minut wcześniej.</w:t>
            </w:r>
          </w:p>
        </w:tc>
      </w:tr>
      <w:tr w:rsidR="00166509" w:rsidRPr="0006135C" w:rsidTr="002F527A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66509" w:rsidRPr="0006135C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/>
                <w:shd w:val="clear" w:color="auto" w:fill="FFFFFF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166509" w:rsidRPr="0006135C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/>
                <w:shd w:val="clear" w:color="auto" w:fill="FFFFFF"/>
              </w:rPr>
            </w:pPr>
          </w:p>
        </w:tc>
        <w:tc>
          <w:tcPr>
            <w:tcW w:w="8788" w:type="dxa"/>
            <w:tcBorders>
              <w:left w:val="nil"/>
              <w:right w:val="nil"/>
            </w:tcBorders>
          </w:tcPr>
          <w:p w:rsidR="00166509" w:rsidRPr="00216464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 w:cs="Tahoma"/>
              </w:rPr>
            </w:pPr>
            <w:r w:rsidRPr="00216464">
              <w:rPr>
                <w:rFonts w:asciiTheme="minorHAnsi" w:hAnsiTheme="minorHAnsi"/>
                <w:shd w:val="clear" w:color="auto" w:fill="FFFFFF"/>
              </w:rPr>
              <w:t>Okrycie wierzchnie, plecak zostawiłeś w szatni.</w:t>
            </w:r>
          </w:p>
        </w:tc>
      </w:tr>
      <w:tr w:rsidR="00166509" w:rsidRPr="0006135C" w:rsidTr="002F527A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66509" w:rsidRPr="0006135C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/>
                <w:shd w:val="clear" w:color="auto" w:fill="FFFFFF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166509" w:rsidRPr="0006135C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/>
                <w:shd w:val="clear" w:color="auto" w:fill="FFFFFF"/>
              </w:rPr>
            </w:pPr>
          </w:p>
        </w:tc>
        <w:tc>
          <w:tcPr>
            <w:tcW w:w="8788" w:type="dxa"/>
            <w:tcBorders>
              <w:left w:val="nil"/>
              <w:right w:val="nil"/>
            </w:tcBorders>
          </w:tcPr>
          <w:p w:rsidR="00166509" w:rsidRPr="00216464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 w:cs="Tahoma"/>
              </w:rPr>
            </w:pPr>
            <w:r w:rsidRPr="00216464">
              <w:rPr>
                <w:rFonts w:asciiTheme="minorHAnsi" w:hAnsiTheme="minorHAnsi"/>
                <w:shd w:val="clear" w:color="auto" w:fill="FFFFFF"/>
              </w:rPr>
              <w:t>Zająłeś miejsce zgodnie z numerem na bilecie.</w:t>
            </w:r>
            <w:r w:rsidRPr="00216464">
              <w:rPr>
                <w:rFonts w:asciiTheme="minorHAnsi" w:hAnsiTheme="minorHAnsi" w:cs="Tahoma"/>
              </w:rPr>
              <w:t xml:space="preserve"> </w:t>
            </w:r>
          </w:p>
        </w:tc>
      </w:tr>
      <w:tr w:rsidR="00166509" w:rsidRPr="0006135C" w:rsidTr="002F527A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66509" w:rsidRPr="0006135C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 w:cs="Tahoma"/>
                <w:shd w:val="clear" w:color="auto" w:fill="FFFFFF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166509" w:rsidRPr="0006135C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 w:cs="Tahoma"/>
                <w:shd w:val="clear" w:color="auto" w:fill="FFFFFF"/>
              </w:rPr>
            </w:pPr>
          </w:p>
        </w:tc>
        <w:tc>
          <w:tcPr>
            <w:tcW w:w="8788" w:type="dxa"/>
            <w:tcBorders>
              <w:left w:val="nil"/>
              <w:right w:val="nil"/>
            </w:tcBorders>
          </w:tcPr>
          <w:p w:rsidR="00166509" w:rsidRPr="00216464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 w:cs="Tahoma"/>
              </w:rPr>
            </w:pPr>
            <w:r w:rsidRPr="00216464">
              <w:rPr>
                <w:rFonts w:asciiTheme="minorHAnsi" w:hAnsiTheme="minorHAnsi" w:cs="Tahoma"/>
                <w:shd w:val="clear" w:color="auto" w:fill="FFFFFF"/>
              </w:rPr>
              <w:t>Zajmując miejsce, przeprosiłeś siedzących i przemieszczałeś się przodem do nich.</w:t>
            </w:r>
          </w:p>
        </w:tc>
      </w:tr>
      <w:tr w:rsidR="00166509" w:rsidRPr="0006135C" w:rsidTr="002F527A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66509" w:rsidRPr="0006135C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/>
                <w:shd w:val="clear" w:color="auto" w:fill="FFFFFF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166509" w:rsidRPr="0006135C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/>
                <w:shd w:val="clear" w:color="auto" w:fill="FFFFFF"/>
              </w:rPr>
            </w:pPr>
          </w:p>
        </w:tc>
        <w:tc>
          <w:tcPr>
            <w:tcW w:w="8788" w:type="dxa"/>
            <w:tcBorders>
              <w:left w:val="nil"/>
              <w:right w:val="nil"/>
            </w:tcBorders>
          </w:tcPr>
          <w:p w:rsidR="00166509" w:rsidRPr="00216464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 w:cs="Tahoma"/>
              </w:rPr>
            </w:pPr>
            <w:r w:rsidRPr="00216464">
              <w:rPr>
                <w:rFonts w:asciiTheme="minorHAnsi" w:hAnsiTheme="minorHAnsi"/>
                <w:shd w:val="clear" w:color="auto" w:fill="FFFFFF"/>
              </w:rPr>
              <w:t>Wyłączyłeś i schowałeś telefon, aparat fotograficzny.</w:t>
            </w:r>
          </w:p>
        </w:tc>
      </w:tr>
      <w:tr w:rsidR="00166509" w:rsidRPr="0006135C" w:rsidTr="002F527A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66509" w:rsidRPr="0006135C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/>
                <w:shd w:val="clear" w:color="auto" w:fill="FFFFFF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166509" w:rsidRPr="0006135C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/>
                <w:shd w:val="clear" w:color="auto" w:fill="FFFFFF"/>
              </w:rPr>
            </w:pPr>
          </w:p>
        </w:tc>
        <w:tc>
          <w:tcPr>
            <w:tcW w:w="8788" w:type="dxa"/>
            <w:tcBorders>
              <w:left w:val="nil"/>
              <w:right w:val="nil"/>
            </w:tcBorders>
          </w:tcPr>
          <w:p w:rsidR="00166509" w:rsidRPr="00216464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 w:cs="Tahoma"/>
              </w:rPr>
            </w:pPr>
            <w:r w:rsidRPr="00216464">
              <w:rPr>
                <w:rFonts w:asciiTheme="minorHAnsi" w:hAnsiTheme="minorHAnsi"/>
                <w:shd w:val="clear" w:color="auto" w:fill="FFFFFF"/>
              </w:rPr>
              <w:t>Zachowałeś ciszę.</w:t>
            </w:r>
          </w:p>
        </w:tc>
      </w:tr>
      <w:tr w:rsidR="00166509" w:rsidRPr="0006135C" w:rsidTr="002F527A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66509" w:rsidRPr="0006135C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/>
                <w:shd w:val="clear" w:color="auto" w:fill="FFFFFF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166509" w:rsidRPr="0006135C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/>
                <w:shd w:val="clear" w:color="auto" w:fill="FFFFFF"/>
              </w:rPr>
            </w:pPr>
          </w:p>
        </w:tc>
        <w:tc>
          <w:tcPr>
            <w:tcW w:w="8788" w:type="dxa"/>
            <w:tcBorders>
              <w:left w:val="nil"/>
              <w:right w:val="nil"/>
            </w:tcBorders>
          </w:tcPr>
          <w:p w:rsidR="00166509" w:rsidRPr="00216464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 w:cs="Tahoma"/>
              </w:rPr>
            </w:pPr>
            <w:r w:rsidRPr="00216464">
              <w:rPr>
                <w:rFonts w:asciiTheme="minorHAnsi" w:hAnsiTheme="minorHAnsi"/>
                <w:shd w:val="clear" w:color="auto" w:fill="FFFFFF"/>
              </w:rPr>
              <w:t>Jadłeś i piłeś podczas przerw w sztuce.</w:t>
            </w:r>
          </w:p>
        </w:tc>
      </w:tr>
      <w:tr w:rsidR="00166509" w:rsidRPr="0006135C" w:rsidTr="002F527A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66509" w:rsidRPr="0006135C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/>
                <w:shd w:val="clear" w:color="auto" w:fill="FFFFFF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166509" w:rsidRPr="0006135C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/>
                <w:shd w:val="clear" w:color="auto" w:fill="FFFFFF"/>
              </w:rPr>
            </w:pPr>
          </w:p>
        </w:tc>
        <w:tc>
          <w:tcPr>
            <w:tcW w:w="8788" w:type="dxa"/>
            <w:tcBorders>
              <w:left w:val="nil"/>
              <w:right w:val="nil"/>
            </w:tcBorders>
          </w:tcPr>
          <w:p w:rsidR="00166509" w:rsidRPr="00216464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 w:cs="Tahoma"/>
              </w:rPr>
            </w:pPr>
            <w:r w:rsidRPr="00216464">
              <w:rPr>
                <w:rFonts w:asciiTheme="minorHAnsi" w:hAnsiTheme="minorHAnsi"/>
                <w:shd w:val="clear" w:color="auto" w:fill="FFFFFF"/>
              </w:rPr>
              <w:t>Korzystałeś z toalety podczas przerw.</w:t>
            </w:r>
          </w:p>
        </w:tc>
      </w:tr>
      <w:tr w:rsidR="00166509" w:rsidRPr="0006135C" w:rsidTr="002F527A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66509" w:rsidRPr="0006135C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/>
                <w:shd w:val="clear" w:color="auto" w:fill="FFFFFF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166509" w:rsidRPr="0006135C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/>
                <w:shd w:val="clear" w:color="auto" w:fill="FFFFFF"/>
              </w:rPr>
            </w:pPr>
          </w:p>
        </w:tc>
        <w:tc>
          <w:tcPr>
            <w:tcW w:w="8788" w:type="dxa"/>
            <w:tcBorders>
              <w:left w:val="nil"/>
              <w:right w:val="nil"/>
            </w:tcBorders>
          </w:tcPr>
          <w:p w:rsidR="00166509" w:rsidRPr="00216464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 w:cs="Tahoma"/>
              </w:rPr>
            </w:pPr>
            <w:r w:rsidRPr="00216464">
              <w:rPr>
                <w:rFonts w:asciiTheme="minorHAnsi" w:hAnsiTheme="minorHAnsi"/>
                <w:shd w:val="clear" w:color="auto" w:fill="FFFFFF"/>
              </w:rPr>
              <w:t>Biłeś brawo na koniec przedstawienia, kiedy opadła kurtyna.</w:t>
            </w:r>
          </w:p>
        </w:tc>
      </w:tr>
      <w:tr w:rsidR="00166509" w:rsidRPr="0006135C" w:rsidTr="002F527A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66509" w:rsidRPr="0006135C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166509" w:rsidRPr="0006135C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8788" w:type="dxa"/>
            <w:tcBorders>
              <w:left w:val="nil"/>
              <w:right w:val="nil"/>
            </w:tcBorders>
          </w:tcPr>
          <w:p w:rsidR="00166509" w:rsidRPr="00216464" w:rsidRDefault="00166509" w:rsidP="00290F36">
            <w:pPr>
              <w:spacing w:before="40" w:after="40" w:line="240" w:lineRule="auto"/>
              <w:jc w:val="both"/>
              <w:rPr>
                <w:rFonts w:asciiTheme="minorHAnsi" w:hAnsiTheme="minorHAnsi" w:cs="Tahoma"/>
              </w:rPr>
            </w:pPr>
            <w:r w:rsidRPr="00216464">
              <w:rPr>
                <w:rFonts w:asciiTheme="minorHAnsi" w:hAnsiTheme="minorHAnsi"/>
              </w:rPr>
              <w:t>Wyszedłeś, kiedy aktorzy skończyli się kłaniać i ustały brawa.</w:t>
            </w:r>
          </w:p>
        </w:tc>
      </w:tr>
      <w:tr w:rsidR="00166509" w:rsidRPr="0006135C" w:rsidTr="002F527A">
        <w:trPr>
          <w:trHeight w:val="155"/>
        </w:trPr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66509" w:rsidRPr="0006135C" w:rsidRDefault="00166509" w:rsidP="00290F36">
            <w:pPr>
              <w:pStyle w:val="NormalnyWeb"/>
              <w:spacing w:before="40" w:beforeAutospacing="0" w:after="40" w:afterAutospacing="0"/>
              <w:jc w:val="both"/>
              <w:rPr>
                <w:rFonts w:asciiTheme="minorHAnsi" w:hAnsiTheme="minorHAnsi"/>
                <w:shd w:val="clear" w:color="auto" w:fill="FFFFFF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single" w:sz="4" w:space="0" w:color="auto"/>
              <w:right w:val="nil"/>
            </w:tcBorders>
          </w:tcPr>
          <w:p w:rsidR="00166509" w:rsidRPr="0006135C" w:rsidRDefault="00166509" w:rsidP="00290F36">
            <w:pPr>
              <w:pStyle w:val="NormalnyWeb"/>
              <w:spacing w:before="40" w:beforeAutospacing="0" w:after="40" w:afterAutospacing="0"/>
              <w:jc w:val="both"/>
              <w:rPr>
                <w:rFonts w:asciiTheme="minorHAnsi" w:hAnsiTheme="minorHAnsi"/>
                <w:shd w:val="clear" w:color="auto" w:fill="FFFFFF"/>
              </w:rPr>
            </w:pPr>
          </w:p>
        </w:tc>
        <w:tc>
          <w:tcPr>
            <w:tcW w:w="8788" w:type="dxa"/>
            <w:tcBorders>
              <w:left w:val="nil"/>
              <w:bottom w:val="single" w:sz="4" w:space="0" w:color="auto"/>
              <w:right w:val="nil"/>
            </w:tcBorders>
          </w:tcPr>
          <w:p w:rsidR="00166509" w:rsidRPr="00216464" w:rsidRDefault="00166509" w:rsidP="00290F36">
            <w:pPr>
              <w:pStyle w:val="NormalnyWeb"/>
              <w:spacing w:before="40" w:beforeAutospacing="0" w:after="40" w:afterAutospacing="0"/>
              <w:jc w:val="both"/>
              <w:rPr>
                <w:rFonts w:asciiTheme="minorHAnsi" w:hAnsiTheme="minorHAnsi" w:cs="Tahoma"/>
                <w:sz w:val="22"/>
                <w:szCs w:val="22"/>
              </w:rPr>
            </w:pPr>
            <w:r w:rsidRPr="00216464">
              <w:rPr>
                <w:rFonts w:asciiTheme="minorHAnsi" w:hAnsiTheme="minorHAnsi"/>
                <w:sz w:val="22"/>
                <w:szCs w:val="22"/>
                <w:shd w:val="clear" w:color="auto" w:fill="FFFFFF"/>
              </w:rPr>
              <w:t>Zostawiłeś po sobie ład i porządek.</w:t>
            </w:r>
          </w:p>
        </w:tc>
      </w:tr>
      <w:tr w:rsidR="00166509" w:rsidRPr="002F527A" w:rsidTr="002F527A">
        <w:trPr>
          <w:trHeight w:val="155"/>
        </w:trPr>
        <w:tc>
          <w:tcPr>
            <w:tcW w:w="1020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166509" w:rsidRPr="002F527A" w:rsidRDefault="00166509" w:rsidP="002F527A">
            <w:pPr>
              <w:pStyle w:val="NormalnyWeb"/>
              <w:spacing w:before="40" w:beforeAutospacing="0" w:after="40" w:afterAutospacing="0"/>
              <w:jc w:val="center"/>
              <w:rPr>
                <w:rFonts w:asciiTheme="minorHAnsi" w:hAnsiTheme="minorHAnsi"/>
                <w:b/>
                <w:sz w:val="22"/>
                <w:szCs w:val="22"/>
                <w:shd w:val="clear" w:color="auto" w:fill="FFFFFF"/>
              </w:rPr>
            </w:pPr>
            <w:r w:rsidRPr="002F527A">
              <w:rPr>
                <w:rFonts w:asciiTheme="minorHAnsi" w:hAnsiTheme="minorHAnsi"/>
                <w:b/>
                <w:sz w:val="22"/>
                <w:szCs w:val="22"/>
                <w:shd w:val="clear" w:color="auto" w:fill="FFFFFF"/>
              </w:rPr>
              <w:t>III</w:t>
            </w:r>
          </w:p>
        </w:tc>
      </w:tr>
      <w:tr w:rsidR="00166509" w:rsidRPr="0006135C" w:rsidTr="002F527A">
        <w:trPr>
          <w:trHeight w:val="155"/>
        </w:trPr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66509" w:rsidRPr="0006135C" w:rsidRDefault="00166509" w:rsidP="00290F36">
            <w:pPr>
              <w:pStyle w:val="NormalnyWeb"/>
              <w:spacing w:before="40" w:beforeAutospacing="0" w:after="40" w:afterAutospacing="0"/>
              <w:jc w:val="both"/>
              <w:rPr>
                <w:rFonts w:asciiTheme="minorHAnsi" w:hAnsiTheme="minorHAnsi"/>
                <w:shd w:val="clear" w:color="auto" w:fill="FFFFFF"/>
              </w:rPr>
            </w:pPr>
          </w:p>
        </w:tc>
        <w:tc>
          <w:tcPr>
            <w:tcW w:w="283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nil"/>
            </w:tcBorders>
          </w:tcPr>
          <w:p w:rsidR="00166509" w:rsidRPr="0006135C" w:rsidRDefault="00166509" w:rsidP="00290F36">
            <w:pPr>
              <w:pStyle w:val="NormalnyWeb"/>
              <w:spacing w:before="40" w:beforeAutospacing="0" w:after="40" w:afterAutospacing="0"/>
              <w:jc w:val="both"/>
              <w:rPr>
                <w:rFonts w:asciiTheme="minorHAnsi" w:hAnsiTheme="minorHAnsi"/>
                <w:shd w:val="clear" w:color="auto" w:fill="FFFFFF"/>
              </w:rPr>
            </w:pPr>
          </w:p>
        </w:tc>
        <w:tc>
          <w:tcPr>
            <w:tcW w:w="878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166509" w:rsidRPr="00216464" w:rsidRDefault="00166509" w:rsidP="00290F36">
            <w:pPr>
              <w:pStyle w:val="NormalnyWeb"/>
              <w:spacing w:before="40" w:beforeAutospacing="0" w:after="40" w:afterAutospacing="0"/>
              <w:jc w:val="both"/>
              <w:rPr>
                <w:rFonts w:asciiTheme="minorHAnsi" w:hAnsiTheme="minorHAnsi"/>
                <w:sz w:val="22"/>
                <w:szCs w:val="22"/>
                <w:shd w:val="clear" w:color="auto" w:fill="FFFFFF"/>
              </w:rPr>
            </w:pPr>
            <w:r w:rsidRPr="00216464">
              <w:rPr>
                <w:rFonts w:asciiTheme="minorHAnsi" w:hAnsiTheme="minorHAnsi"/>
                <w:sz w:val="22"/>
                <w:szCs w:val="22"/>
                <w:shd w:val="clear" w:color="auto" w:fill="FFFFFF"/>
              </w:rPr>
              <w:t>Zapamiętaj zasady dobrego zachowania w teatrze. Zwróć szczególną uwagę na te, których przestrzeganie sprawiło Ci trudność.</w:t>
            </w:r>
          </w:p>
          <w:p w:rsidR="00166509" w:rsidRPr="00216464" w:rsidRDefault="00166509" w:rsidP="00290F36">
            <w:pPr>
              <w:pStyle w:val="NormalnyWeb"/>
              <w:spacing w:before="40" w:beforeAutospacing="0" w:after="40" w:afterAutospacing="0"/>
              <w:jc w:val="both"/>
              <w:rPr>
                <w:rFonts w:asciiTheme="minorHAnsi" w:hAnsiTheme="minorHAnsi"/>
                <w:sz w:val="22"/>
                <w:szCs w:val="22"/>
                <w:shd w:val="clear" w:color="auto" w:fill="FFFFFF"/>
              </w:rPr>
            </w:pPr>
            <w:r w:rsidRPr="00216464">
              <w:rPr>
                <w:rFonts w:asciiTheme="minorHAnsi" w:hAnsiTheme="minorHAnsi"/>
                <w:sz w:val="22"/>
                <w:szCs w:val="22"/>
                <w:shd w:val="clear" w:color="auto" w:fill="FFFFFF"/>
              </w:rPr>
              <w:t>Narysuj plakat, na którym umieścisz zasady zachowania się w teatrze.</w:t>
            </w:r>
          </w:p>
          <w:p w:rsidR="00166509" w:rsidRPr="00216464" w:rsidRDefault="00166509" w:rsidP="00290F36">
            <w:pPr>
              <w:pStyle w:val="NormalnyWeb"/>
              <w:spacing w:before="40" w:beforeAutospacing="0" w:after="40" w:afterAutospacing="0"/>
              <w:jc w:val="both"/>
              <w:rPr>
                <w:rFonts w:asciiTheme="minorHAnsi" w:hAnsiTheme="minorHAnsi"/>
                <w:sz w:val="22"/>
                <w:szCs w:val="22"/>
                <w:shd w:val="clear" w:color="auto" w:fill="FFFFFF"/>
              </w:rPr>
            </w:pPr>
            <w:r w:rsidRPr="00216464">
              <w:rPr>
                <w:rFonts w:asciiTheme="minorHAnsi" w:hAnsiTheme="minorHAnsi"/>
                <w:sz w:val="22"/>
                <w:szCs w:val="22"/>
                <w:shd w:val="clear" w:color="auto" w:fill="FFFFFF"/>
              </w:rPr>
              <w:t xml:space="preserve">Wpisz zasady w tzw. piramidę ważności. Na szczycie umieść tę, która jest dla Ciebie najważniejsza, poniżej kolejne coraz mniej ważne. </w:t>
            </w:r>
          </w:p>
        </w:tc>
      </w:tr>
      <w:tr w:rsidR="00166509" w:rsidRPr="002F527A" w:rsidTr="002F527A">
        <w:trPr>
          <w:trHeight w:val="155"/>
        </w:trPr>
        <w:tc>
          <w:tcPr>
            <w:tcW w:w="1020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166509" w:rsidRPr="002F527A" w:rsidRDefault="00166509" w:rsidP="002F527A">
            <w:pPr>
              <w:pStyle w:val="NormalnyWeb"/>
              <w:spacing w:before="40" w:beforeAutospacing="0" w:after="40" w:afterAutospacing="0"/>
              <w:jc w:val="center"/>
              <w:rPr>
                <w:rFonts w:asciiTheme="minorHAnsi" w:hAnsiTheme="minorHAnsi"/>
                <w:b/>
                <w:sz w:val="22"/>
                <w:szCs w:val="22"/>
                <w:shd w:val="clear" w:color="auto" w:fill="FFFFFF"/>
              </w:rPr>
            </w:pPr>
            <w:r w:rsidRPr="002F527A">
              <w:rPr>
                <w:rFonts w:asciiTheme="minorHAnsi" w:hAnsiTheme="minorHAnsi"/>
                <w:b/>
                <w:sz w:val="22"/>
                <w:szCs w:val="22"/>
                <w:shd w:val="clear" w:color="auto" w:fill="FFFFFF"/>
              </w:rPr>
              <w:t>IV</w:t>
            </w:r>
          </w:p>
        </w:tc>
      </w:tr>
      <w:tr w:rsidR="00166509" w:rsidRPr="0006135C" w:rsidTr="002F527A">
        <w:trPr>
          <w:trHeight w:val="155"/>
        </w:trPr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66509" w:rsidRPr="0006135C" w:rsidRDefault="00166509" w:rsidP="00290F36">
            <w:pPr>
              <w:pStyle w:val="NormalnyWeb"/>
              <w:spacing w:before="40" w:beforeAutospacing="0" w:after="40" w:afterAutospacing="0"/>
              <w:jc w:val="both"/>
              <w:rPr>
                <w:rFonts w:asciiTheme="minorHAnsi" w:hAnsiTheme="minorHAnsi"/>
                <w:shd w:val="clear" w:color="auto" w:fill="FFFFFF"/>
              </w:rPr>
            </w:pPr>
          </w:p>
        </w:tc>
        <w:tc>
          <w:tcPr>
            <w:tcW w:w="283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nil"/>
            </w:tcBorders>
          </w:tcPr>
          <w:p w:rsidR="00166509" w:rsidRPr="0006135C" w:rsidRDefault="00166509" w:rsidP="00290F36">
            <w:pPr>
              <w:pStyle w:val="NormalnyWeb"/>
              <w:spacing w:before="40" w:beforeAutospacing="0" w:after="40" w:afterAutospacing="0"/>
              <w:jc w:val="both"/>
              <w:rPr>
                <w:rFonts w:asciiTheme="minorHAnsi" w:hAnsiTheme="minorHAnsi"/>
                <w:shd w:val="clear" w:color="auto" w:fill="FFFFFF"/>
              </w:rPr>
            </w:pPr>
          </w:p>
        </w:tc>
        <w:tc>
          <w:tcPr>
            <w:tcW w:w="8788" w:type="dxa"/>
            <w:tcBorders>
              <w:top w:val="single" w:sz="4" w:space="0" w:color="auto"/>
              <w:left w:val="nil"/>
              <w:right w:val="nil"/>
            </w:tcBorders>
          </w:tcPr>
          <w:p w:rsidR="00166509" w:rsidRPr="00216464" w:rsidRDefault="00166509" w:rsidP="00290F36">
            <w:pPr>
              <w:pStyle w:val="NormalnyWeb"/>
              <w:spacing w:before="40" w:beforeAutospacing="0" w:after="40" w:afterAutospacing="0"/>
              <w:jc w:val="both"/>
              <w:rPr>
                <w:rFonts w:asciiTheme="minorHAnsi" w:hAnsiTheme="minorHAnsi"/>
                <w:sz w:val="22"/>
                <w:szCs w:val="22"/>
                <w:shd w:val="clear" w:color="auto" w:fill="FFFFFF"/>
              </w:rPr>
            </w:pPr>
            <w:r w:rsidRPr="00216464">
              <w:rPr>
                <w:rFonts w:asciiTheme="minorHAnsi" w:hAnsiTheme="minorHAnsi"/>
                <w:sz w:val="22"/>
                <w:szCs w:val="22"/>
                <w:shd w:val="clear" w:color="auto" w:fill="FFFFFF"/>
              </w:rPr>
              <w:t>Przygotuj z kolegami scenkę – pantomimę (teatr bez słów), w której zaprezentujecie klasie lub rodzinie zasady zachowania się w teatrze, poproś, by je odgadli.</w:t>
            </w:r>
          </w:p>
          <w:p w:rsidR="00166509" w:rsidRPr="00216464" w:rsidRDefault="00166509" w:rsidP="00290F36">
            <w:pPr>
              <w:pStyle w:val="NormalnyWeb"/>
              <w:spacing w:before="40" w:beforeAutospacing="0" w:after="40" w:afterAutospacing="0"/>
              <w:jc w:val="both"/>
              <w:rPr>
                <w:rFonts w:asciiTheme="minorHAnsi" w:hAnsiTheme="minorHAnsi"/>
                <w:sz w:val="22"/>
                <w:szCs w:val="22"/>
                <w:shd w:val="clear" w:color="auto" w:fill="FFFFFF"/>
              </w:rPr>
            </w:pPr>
            <w:r w:rsidRPr="00216464">
              <w:rPr>
                <w:rFonts w:asciiTheme="minorHAnsi" w:hAnsiTheme="minorHAnsi"/>
                <w:sz w:val="22"/>
                <w:szCs w:val="22"/>
                <w:shd w:val="clear" w:color="auto" w:fill="FFFFFF"/>
              </w:rPr>
              <w:t xml:space="preserve">Przygotuj w domu małe przedstawienie dla bliskich. Wręcz im listę dobrych manier oraz bilety </w:t>
            </w:r>
            <w:r w:rsidR="002F527A">
              <w:rPr>
                <w:rFonts w:asciiTheme="minorHAnsi" w:hAnsiTheme="minorHAnsi"/>
                <w:sz w:val="22"/>
                <w:szCs w:val="22"/>
                <w:shd w:val="clear" w:color="auto" w:fill="FFFFFF"/>
              </w:rPr>
              <w:br/>
            </w:r>
            <w:r w:rsidRPr="00216464">
              <w:rPr>
                <w:rFonts w:asciiTheme="minorHAnsi" w:hAnsiTheme="minorHAnsi"/>
                <w:sz w:val="22"/>
                <w:szCs w:val="22"/>
                <w:shd w:val="clear" w:color="auto" w:fill="FFFFFF"/>
              </w:rPr>
              <w:t>i poproś, by jako widzowie zastosowali zasady, które obowiązują w teatrze.</w:t>
            </w:r>
          </w:p>
        </w:tc>
      </w:tr>
    </w:tbl>
    <w:p w:rsidR="002F527A" w:rsidRDefault="002F527A" w:rsidP="004F3205">
      <w:pPr>
        <w:jc w:val="both"/>
        <w:rPr>
          <w:rFonts w:asciiTheme="minorHAnsi" w:hAnsiTheme="minorHAnsi"/>
        </w:rPr>
        <w:sectPr w:rsidR="002F527A" w:rsidSect="00E375CE">
          <w:headerReference w:type="default" r:id="rId15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4F3205" w:rsidRPr="00FC3E80" w:rsidRDefault="003174E4" w:rsidP="004F3205">
      <w:pPr>
        <w:jc w:val="both"/>
        <w:rPr>
          <w:rFonts w:asciiTheme="minorHAnsi" w:hAnsiTheme="minorHAnsi"/>
        </w:rPr>
      </w:pPr>
      <w:r w:rsidRPr="003174E4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6" type="#_x0000_t75" style="position:absolute;left:0;text-align:left;margin-left:-70.95pt;margin-top:-74.25pt;width:595.5pt;height:722.7pt;z-index:251675648;mso-position-horizontal-relative:margin">
            <v:imagedata r:id="rId16" o:title="ostatnia pion"/>
            <w10:wrap anchorx="margin"/>
          </v:shape>
        </w:pict>
      </w:r>
    </w:p>
    <w:sectPr w:rsidR="004F3205" w:rsidRPr="00FC3E80" w:rsidSect="00E375CE">
      <w:headerReference w:type="default" r:id="rId17"/>
      <w:footerReference w:type="default" r:id="rId18"/>
      <w:pgSz w:w="11906" w:h="16838"/>
      <w:pgMar w:top="1417" w:right="1417" w:bottom="1417" w:left="1417" w:header="708" w:footer="136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9364C" w:rsidRDefault="00D9364C" w:rsidP="00E375CE">
      <w:pPr>
        <w:spacing w:after="0" w:line="240" w:lineRule="auto"/>
      </w:pPr>
      <w:r>
        <w:separator/>
      </w:r>
    </w:p>
  </w:endnote>
  <w:endnote w:type="continuationSeparator" w:id="0">
    <w:p w:rsidR="00D9364C" w:rsidRDefault="00D9364C" w:rsidP="00E375C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A7D7E" w:rsidRPr="002B24F9" w:rsidRDefault="003174E4">
    <w:pPr>
      <w:rPr>
        <w:sz w:val="2"/>
        <w:szCs w:val="2"/>
      </w:rPr>
    </w:pPr>
    <w:r w:rsidRPr="003174E4">
      <w:rPr>
        <w:noProof/>
      </w:rPr>
      <w:pict>
        <v:line id="Łącznik prostoliniowy 9" o:spid="_x0000_s2049" style="position:absolute;z-index:251662336;visibility:visible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" strokecolor="black [3213]"/>
      </w:pict>
    </w:r>
  </w:p>
  <w:p w:rsidR="00133FBC" w:rsidRDefault="002A5202" w:rsidP="00133FBC">
    <w:pPr>
      <w:pStyle w:val="Stopka"/>
      <w:jc w:val="center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453pt;height:63pt">
          <v:imagedata r:id="rId1" o:title="stopka_ORE_poprawiona_A4_pion_RGB_kolor"/>
        </v:shape>
      </w:pict>
    </w:r>
  </w:p>
  <w:p w:rsidR="00133FBC" w:rsidRDefault="00133FBC" w:rsidP="00133FBC">
    <w:pPr>
      <w:pStyle w:val="Stopka"/>
      <w:jc w:val="center"/>
    </w:pPr>
  </w:p>
  <w:p w:rsidR="00DA7D7E" w:rsidRDefault="00133FBC">
    <w:pPr>
      <w:pStyle w:val="Stopka"/>
    </w:pPr>
    <w:r>
      <w:t>Projekt współfinansowany przez Unię Europejską w ramach Europejskiego Funduszu Społecznego</w: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33FBC" w:rsidRPr="002B24F9" w:rsidRDefault="003174E4">
    <w:pPr>
      <w:rPr>
        <w:sz w:val="2"/>
        <w:szCs w:val="2"/>
      </w:rPr>
    </w:pPr>
    <w:r w:rsidRPr="003174E4">
      <w:rPr>
        <w:noProof/>
      </w:rPr>
      <w:pict>
        <v:line id="_x0000_s2054" style="position:absolute;z-index:251676672;visibility:visible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" strokecolor="black [3213]"/>
      </w:pict>
    </w:r>
  </w:p>
  <w:p w:rsidR="00133FBC" w:rsidRDefault="002A5202" w:rsidP="00133FBC">
    <w:pPr>
      <w:pStyle w:val="Stopka"/>
      <w:jc w:val="center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6" type="#_x0000_t75" style="width:453pt;height:47.25pt">
          <v:imagedata r:id="rId1" o:title="pion"/>
        </v:shape>
      </w:pict>
    </w:r>
  </w:p>
  <w:p w:rsidR="00133FBC" w:rsidRDefault="00133FBC" w:rsidP="00133FBC">
    <w:pPr>
      <w:pStyle w:val="Stopka"/>
      <w:jc w:val="center"/>
    </w:pPr>
  </w:p>
  <w:p w:rsidR="00133FBC" w:rsidRDefault="00133FBC">
    <w:pPr>
      <w:pStyle w:val="Stopka"/>
    </w:pPr>
    <w:r>
      <w:t>Projekt współfinansowany przez Unię Europejską w ramach Europejskiego Funduszu Społecznego</w: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33FBC" w:rsidRPr="002B24F9" w:rsidRDefault="003174E4">
    <w:pPr>
      <w:rPr>
        <w:sz w:val="2"/>
        <w:szCs w:val="2"/>
      </w:rPr>
    </w:pPr>
    <w:r w:rsidRPr="003174E4">
      <w:rPr>
        <w:noProof/>
      </w:rPr>
      <w:pict>
        <v:line id="_x0000_s2057" style="position:absolute;z-index:251682816;visibility:visible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" strokecolor="black [3213]"/>
      </w:pict>
    </w:r>
  </w:p>
  <w:p w:rsidR="00133FBC" w:rsidRDefault="002A5202" w:rsidP="00133FBC">
    <w:pPr>
      <w:pStyle w:val="Stopka"/>
      <w:jc w:val="center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7" type="#_x0000_t75" style="width:453pt;height:47.25pt">
          <v:imagedata r:id="rId1" o:title="pion"/>
        </v:shape>
      </w:pict>
    </w:r>
  </w:p>
  <w:p w:rsidR="00133FBC" w:rsidRDefault="00133FBC" w:rsidP="00133FBC">
    <w:pPr>
      <w:pStyle w:val="Stopka"/>
      <w:jc w:val="center"/>
    </w:pPr>
  </w:p>
  <w:p w:rsidR="00133FBC" w:rsidRDefault="00133FBC">
    <w:pPr>
      <w:pStyle w:val="Stopka"/>
    </w:pPr>
    <w:r>
      <w:t>Projekt współfinansowany przez Unię Europejską w ramach Europejskiego Funduszu Społecznego</w: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F527A" w:rsidRPr="002B24F9" w:rsidRDefault="002F527A">
    <w:pPr>
      <w:rPr>
        <w:sz w:val="2"/>
        <w:szCs w:val="2"/>
      </w:rPr>
    </w:pPr>
  </w:p>
  <w:p w:rsidR="002F527A" w:rsidRDefault="002A5202" w:rsidP="00133FBC">
    <w:pPr>
      <w:pStyle w:val="Stopka"/>
      <w:jc w:val="center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8" type="#_x0000_t75" style="width:453pt;height:63pt">
          <v:imagedata r:id="rId1" o:title="stopka_ORE_poprawiona_A4_pion_RGB_kolor"/>
        </v:shape>
      </w:pict>
    </w:r>
  </w:p>
  <w:p w:rsidR="002F527A" w:rsidRDefault="002F527A" w:rsidP="00133FBC">
    <w:pPr>
      <w:pStyle w:val="Stopka"/>
      <w:jc w:val="center"/>
    </w:pPr>
  </w:p>
  <w:p w:rsidR="002F527A" w:rsidRDefault="002F527A">
    <w:pPr>
      <w:pStyle w:val="Stopka"/>
    </w:pPr>
    <w:r>
      <w:t>Projekt współfinansowany przez Unię Europejską w ramach Europejskiego Funduszu Społecznego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9364C" w:rsidRDefault="00D9364C" w:rsidP="00E375CE">
      <w:pPr>
        <w:spacing w:after="0" w:line="240" w:lineRule="auto"/>
      </w:pPr>
      <w:r>
        <w:separator/>
      </w:r>
    </w:p>
  </w:footnote>
  <w:footnote w:type="continuationSeparator" w:id="0">
    <w:p w:rsidR="00D9364C" w:rsidRDefault="00D9364C" w:rsidP="00E375C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A7D7E" w:rsidRPr="00BC3B06" w:rsidRDefault="003174E4" w:rsidP="00133FBC">
    <w:pPr>
      <w:spacing w:after="120" w:line="240" w:lineRule="auto"/>
      <w:ind w:left="-709"/>
      <w:rPr>
        <w:b/>
      </w:rPr>
    </w:pPr>
    <w:r w:rsidRPr="003174E4"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61" type="#_x0000_t75" style="position:absolute;left:0;text-align:left;margin-left:0;margin-top:-143.25pt;width:596.4pt;height:274.5pt;z-index:251688960;mso-position-horizontal:center;mso-position-horizontal-relative:margin">
          <v:imagedata r:id="rId1" o:title="pierwsza pion"/>
          <w10:wrap anchorx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33FBC" w:rsidRPr="00133FBC" w:rsidRDefault="00133FBC" w:rsidP="00133FBC">
    <w:pPr>
      <w:spacing w:after="120" w:line="240" w:lineRule="auto"/>
      <w:ind w:left="-709"/>
      <w:rPr>
        <w:b/>
      </w:rPr>
    </w:pPr>
    <w:r>
      <w:rPr>
        <w:b/>
      </w:rPr>
      <w:t>SPIS TREŚCI</w:t>
    </w:r>
  </w:p>
  <w:p w:rsidR="00133FBC" w:rsidRPr="00BC3B06" w:rsidRDefault="003174E4" w:rsidP="00BC3B06">
    <w:pPr>
      <w:spacing w:after="120" w:line="240" w:lineRule="auto"/>
      <w:ind w:left="-709"/>
      <w:rPr>
        <w:b/>
      </w:rPr>
    </w:pPr>
    <w:r w:rsidRPr="003174E4">
      <w:rPr>
        <w:noProof/>
      </w:rPr>
      <w:pict>
        <v:line id="Łącznik prostoliniowy 6" o:spid="_x0000_s2052" style="position:absolute;left:0;text-align:left;z-index:251672576;visibility:visible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" strokecolor="black [3213]"/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33FBC" w:rsidRPr="00BC3B06" w:rsidRDefault="003174E4" w:rsidP="00BC3B06">
    <w:pPr>
      <w:spacing w:after="120" w:line="240" w:lineRule="auto"/>
      <w:ind w:left="-709"/>
      <w:rPr>
        <w:sz w:val="2"/>
        <w:szCs w:val="2"/>
      </w:rPr>
    </w:pPr>
    <w:r w:rsidRPr="003174E4">
      <w:rPr>
        <w:noProof/>
        <w:sz w:val="24"/>
        <w:szCs w:val="24"/>
      </w:rPr>
      <w:pict>
        <v:roundrect id="Prostokąt zaokrąglony 12" o:spid="_x0000_s2056" style="position:absolute;left:0;text-align:left;margin-left:-36.55pt;margin-top:1.05pt;width:96.4pt;height:24pt;z-index:251679744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" filled="f" strokecolor="black [3213]" strokeweight="1pt">
          <v:textbox>
            <w:txbxContent>
              <w:p w:rsidR="00133FBC" w:rsidRDefault="00133FBC">
                <w:r w:rsidRPr="00C311AB">
                  <w:t>OK/</w:t>
                </w:r>
                <w:r w:rsidR="004F3205">
                  <w:t>2</w:t>
                </w:r>
                <w:r w:rsidRPr="00C311AB">
                  <w:t>/</w:t>
                </w:r>
                <w:r>
                  <w:t>TECH/1/1-2</w:t>
                </w:r>
              </w:p>
            </w:txbxContent>
          </v:textbox>
        </v:roundrect>
      </w:pict>
    </w:r>
    <w:r w:rsidR="00133FBC">
      <w:rPr>
        <w:b/>
        <w:noProof/>
        <w:sz w:val="28"/>
        <w:szCs w:val="28"/>
      </w:rPr>
      <w:drawing>
        <wp:anchor distT="0" distB="0" distL="114300" distR="114300" simplePos="0" relativeHeight="251680768" behindDoc="0" locked="0" layoutInCell="1" allowOverlap="1">
          <wp:simplePos x="0" y="0"/>
          <wp:positionH relativeFrom="column">
            <wp:posOffset>5737225</wp:posOffset>
          </wp:positionH>
          <wp:positionV relativeFrom="paragraph">
            <wp:posOffset>-125730</wp:posOffset>
          </wp:positionV>
          <wp:extent cx="559435" cy="559435"/>
          <wp:effectExtent l="0" t="0" r="0" b="0"/>
          <wp:wrapSquare wrapText="bothSides"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9435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133FBC">
      <w:t xml:space="preserve"> </w:t>
    </w:r>
  </w:p>
  <w:p w:rsidR="00133FBC" w:rsidRDefault="00133FBC" w:rsidP="00133FBC">
    <w:pPr>
      <w:spacing w:after="120" w:line="240" w:lineRule="auto"/>
      <w:ind w:left="1418"/>
      <w:rPr>
        <w:b/>
      </w:rPr>
    </w:pPr>
    <w:r>
      <w:rPr>
        <w:b/>
      </w:rPr>
      <w:t xml:space="preserve">Klasa </w:t>
    </w:r>
    <w:r w:rsidR="004F3205">
      <w:rPr>
        <w:b/>
      </w:rPr>
      <w:t>2</w:t>
    </w:r>
    <w:r>
      <w:rPr>
        <w:b/>
      </w:rPr>
      <w:t xml:space="preserve"> – Edukacja techniczna – Wychowanie techniczne</w:t>
    </w:r>
  </w:p>
  <w:p w:rsidR="00133FBC" w:rsidRPr="00BC3B06" w:rsidRDefault="003174E4" w:rsidP="00BC3B06">
    <w:pPr>
      <w:spacing w:after="120" w:line="240" w:lineRule="auto"/>
      <w:ind w:left="-709"/>
      <w:rPr>
        <w:b/>
      </w:rPr>
    </w:pPr>
    <w:r w:rsidRPr="003174E4">
      <w:rPr>
        <w:noProof/>
      </w:rPr>
      <w:pict>
        <v:line id="_x0000_s2055" style="position:absolute;left:0;text-align:left;z-index:251678720;visibility:visible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" strokecolor="black [3213]"/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66509" w:rsidRPr="00BC3B06" w:rsidRDefault="003174E4" w:rsidP="00BC3B06">
    <w:pPr>
      <w:spacing w:after="120" w:line="240" w:lineRule="auto"/>
      <w:ind w:left="-709"/>
      <w:rPr>
        <w:sz w:val="2"/>
        <w:szCs w:val="2"/>
      </w:rPr>
    </w:pPr>
    <w:r w:rsidRPr="003174E4">
      <w:rPr>
        <w:noProof/>
        <w:sz w:val="24"/>
        <w:szCs w:val="24"/>
      </w:rPr>
      <w:pict>
        <v:roundrect id="_x0000_s2072" style="position:absolute;left:0;text-align:left;margin-left:-36.55pt;margin-top:1.05pt;width:96.4pt;height:24pt;z-index:251692032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" filled="f" strokecolor="black [3213]" strokeweight="1pt">
          <v:textbox>
            <w:txbxContent>
              <w:p w:rsidR="00166509" w:rsidRDefault="00166509">
                <w:r w:rsidRPr="00C311AB">
                  <w:t>OK/</w:t>
                </w:r>
                <w:r>
                  <w:t>2</w:t>
                </w:r>
                <w:r w:rsidRPr="00C311AB">
                  <w:t>/</w:t>
                </w:r>
                <w:r>
                  <w:t>TECH/3/1-4</w:t>
                </w:r>
              </w:p>
            </w:txbxContent>
          </v:textbox>
        </v:roundrect>
      </w:pict>
    </w:r>
    <w:r w:rsidR="00166509">
      <w:rPr>
        <w:b/>
        <w:noProof/>
        <w:sz w:val="28"/>
        <w:szCs w:val="28"/>
      </w:rPr>
      <w:drawing>
        <wp:anchor distT="0" distB="0" distL="114300" distR="114300" simplePos="0" relativeHeight="251693056" behindDoc="0" locked="0" layoutInCell="1" allowOverlap="1">
          <wp:simplePos x="0" y="0"/>
          <wp:positionH relativeFrom="column">
            <wp:posOffset>5737225</wp:posOffset>
          </wp:positionH>
          <wp:positionV relativeFrom="paragraph">
            <wp:posOffset>-125730</wp:posOffset>
          </wp:positionV>
          <wp:extent cx="559435" cy="559435"/>
          <wp:effectExtent l="0" t="0" r="0" b="0"/>
          <wp:wrapSquare wrapText="bothSides"/>
          <wp:docPr id="10" name="Obraz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9435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166509">
      <w:t xml:space="preserve"> </w:t>
    </w:r>
  </w:p>
  <w:p w:rsidR="00166509" w:rsidRDefault="00166509" w:rsidP="00133FBC">
    <w:pPr>
      <w:spacing w:after="120" w:line="240" w:lineRule="auto"/>
      <w:ind w:left="1418"/>
      <w:rPr>
        <w:b/>
      </w:rPr>
    </w:pPr>
    <w:r>
      <w:rPr>
        <w:b/>
      </w:rPr>
      <w:t>Klasa 3 – Edukacja techniczna – Bezpieczeństwo własne i innych</w:t>
    </w:r>
  </w:p>
  <w:p w:rsidR="00166509" w:rsidRPr="00BC3B06" w:rsidRDefault="003174E4" w:rsidP="00BC3B06">
    <w:pPr>
      <w:spacing w:after="120" w:line="240" w:lineRule="auto"/>
      <w:ind w:left="-709"/>
      <w:rPr>
        <w:b/>
      </w:rPr>
    </w:pPr>
    <w:r w:rsidRPr="003174E4">
      <w:rPr>
        <w:noProof/>
      </w:rPr>
      <w:pict>
        <v:line id="_x0000_s2071" style="position:absolute;left:0;text-align:left;z-index:251691008;visibility:visible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" strokecolor="black [3213]"/>
      </w:pict>
    </w: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F527A" w:rsidRDefault="002F527A" w:rsidP="002F527A">
    <w:pPr>
      <w:spacing w:after="120" w:line="240" w:lineRule="auto"/>
      <w:ind w:left="-709"/>
      <w:rPr>
        <w:b/>
      </w:rPr>
    </w:pPr>
  </w:p>
  <w:p w:rsidR="002F527A" w:rsidRPr="00BC3B06" w:rsidRDefault="002F527A" w:rsidP="00BC3B06">
    <w:pPr>
      <w:spacing w:after="120" w:line="240" w:lineRule="auto"/>
      <w:ind w:left="-709"/>
      <w:rPr>
        <w:b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>
    <w:nsid w:val="00000002"/>
    <w:multiLevelType w:val="multilevel"/>
    <w:tmpl w:val="00000002"/>
    <w:name w:val="WW8Num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>
    <w:nsid w:val="00000003"/>
    <w:multiLevelType w:val="multilevel"/>
    <w:tmpl w:val="00000003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3">
    <w:nsid w:val="037F445C"/>
    <w:multiLevelType w:val="hybridMultilevel"/>
    <w:tmpl w:val="0582ACB8"/>
    <w:lvl w:ilvl="0" w:tplc="EDEACB5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049914FC"/>
    <w:multiLevelType w:val="hybridMultilevel"/>
    <w:tmpl w:val="9D286FD4"/>
    <w:lvl w:ilvl="0" w:tplc="E5E0510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55F2AAB"/>
    <w:multiLevelType w:val="multilevel"/>
    <w:tmpl w:val="595A61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6">
    <w:nsid w:val="07B726E5"/>
    <w:multiLevelType w:val="hybridMultilevel"/>
    <w:tmpl w:val="D1CE76EC"/>
    <w:lvl w:ilvl="0" w:tplc="E5E0510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2F57121"/>
    <w:multiLevelType w:val="hybridMultilevel"/>
    <w:tmpl w:val="9AEAB060"/>
    <w:lvl w:ilvl="0" w:tplc="E5E0510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1C71601"/>
    <w:multiLevelType w:val="hybridMultilevel"/>
    <w:tmpl w:val="93BE54DA"/>
    <w:lvl w:ilvl="0" w:tplc="E5E0510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2F717DC"/>
    <w:multiLevelType w:val="hybridMultilevel"/>
    <w:tmpl w:val="095090FC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9567630"/>
    <w:multiLevelType w:val="hybridMultilevel"/>
    <w:tmpl w:val="A08EE29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BC84791"/>
    <w:multiLevelType w:val="hybridMultilevel"/>
    <w:tmpl w:val="7A42DA74"/>
    <w:lvl w:ilvl="0" w:tplc="238067C8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DB944ED"/>
    <w:multiLevelType w:val="hybridMultilevel"/>
    <w:tmpl w:val="079A047A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DCC369C"/>
    <w:multiLevelType w:val="hybridMultilevel"/>
    <w:tmpl w:val="C3F416B0"/>
    <w:lvl w:ilvl="0" w:tplc="1B92170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>
    <w:nsid w:val="2F8667E2"/>
    <w:multiLevelType w:val="hybridMultilevel"/>
    <w:tmpl w:val="3000DCD8"/>
    <w:lvl w:ilvl="0" w:tplc="E5E0510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561785A"/>
    <w:multiLevelType w:val="hybridMultilevel"/>
    <w:tmpl w:val="E9028A92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B4809C8"/>
    <w:multiLevelType w:val="hybridMultilevel"/>
    <w:tmpl w:val="E4F08204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05D6EDA"/>
    <w:multiLevelType w:val="hybridMultilevel"/>
    <w:tmpl w:val="E898CE92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20165F4"/>
    <w:multiLevelType w:val="hybridMultilevel"/>
    <w:tmpl w:val="2BA26EB4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39570CB"/>
    <w:multiLevelType w:val="hybridMultilevel"/>
    <w:tmpl w:val="F2FC71E4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41A6762"/>
    <w:multiLevelType w:val="hybridMultilevel"/>
    <w:tmpl w:val="ACDE5E1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DD778DF"/>
    <w:multiLevelType w:val="hybridMultilevel"/>
    <w:tmpl w:val="79BEE456"/>
    <w:lvl w:ilvl="0" w:tplc="5FE0A82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50797AB4"/>
    <w:multiLevelType w:val="hybridMultilevel"/>
    <w:tmpl w:val="3E48B5B6"/>
    <w:lvl w:ilvl="0" w:tplc="E5E0510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50941566"/>
    <w:multiLevelType w:val="hybridMultilevel"/>
    <w:tmpl w:val="C3F416B0"/>
    <w:lvl w:ilvl="0" w:tplc="1B92170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>
    <w:nsid w:val="54701EEA"/>
    <w:multiLevelType w:val="hybridMultilevel"/>
    <w:tmpl w:val="282A16C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7A06C42"/>
    <w:multiLevelType w:val="hybridMultilevel"/>
    <w:tmpl w:val="E6586B3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940384C"/>
    <w:multiLevelType w:val="hybridMultilevel"/>
    <w:tmpl w:val="0CE86DA6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65FE1888"/>
    <w:multiLevelType w:val="hybridMultilevel"/>
    <w:tmpl w:val="C13EDF98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6BDD4E20"/>
    <w:multiLevelType w:val="hybridMultilevel"/>
    <w:tmpl w:val="E5B84458"/>
    <w:lvl w:ilvl="0" w:tplc="E5E0510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FCF2221"/>
    <w:multiLevelType w:val="hybridMultilevel"/>
    <w:tmpl w:val="085E77EA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4AB2267"/>
    <w:multiLevelType w:val="hybridMultilevel"/>
    <w:tmpl w:val="37CCE63C"/>
    <w:lvl w:ilvl="0" w:tplc="E5E0510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5AD5189"/>
    <w:multiLevelType w:val="hybridMultilevel"/>
    <w:tmpl w:val="C3228DCC"/>
    <w:lvl w:ilvl="0" w:tplc="7D64CBD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>
    <w:nsid w:val="778A4D25"/>
    <w:multiLevelType w:val="hybridMultilevel"/>
    <w:tmpl w:val="0C240BBA"/>
    <w:lvl w:ilvl="0" w:tplc="648834CE">
      <w:start w:val="1"/>
      <w:numFmt w:val="decimal"/>
      <w:lvlText w:val="%1."/>
      <w:lvlJc w:val="left"/>
      <w:pPr>
        <w:ind w:left="35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76" w:hanging="360"/>
      </w:pPr>
    </w:lvl>
    <w:lvl w:ilvl="2" w:tplc="0415001B" w:tentative="1">
      <w:start w:val="1"/>
      <w:numFmt w:val="lowerRoman"/>
      <w:lvlText w:val="%3."/>
      <w:lvlJc w:val="right"/>
      <w:pPr>
        <w:ind w:left="1796" w:hanging="180"/>
      </w:pPr>
    </w:lvl>
    <w:lvl w:ilvl="3" w:tplc="0415000F" w:tentative="1">
      <w:start w:val="1"/>
      <w:numFmt w:val="decimal"/>
      <w:lvlText w:val="%4."/>
      <w:lvlJc w:val="left"/>
      <w:pPr>
        <w:ind w:left="2516" w:hanging="360"/>
      </w:pPr>
    </w:lvl>
    <w:lvl w:ilvl="4" w:tplc="04150019" w:tentative="1">
      <w:start w:val="1"/>
      <w:numFmt w:val="lowerLetter"/>
      <w:lvlText w:val="%5."/>
      <w:lvlJc w:val="left"/>
      <w:pPr>
        <w:ind w:left="3236" w:hanging="360"/>
      </w:pPr>
    </w:lvl>
    <w:lvl w:ilvl="5" w:tplc="0415001B" w:tentative="1">
      <w:start w:val="1"/>
      <w:numFmt w:val="lowerRoman"/>
      <w:lvlText w:val="%6."/>
      <w:lvlJc w:val="right"/>
      <w:pPr>
        <w:ind w:left="3956" w:hanging="180"/>
      </w:pPr>
    </w:lvl>
    <w:lvl w:ilvl="6" w:tplc="0415000F" w:tentative="1">
      <w:start w:val="1"/>
      <w:numFmt w:val="decimal"/>
      <w:lvlText w:val="%7."/>
      <w:lvlJc w:val="left"/>
      <w:pPr>
        <w:ind w:left="4676" w:hanging="360"/>
      </w:pPr>
    </w:lvl>
    <w:lvl w:ilvl="7" w:tplc="04150019" w:tentative="1">
      <w:start w:val="1"/>
      <w:numFmt w:val="lowerLetter"/>
      <w:lvlText w:val="%8."/>
      <w:lvlJc w:val="left"/>
      <w:pPr>
        <w:ind w:left="5396" w:hanging="360"/>
      </w:pPr>
    </w:lvl>
    <w:lvl w:ilvl="8" w:tplc="0415001B" w:tentative="1">
      <w:start w:val="1"/>
      <w:numFmt w:val="lowerRoman"/>
      <w:lvlText w:val="%9."/>
      <w:lvlJc w:val="right"/>
      <w:pPr>
        <w:ind w:left="6116" w:hanging="180"/>
      </w:pPr>
    </w:lvl>
  </w:abstractNum>
  <w:abstractNum w:abstractNumId="33">
    <w:nsid w:val="794D3F1B"/>
    <w:multiLevelType w:val="hybridMultilevel"/>
    <w:tmpl w:val="411672FE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2"/>
  </w:num>
  <w:num w:numId="2">
    <w:abstractNumId w:val="0"/>
  </w:num>
  <w:num w:numId="3">
    <w:abstractNumId w:val="13"/>
  </w:num>
  <w:num w:numId="4">
    <w:abstractNumId w:val="23"/>
  </w:num>
  <w:num w:numId="5">
    <w:abstractNumId w:val="1"/>
  </w:num>
  <w:num w:numId="6">
    <w:abstractNumId w:val="6"/>
  </w:num>
  <w:num w:numId="7">
    <w:abstractNumId w:val="30"/>
  </w:num>
  <w:num w:numId="8">
    <w:abstractNumId w:val="7"/>
  </w:num>
  <w:num w:numId="9">
    <w:abstractNumId w:val="14"/>
  </w:num>
  <w:num w:numId="10">
    <w:abstractNumId w:val="4"/>
  </w:num>
  <w:num w:numId="11">
    <w:abstractNumId w:val="28"/>
  </w:num>
  <w:num w:numId="12">
    <w:abstractNumId w:val="22"/>
  </w:num>
  <w:num w:numId="13">
    <w:abstractNumId w:val="8"/>
  </w:num>
  <w:num w:numId="14">
    <w:abstractNumId w:val="11"/>
  </w:num>
  <w:num w:numId="15">
    <w:abstractNumId w:val="15"/>
  </w:num>
  <w:num w:numId="16">
    <w:abstractNumId w:val="12"/>
  </w:num>
  <w:num w:numId="17">
    <w:abstractNumId w:val="27"/>
  </w:num>
  <w:num w:numId="18">
    <w:abstractNumId w:val="9"/>
  </w:num>
  <w:num w:numId="19">
    <w:abstractNumId w:val="25"/>
  </w:num>
  <w:num w:numId="20">
    <w:abstractNumId w:val="2"/>
  </w:num>
  <w:num w:numId="21">
    <w:abstractNumId w:val="5"/>
  </w:num>
  <w:num w:numId="22">
    <w:abstractNumId w:val="21"/>
  </w:num>
  <w:num w:numId="23">
    <w:abstractNumId w:val="10"/>
  </w:num>
  <w:num w:numId="24">
    <w:abstractNumId w:val="31"/>
  </w:num>
  <w:num w:numId="25">
    <w:abstractNumId w:val="24"/>
  </w:num>
  <w:num w:numId="26">
    <w:abstractNumId w:val="3"/>
  </w:num>
  <w:num w:numId="27">
    <w:abstractNumId w:val="19"/>
  </w:num>
  <w:num w:numId="28">
    <w:abstractNumId w:val="20"/>
  </w:num>
  <w:num w:numId="29">
    <w:abstractNumId w:val="33"/>
  </w:num>
  <w:num w:numId="30">
    <w:abstractNumId w:val="29"/>
  </w:num>
  <w:num w:numId="31">
    <w:abstractNumId w:val="16"/>
  </w:num>
  <w:num w:numId="32">
    <w:abstractNumId w:val="17"/>
  </w:num>
  <w:num w:numId="33">
    <w:abstractNumId w:val="26"/>
  </w:num>
  <w:num w:numId="34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savePreviewPicture/>
  <w:hdrShapeDefaults>
    <o:shapedefaults v:ext="edit" spidmax="409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E375CE"/>
    <w:rsid w:val="000121A3"/>
    <w:rsid w:val="000234B3"/>
    <w:rsid w:val="00045674"/>
    <w:rsid w:val="00052E0C"/>
    <w:rsid w:val="000539BE"/>
    <w:rsid w:val="0006185E"/>
    <w:rsid w:val="00064A74"/>
    <w:rsid w:val="000C3D1E"/>
    <w:rsid w:val="000D48CA"/>
    <w:rsid w:val="000E7383"/>
    <w:rsid w:val="00111A5D"/>
    <w:rsid w:val="00112C47"/>
    <w:rsid w:val="00133FBC"/>
    <w:rsid w:val="0014744B"/>
    <w:rsid w:val="00147D94"/>
    <w:rsid w:val="00156825"/>
    <w:rsid w:val="00165638"/>
    <w:rsid w:val="00165903"/>
    <w:rsid w:val="00166509"/>
    <w:rsid w:val="0017109E"/>
    <w:rsid w:val="00173174"/>
    <w:rsid w:val="00191DFA"/>
    <w:rsid w:val="00195CEF"/>
    <w:rsid w:val="00197551"/>
    <w:rsid w:val="001C4D06"/>
    <w:rsid w:val="002107BF"/>
    <w:rsid w:val="002333EA"/>
    <w:rsid w:val="0023413A"/>
    <w:rsid w:val="00262ECD"/>
    <w:rsid w:val="00266310"/>
    <w:rsid w:val="00281250"/>
    <w:rsid w:val="00283305"/>
    <w:rsid w:val="00290F36"/>
    <w:rsid w:val="002A09C6"/>
    <w:rsid w:val="002A4AE9"/>
    <w:rsid w:val="002A5202"/>
    <w:rsid w:val="002B14FC"/>
    <w:rsid w:val="002B24F9"/>
    <w:rsid w:val="002D6E18"/>
    <w:rsid w:val="002E31C4"/>
    <w:rsid w:val="002F527A"/>
    <w:rsid w:val="003040A6"/>
    <w:rsid w:val="00305709"/>
    <w:rsid w:val="00306B2E"/>
    <w:rsid w:val="00310909"/>
    <w:rsid w:val="003174E4"/>
    <w:rsid w:val="00362C12"/>
    <w:rsid w:val="00374D68"/>
    <w:rsid w:val="00376DC1"/>
    <w:rsid w:val="003950B6"/>
    <w:rsid w:val="0040457D"/>
    <w:rsid w:val="004060CB"/>
    <w:rsid w:val="00410C0A"/>
    <w:rsid w:val="00412E51"/>
    <w:rsid w:val="004366AE"/>
    <w:rsid w:val="004444E6"/>
    <w:rsid w:val="00496E51"/>
    <w:rsid w:val="004A5C2F"/>
    <w:rsid w:val="004B2E2D"/>
    <w:rsid w:val="004D3F8B"/>
    <w:rsid w:val="004E0F5D"/>
    <w:rsid w:val="004E2CD3"/>
    <w:rsid w:val="004F3205"/>
    <w:rsid w:val="00505BBF"/>
    <w:rsid w:val="00532223"/>
    <w:rsid w:val="0053606D"/>
    <w:rsid w:val="00536FDD"/>
    <w:rsid w:val="00542F23"/>
    <w:rsid w:val="00553E3B"/>
    <w:rsid w:val="00555601"/>
    <w:rsid w:val="00560995"/>
    <w:rsid w:val="00564DF1"/>
    <w:rsid w:val="005843D2"/>
    <w:rsid w:val="005A51DF"/>
    <w:rsid w:val="005C32E9"/>
    <w:rsid w:val="005F5C5E"/>
    <w:rsid w:val="00604123"/>
    <w:rsid w:val="00616D8F"/>
    <w:rsid w:val="006172A7"/>
    <w:rsid w:val="0063010F"/>
    <w:rsid w:val="00645C1C"/>
    <w:rsid w:val="006527DD"/>
    <w:rsid w:val="006611AC"/>
    <w:rsid w:val="00664764"/>
    <w:rsid w:val="006A3A6D"/>
    <w:rsid w:val="006B3667"/>
    <w:rsid w:val="006B63B3"/>
    <w:rsid w:val="006C4464"/>
    <w:rsid w:val="006C4D19"/>
    <w:rsid w:val="006D2BA0"/>
    <w:rsid w:val="006F024F"/>
    <w:rsid w:val="006F2FE5"/>
    <w:rsid w:val="00703802"/>
    <w:rsid w:val="00713142"/>
    <w:rsid w:val="0072751B"/>
    <w:rsid w:val="00732575"/>
    <w:rsid w:val="0074564C"/>
    <w:rsid w:val="007607F5"/>
    <w:rsid w:val="00774DE1"/>
    <w:rsid w:val="00775771"/>
    <w:rsid w:val="007766DE"/>
    <w:rsid w:val="00797840"/>
    <w:rsid w:val="007E2E58"/>
    <w:rsid w:val="007F7E9A"/>
    <w:rsid w:val="008146DF"/>
    <w:rsid w:val="008169A1"/>
    <w:rsid w:val="00817369"/>
    <w:rsid w:val="00817B27"/>
    <w:rsid w:val="00823A1E"/>
    <w:rsid w:val="0083760E"/>
    <w:rsid w:val="00854441"/>
    <w:rsid w:val="008547F2"/>
    <w:rsid w:val="00874785"/>
    <w:rsid w:val="008E2C54"/>
    <w:rsid w:val="008F204D"/>
    <w:rsid w:val="00902920"/>
    <w:rsid w:val="00903B9F"/>
    <w:rsid w:val="009427A1"/>
    <w:rsid w:val="00944B6A"/>
    <w:rsid w:val="00956929"/>
    <w:rsid w:val="00956BFF"/>
    <w:rsid w:val="00962188"/>
    <w:rsid w:val="00965FF4"/>
    <w:rsid w:val="009852C7"/>
    <w:rsid w:val="00986AF8"/>
    <w:rsid w:val="0099520E"/>
    <w:rsid w:val="009A42EA"/>
    <w:rsid w:val="009C0449"/>
    <w:rsid w:val="009E38B3"/>
    <w:rsid w:val="009E4467"/>
    <w:rsid w:val="00A0175E"/>
    <w:rsid w:val="00A02123"/>
    <w:rsid w:val="00A218B3"/>
    <w:rsid w:val="00A3077E"/>
    <w:rsid w:val="00A6725F"/>
    <w:rsid w:val="00A67F70"/>
    <w:rsid w:val="00A724F2"/>
    <w:rsid w:val="00A82B6B"/>
    <w:rsid w:val="00AB23EB"/>
    <w:rsid w:val="00AC33AB"/>
    <w:rsid w:val="00AC6E34"/>
    <w:rsid w:val="00AC7B93"/>
    <w:rsid w:val="00AE2ACC"/>
    <w:rsid w:val="00AF76C8"/>
    <w:rsid w:val="00B25130"/>
    <w:rsid w:val="00B31B71"/>
    <w:rsid w:val="00B37421"/>
    <w:rsid w:val="00B57952"/>
    <w:rsid w:val="00B622FF"/>
    <w:rsid w:val="00B775AE"/>
    <w:rsid w:val="00B86BBC"/>
    <w:rsid w:val="00B93C5D"/>
    <w:rsid w:val="00B96461"/>
    <w:rsid w:val="00BA0344"/>
    <w:rsid w:val="00BC3B06"/>
    <w:rsid w:val="00BD283F"/>
    <w:rsid w:val="00C20F38"/>
    <w:rsid w:val="00C2295D"/>
    <w:rsid w:val="00C2646C"/>
    <w:rsid w:val="00C304C1"/>
    <w:rsid w:val="00C313DD"/>
    <w:rsid w:val="00C5004C"/>
    <w:rsid w:val="00C5169E"/>
    <w:rsid w:val="00C61EBD"/>
    <w:rsid w:val="00C811FC"/>
    <w:rsid w:val="00C8620D"/>
    <w:rsid w:val="00CA299F"/>
    <w:rsid w:val="00CD7F31"/>
    <w:rsid w:val="00CF283F"/>
    <w:rsid w:val="00D03585"/>
    <w:rsid w:val="00D13FED"/>
    <w:rsid w:val="00D16381"/>
    <w:rsid w:val="00D26D01"/>
    <w:rsid w:val="00D40189"/>
    <w:rsid w:val="00D42F67"/>
    <w:rsid w:val="00D63939"/>
    <w:rsid w:val="00D733C5"/>
    <w:rsid w:val="00D8742A"/>
    <w:rsid w:val="00D930C7"/>
    <w:rsid w:val="00D9364C"/>
    <w:rsid w:val="00DA7D7E"/>
    <w:rsid w:val="00DC5F16"/>
    <w:rsid w:val="00DE1E7C"/>
    <w:rsid w:val="00DF0702"/>
    <w:rsid w:val="00DF33DF"/>
    <w:rsid w:val="00DF59A4"/>
    <w:rsid w:val="00E03AA9"/>
    <w:rsid w:val="00E3678D"/>
    <w:rsid w:val="00E375CE"/>
    <w:rsid w:val="00E430F4"/>
    <w:rsid w:val="00E565AC"/>
    <w:rsid w:val="00E60EF6"/>
    <w:rsid w:val="00E741E6"/>
    <w:rsid w:val="00E834A6"/>
    <w:rsid w:val="00E94A36"/>
    <w:rsid w:val="00EA0332"/>
    <w:rsid w:val="00EA66B4"/>
    <w:rsid w:val="00EB33A6"/>
    <w:rsid w:val="00EB6D4A"/>
    <w:rsid w:val="00EC28CE"/>
    <w:rsid w:val="00ED2A1B"/>
    <w:rsid w:val="00ED6CB2"/>
    <w:rsid w:val="00EE721B"/>
    <w:rsid w:val="00F003D2"/>
    <w:rsid w:val="00F12B45"/>
    <w:rsid w:val="00F57429"/>
    <w:rsid w:val="00F63319"/>
    <w:rsid w:val="00F83E87"/>
    <w:rsid w:val="00F87EC8"/>
    <w:rsid w:val="00FA6473"/>
    <w:rsid w:val="00FB21C7"/>
    <w:rsid w:val="00FC7233"/>
    <w:rsid w:val="00FD7EAA"/>
    <w:rsid w:val="00FE0949"/>
    <w:rsid w:val="00FF465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  <o:rules v:ext="edit">
        <o:r id="V:Rule5" type="connector" idref="#_x0000_s1028"/>
        <o:r id="V:Rule6" type="connector" idref="#_x0000_s1035"/>
        <o:r id="V:Rule7" type="connector" idref="#_x0000_s1029"/>
        <o:r id="V:Rule8" type="connector" idref="#_x0000_s1038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D13FED"/>
    <w:rPr>
      <w:rFonts w:ascii="Calibri" w:eastAsia="Times New Roman" w:hAnsi="Calibri" w:cs="Times New Roman"/>
      <w:lang w:eastAsia="pl-P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D13FED"/>
    <w:pPr>
      <w:spacing w:before="480" w:after="0"/>
      <w:contextualSpacing/>
      <w:outlineLvl w:val="0"/>
    </w:pPr>
    <w:rPr>
      <w:rFonts w:ascii="Cambria" w:hAnsi="Cambria"/>
      <w:b/>
      <w:bCs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B775A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B775AE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375C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375CE"/>
  </w:style>
  <w:style w:type="paragraph" w:styleId="Stopka">
    <w:name w:val="footer"/>
    <w:basedOn w:val="Normalny"/>
    <w:link w:val="StopkaZnak"/>
    <w:uiPriority w:val="99"/>
    <w:unhideWhenUsed/>
    <w:rsid w:val="00E375C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375CE"/>
  </w:style>
  <w:style w:type="table" w:styleId="Tabela-Siatka">
    <w:name w:val="Table Grid"/>
    <w:basedOn w:val="Standardowy"/>
    <w:uiPriority w:val="59"/>
    <w:rsid w:val="00E375C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E375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5CE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6527DD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uiPriority w:val="9"/>
    <w:rsid w:val="00D13FED"/>
    <w:rPr>
      <w:rFonts w:ascii="Cambria" w:eastAsia="Times New Roman" w:hAnsi="Cambria" w:cs="Times New Roman"/>
      <w:b/>
      <w:bCs/>
      <w:sz w:val="28"/>
      <w:szCs w:val="28"/>
      <w:lang w:eastAsia="pl-PL"/>
    </w:rPr>
  </w:style>
  <w:style w:type="paragraph" w:customStyle="1" w:styleId="Zawartotabeli">
    <w:name w:val="Zawartość tabeli"/>
    <w:basedOn w:val="Normalny"/>
    <w:rsid w:val="00D13FED"/>
    <w:pPr>
      <w:suppressLineNumbers/>
    </w:pPr>
  </w:style>
  <w:style w:type="character" w:styleId="Tekstzastpczy">
    <w:name w:val="Placeholder Text"/>
    <w:basedOn w:val="Domylnaczcionkaakapitu"/>
    <w:uiPriority w:val="99"/>
    <w:semiHidden/>
    <w:rsid w:val="00D13FED"/>
    <w:rPr>
      <w:color w:val="808080"/>
    </w:rPr>
  </w:style>
  <w:style w:type="character" w:customStyle="1" w:styleId="apple-converted-space">
    <w:name w:val="apple-converted-space"/>
    <w:basedOn w:val="Domylnaczcionkaakapitu"/>
    <w:rsid w:val="006172A7"/>
  </w:style>
  <w:style w:type="paragraph" w:customStyle="1" w:styleId="Akapitzlist1">
    <w:name w:val="Akapit z listą1"/>
    <w:basedOn w:val="Normalny"/>
    <w:rsid w:val="006172A7"/>
    <w:pPr>
      <w:suppressAutoHyphens/>
      <w:ind w:left="720"/>
    </w:pPr>
    <w:rPr>
      <w:rFonts w:eastAsia="Calibri"/>
      <w:kern w:val="1"/>
      <w:lang w:eastAsia="ar-SA"/>
    </w:rPr>
  </w:style>
  <w:style w:type="paragraph" w:customStyle="1" w:styleId="Bezodstpw1">
    <w:name w:val="Bez odstępów1"/>
    <w:rsid w:val="006F2FE5"/>
    <w:pPr>
      <w:suppressAutoHyphens/>
      <w:spacing w:after="0" w:line="240" w:lineRule="auto"/>
    </w:pPr>
    <w:rPr>
      <w:rFonts w:ascii="Calibri" w:eastAsia="Calibri" w:hAnsi="Calibri" w:cs="Times New Roman"/>
      <w:kern w:val="1"/>
      <w:lang w:eastAsia="ar-SA"/>
    </w:rPr>
  </w:style>
  <w:style w:type="paragraph" w:styleId="Tekstpodstawowy">
    <w:name w:val="Body Text"/>
    <w:basedOn w:val="Normalny"/>
    <w:link w:val="TekstpodstawowyZnak"/>
    <w:rsid w:val="000121A3"/>
    <w:pPr>
      <w:widowControl w:val="0"/>
      <w:suppressAutoHyphens/>
      <w:spacing w:after="120" w:line="240" w:lineRule="auto"/>
    </w:pPr>
    <w:rPr>
      <w:rFonts w:ascii="Times New Roman" w:hAnsi="Times New Roman"/>
      <w:sz w:val="24"/>
      <w:szCs w:val="20"/>
    </w:rPr>
  </w:style>
  <w:style w:type="character" w:customStyle="1" w:styleId="TekstpodstawowyZnak">
    <w:name w:val="Tekst podstawowy Znak"/>
    <w:basedOn w:val="Domylnaczcionkaakapitu"/>
    <w:link w:val="Tekstpodstawowy"/>
    <w:rsid w:val="000121A3"/>
    <w:rPr>
      <w:rFonts w:ascii="Times New Roman" w:eastAsia="Times New Roman" w:hAnsi="Times New Roman" w:cs="Times New Roman"/>
      <w:sz w:val="24"/>
      <w:szCs w:val="20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D63939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D63939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D63939"/>
    <w:rPr>
      <w:rFonts w:ascii="Calibri" w:eastAsia="Times New Roman" w:hAnsi="Calibri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63939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D63939"/>
    <w:rPr>
      <w:rFonts w:ascii="Calibri" w:eastAsia="Times New Roman" w:hAnsi="Calibri" w:cs="Times New Roman"/>
      <w:b/>
      <w:bCs/>
      <w:sz w:val="20"/>
      <w:szCs w:val="20"/>
      <w:lang w:eastAsia="pl-PL"/>
    </w:rPr>
  </w:style>
  <w:style w:type="paragraph" w:customStyle="1" w:styleId="aaa">
    <w:name w:val="aaa"/>
    <w:basedOn w:val="Normalny"/>
    <w:link w:val="aaaZnak"/>
    <w:qFormat/>
    <w:rsid w:val="00133FBC"/>
    <w:pPr>
      <w:jc w:val="center"/>
    </w:pPr>
    <w:rPr>
      <w:rFonts w:asciiTheme="minorHAnsi" w:hAnsiTheme="minorHAnsi"/>
      <w:b/>
      <w:bCs/>
      <w:sz w:val="24"/>
      <w:szCs w:val="24"/>
    </w:rPr>
  </w:style>
  <w:style w:type="paragraph" w:styleId="NormalnyWeb">
    <w:name w:val="Normal (Web)"/>
    <w:basedOn w:val="Normalny"/>
    <w:rsid w:val="00166509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aaaZnak">
    <w:name w:val="aaa Znak"/>
    <w:basedOn w:val="Domylnaczcionkaakapitu"/>
    <w:link w:val="aaa"/>
    <w:rsid w:val="00133FBC"/>
    <w:rPr>
      <w:rFonts w:eastAsia="Times New Roman" w:cs="Times New Roman"/>
      <w:b/>
      <w:bCs/>
      <w:sz w:val="24"/>
      <w:szCs w:val="24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B775AE"/>
    <w:pPr>
      <w:tabs>
        <w:tab w:val="right" w:leader="dot" w:pos="9062"/>
      </w:tabs>
      <w:spacing w:after="100"/>
    </w:pPr>
    <w:rPr>
      <w:b/>
      <w:noProof/>
    </w:rPr>
  </w:style>
  <w:style w:type="character" w:styleId="Hipercze">
    <w:name w:val="Hyperlink"/>
    <w:basedOn w:val="Domylnaczcionkaakapitu"/>
    <w:uiPriority w:val="99"/>
    <w:unhideWhenUsed/>
    <w:rsid w:val="00B775AE"/>
    <w:rPr>
      <w:color w:val="0000FF" w:themeColor="hyperlink"/>
      <w:u w:val="single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B775AE"/>
    <w:rPr>
      <w:rFonts w:asciiTheme="majorHAnsi" w:eastAsiaTheme="majorEastAsia" w:hAnsiTheme="majorHAnsi" w:cstheme="majorBidi"/>
      <w:b/>
      <w:bCs/>
      <w:color w:val="4F81BD" w:themeColor="accent1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B775A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pl-P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375C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375CE"/>
  </w:style>
  <w:style w:type="paragraph" w:styleId="Stopka">
    <w:name w:val="footer"/>
    <w:basedOn w:val="Normalny"/>
    <w:link w:val="StopkaZnak"/>
    <w:uiPriority w:val="99"/>
    <w:unhideWhenUsed/>
    <w:rsid w:val="00E375C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375CE"/>
  </w:style>
  <w:style w:type="table" w:styleId="Tabela-Siatka">
    <w:name w:val="Table Grid"/>
    <w:basedOn w:val="Standardowy"/>
    <w:uiPriority w:val="59"/>
    <w:rsid w:val="00E375C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E375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5CE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6527DD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eader" Target="header3.xml"/><Relationship Id="rId18" Type="http://schemas.openxmlformats.org/officeDocument/2006/relationships/footer" Target="footer4.xml"/><Relationship Id="rId3" Type="http://schemas.openxmlformats.org/officeDocument/2006/relationships/styles" Target="styles.xml"/><Relationship Id="rId21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header" Target="header5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10" Type="http://schemas.openxmlformats.org/officeDocument/2006/relationships/header" Target="header2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oter" Target="footer3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7282CF5-A1D7-4975-93F6-DD764DEE94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14</Pages>
  <Words>1749</Words>
  <Characters>10494</Characters>
  <Application>Microsoft Office Word</Application>
  <DocSecurity>0</DocSecurity>
  <Lines>87</Lines>
  <Paragraphs>24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12219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EUROFORUM</dc:creator>
  <cp:lastModifiedBy>Euro Forum</cp:lastModifiedBy>
  <cp:revision>2</cp:revision>
  <cp:lastPrinted>2015-02-09T13:22:00Z</cp:lastPrinted>
  <dcterms:created xsi:type="dcterms:W3CDTF">2015-09-21T08:55:00Z</dcterms:created>
  <dcterms:modified xsi:type="dcterms:W3CDTF">2015-09-21T08:55:00Z</dcterms:modified>
</cp:coreProperties>
</file>