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42B0" w:rsidRPr="00E77161" w:rsidRDefault="002442B0" w:rsidP="00B451A6">
      <w:pPr>
        <w:spacing w:line="360" w:lineRule="auto"/>
        <w:jc w:val="center"/>
        <w:rPr>
          <w:rFonts w:asciiTheme="minorHAnsi" w:hAnsiTheme="minorHAnsi"/>
          <w:sz w:val="52"/>
          <w:szCs w:val="52"/>
        </w:rPr>
      </w:pPr>
    </w:p>
    <w:p w:rsidR="002D60F8" w:rsidRPr="002D60F8" w:rsidRDefault="00974D95" w:rsidP="00B451A6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  <w:r>
        <w:rPr>
          <w:rFonts w:asciiTheme="minorHAnsi" w:hAnsiTheme="minorHAnsi"/>
          <w:b/>
          <w:sz w:val="52"/>
          <w:szCs w:val="52"/>
        </w:rPr>
        <w:t>Szablony</w:t>
      </w:r>
      <w:r w:rsidR="00D828DA">
        <w:rPr>
          <w:rFonts w:asciiTheme="minorHAnsi" w:hAnsiTheme="minorHAnsi"/>
          <w:b/>
          <w:sz w:val="52"/>
          <w:szCs w:val="52"/>
        </w:rPr>
        <w:t xml:space="preserve"> ocen kształtujących</w:t>
      </w:r>
      <w:r w:rsidR="002D60F8" w:rsidRPr="002D60F8">
        <w:rPr>
          <w:rFonts w:asciiTheme="minorHAnsi" w:hAnsiTheme="minorHAnsi"/>
          <w:b/>
          <w:sz w:val="52"/>
          <w:szCs w:val="52"/>
        </w:rPr>
        <w:t xml:space="preserve"> </w:t>
      </w:r>
    </w:p>
    <w:p w:rsidR="0038690B" w:rsidRPr="002D60F8" w:rsidRDefault="002D60F8" w:rsidP="00B451A6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  <w:r w:rsidRPr="002D60F8">
        <w:rPr>
          <w:rFonts w:asciiTheme="minorHAnsi" w:hAnsiTheme="minorHAnsi"/>
          <w:b/>
          <w:sz w:val="52"/>
          <w:szCs w:val="52"/>
        </w:rPr>
        <w:t>do</w:t>
      </w:r>
    </w:p>
    <w:p w:rsidR="00847A73" w:rsidRPr="002D60F8" w:rsidRDefault="002D60F8" w:rsidP="00B451A6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  <w:r w:rsidRPr="002D60F8">
        <w:rPr>
          <w:rFonts w:asciiTheme="minorHAnsi" w:hAnsiTheme="minorHAnsi"/>
          <w:b/>
          <w:sz w:val="52"/>
          <w:szCs w:val="52"/>
        </w:rPr>
        <w:t>edukacji komputerowej</w:t>
      </w:r>
      <w:r w:rsidR="00D828DA">
        <w:rPr>
          <w:rFonts w:asciiTheme="minorHAnsi" w:hAnsiTheme="minorHAnsi"/>
          <w:b/>
          <w:sz w:val="52"/>
          <w:szCs w:val="52"/>
        </w:rPr>
        <w:t xml:space="preserve"> dla klas 1-3</w:t>
      </w:r>
      <w:r w:rsidR="00B451A6">
        <w:rPr>
          <w:rFonts w:asciiTheme="minorHAnsi" w:hAnsiTheme="minorHAnsi"/>
          <w:b/>
          <w:sz w:val="52"/>
          <w:szCs w:val="52"/>
        </w:rPr>
        <w:t>.</w:t>
      </w:r>
    </w:p>
    <w:p w:rsidR="00847A73" w:rsidRPr="002D60F8" w:rsidRDefault="00847A73" w:rsidP="00E77161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B56203" w:rsidRPr="00E77161" w:rsidRDefault="00B56203">
      <w:pPr>
        <w:rPr>
          <w:rFonts w:asciiTheme="minorHAnsi" w:hAnsiTheme="minorHAnsi"/>
          <w:sz w:val="52"/>
          <w:szCs w:val="52"/>
        </w:rPr>
        <w:sectPr w:rsidR="00B56203" w:rsidRPr="00E77161" w:rsidSect="00E77161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847A73" w:rsidRDefault="00847A73" w:rsidP="00010909">
      <w:pPr>
        <w:pStyle w:val="Spistreci1"/>
      </w:pPr>
    </w:p>
    <w:p w:rsidR="00847A73" w:rsidRPr="00847A73" w:rsidRDefault="00847A73" w:rsidP="00847A73"/>
    <w:p w:rsidR="002D60F8" w:rsidRDefault="008720E9" w:rsidP="00F50476">
      <w:pPr>
        <w:pStyle w:val="Spistreci1"/>
        <w:tabs>
          <w:tab w:val="right" w:leader="dot" w:pos="9488"/>
        </w:tabs>
        <w:spacing w:line="480" w:lineRule="auto"/>
        <w:rPr>
          <w:rFonts w:eastAsiaTheme="minorEastAsia" w:cstheme="minorBidi"/>
          <w:b w:val="0"/>
          <w:bCs w:val="0"/>
          <w:caps w:val="0"/>
          <w:noProof/>
          <w:szCs w:val="22"/>
        </w:rPr>
      </w:pPr>
      <w:r w:rsidRPr="008720E9">
        <w:rPr>
          <w:b w:val="0"/>
          <w:bCs w:val="0"/>
          <w:caps w:val="0"/>
        </w:rPr>
        <w:fldChar w:fldCharType="begin"/>
      </w:r>
      <w:r w:rsidR="002D60F8">
        <w:rPr>
          <w:b w:val="0"/>
          <w:bCs w:val="0"/>
          <w:caps w:val="0"/>
        </w:rPr>
        <w:instrText xml:space="preserve"> TOC \h \z \t "Styl2;1" </w:instrText>
      </w:r>
      <w:r w:rsidRPr="008720E9">
        <w:rPr>
          <w:b w:val="0"/>
          <w:bCs w:val="0"/>
          <w:caps w:val="0"/>
        </w:rPr>
        <w:fldChar w:fldCharType="separate"/>
      </w:r>
      <w:hyperlink w:anchor="_Toc428964292" w:history="1">
        <w:r w:rsidR="002D60F8" w:rsidRPr="00CB7072">
          <w:rPr>
            <w:rStyle w:val="Hipercze"/>
            <w:noProof/>
          </w:rPr>
          <w:t xml:space="preserve">Szablon oceny kształtującej do </w:t>
        </w:r>
        <w:r w:rsidR="00D828DA">
          <w:rPr>
            <w:rStyle w:val="Hipercze"/>
            <w:noProof/>
          </w:rPr>
          <w:t xml:space="preserve">UMIEJĘTNOŚCI </w:t>
        </w:r>
        <w:r w:rsidR="002D60F8" w:rsidRPr="00CB7072">
          <w:rPr>
            <w:rStyle w:val="Hipercze"/>
            <w:noProof/>
          </w:rPr>
          <w:t>pracy w prostym programie graficznym.</w:t>
        </w:r>
        <w:r w:rsidR="002D60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0F8">
          <w:rPr>
            <w:noProof/>
            <w:webHidden/>
          </w:rPr>
          <w:instrText xml:space="preserve"> PAGEREF _Toc428964292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0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D60F8" w:rsidRDefault="008720E9" w:rsidP="00F50476">
      <w:pPr>
        <w:pStyle w:val="Spistreci1"/>
        <w:tabs>
          <w:tab w:val="right" w:leader="dot" w:pos="9488"/>
        </w:tabs>
        <w:spacing w:line="480" w:lineRule="auto"/>
        <w:rPr>
          <w:rFonts w:eastAsiaTheme="minorEastAsia" w:cstheme="minorBidi"/>
          <w:b w:val="0"/>
          <w:bCs w:val="0"/>
          <w:caps w:val="0"/>
          <w:noProof/>
          <w:szCs w:val="22"/>
        </w:rPr>
      </w:pPr>
      <w:hyperlink w:anchor="_Toc428964293" w:history="1">
        <w:r w:rsidR="002D60F8" w:rsidRPr="00CB7072">
          <w:rPr>
            <w:rStyle w:val="Hipercze"/>
            <w:noProof/>
          </w:rPr>
          <w:t>Szablon oceny kształtującej do znajomość obsługi klawiatury</w:t>
        </w:r>
        <w:r w:rsidR="002D60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0F8">
          <w:rPr>
            <w:noProof/>
            <w:webHidden/>
          </w:rPr>
          <w:instrText xml:space="preserve"> PAGEREF _Toc428964293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0F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D60F8" w:rsidRDefault="008720E9" w:rsidP="00F50476">
      <w:pPr>
        <w:pStyle w:val="Spistreci1"/>
        <w:tabs>
          <w:tab w:val="right" w:leader="dot" w:pos="9488"/>
        </w:tabs>
        <w:spacing w:line="480" w:lineRule="auto"/>
        <w:rPr>
          <w:rFonts w:eastAsiaTheme="minorEastAsia" w:cstheme="minorBidi"/>
          <w:b w:val="0"/>
          <w:bCs w:val="0"/>
          <w:caps w:val="0"/>
          <w:noProof/>
          <w:szCs w:val="22"/>
        </w:rPr>
      </w:pPr>
      <w:hyperlink w:anchor="_Toc428964294" w:history="1">
        <w:r w:rsidR="002D60F8" w:rsidRPr="00CB7072">
          <w:rPr>
            <w:rStyle w:val="Hipercze"/>
            <w:noProof/>
          </w:rPr>
          <w:t>Szablon oceny kształtującej do umiejętności wyszukiwania  informacji w internecie</w:t>
        </w:r>
        <w:r w:rsidR="002D60F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0F8">
          <w:rPr>
            <w:noProof/>
            <w:webHidden/>
          </w:rPr>
          <w:instrText xml:space="preserve"> PAGEREF _Toc428964294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0F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47A73" w:rsidRDefault="008720E9" w:rsidP="002D60F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  <w:b/>
          <w:bCs/>
          <w:caps/>
          <w:szCs w:val="20"/>
        </w:rPr>
        <w:fldChar w:fldCharType="end"/>
      </w:r>
    </w:p>
    <w:p w:rsidR="00847A73" w:rsidRDefault="00847A73" w:rsidP="00316C1D">
      <w:pPr>
        <w:spacing w:line="360" w:lineRule="auto"/>
        <w:rPr>
          <w:rFonts w:asciiTheme="minorHAnsi" w:hAnsiTheme="minorHAnsi"/>
        </w:rPr>
      </w:pPr>
    </w:p>
    <w:p w:rsidR="0038690B" w:rsidRDefault="0038690B" w:rsidP="00316C1D">
      <w:pPr>
        <w:spacing w:line="360" w:lineRule="auto"/>
        <w:rPr>
          <w:rFonts w:asciiTheme="minorHAnsi" w:hAnsiTheme="minorHAnsi"/>
        </w:rPr>
      </w:pPr>
    </w:p>
    <w:p w:rsidR="0038690B" w:rsidRDefault="0038690B" w:rsidP="00316C1D">
      <w:pPr>
        <w:spacing w:line="360" w:lineRule="auto"/>
        <w:rPr>
          <w:rFonts w:asciiTheme="minorHAnsi" w:hAnsiTheme="minorHAnsi"/>
        </w:rPr>
        <w:sectPr w:rsidR="0038690B" w:rsidSect="002D60F8">
          <w:headerReference w:type="default" r:id="rId10"/>
          <w:footerReference w:type="default" r:id="rId11"/>
          <w:pgSz w:w="11906" w:h="16838"/>
          <w:pgMar w:top="1417" w:right="991" w:bottom="1417" w:left="1417" w:header="708" w:footer="136" w:gutter="0"/>
          <w:cols w:space="708"/>
          <w:docGrid w:linePitch="360"/>
        </w:sectPr>
      </w:pPr>
    </w:p>
    <w:p w:rsidR="006D2A9A" w:rsidRPr="0040056F" w:rsidRDefault="006D2A9A" w:rsidP="00316C1D">
      <w:pPr>
        <w:spacing w:line="360" w:lineRule="auto"/>
        <w:rPr>
          <w:rFonts w:asciiTheme="minorHAnsi" w:hAnsiTheme="minorHAnsi"/>
        </w:rPr>
      </w:pPr>
    </w:p>
    <w:p w:rsidR="006D2A9A" w:rsidRDefault="00413130" w:rsidP="00931F8B">
      <w:pPr>
        <w:pStyle w:val="Styl2"/>
      </w:pPr>
      <w:bookmarkStart w:id="0" w:name="Szablon"/>
      <w:bookmarkStart w:id="1" w:name="_Toc428956978"/>
      <w:bookmarkStart w:id="2" w:name="_Toc428963515"/>
      <w:bookmarkStart w:id="3" w:name="_Toc428964292"/>
      <w:r w:rsidRPr="0040056F">
        <w:t xml:space="preserve">Szablon oceny kształtującej do </w:t>
      </w:r>
      <w:r w:rsidR="00D828DA">
        <w:t xml:space="preserve">umiejętności </w:t>
      </w:r>
      <w:r w:rsidRPr="0040056F">
        <w:t>pracy w prostym programie graficznym</w:t>
      </w:r>
      <w:bookmarkEnd w:id="0"/>
      <w:r w:rsidRPr="0040056F">
        <w:t>.</w:t>
      </w:r>
      <w:bookmarkEnd w:id="1"/>
      <w:bookmarkEnd w:id="2"/>
      <w:bookmarkEnd w:id="3"/>
    </w:p>
    <w:p w:rsidR="0040056F" w:rsidRPr="0040056F" w:rsidRDefault="0040056F" w:rsidP="0040056F">
      <w:pPr>
        <w:spacing w:line="360" w:lineRule="auto"/>
        <w:jc w:val="center"/>
        <w:rPr>
          <w:rFonts w:asciiTheme="minorHAnsi" w:hAnsiTheme="minorHAnsi"/>
          <w:b/>
          <w:sz w:val="24"/>
        </w:rPr>
      </w:pPr>
    </w:p>
    <w:p w:rsidR="00D23A2B" w:rsidRPr="0040056F" w:rsidRDefault="007A7459" w:rsidP="00723D36">
      <w:pPr>
        <w:spacing w:line="360" w:lineRule="auto"/>
        <w:jc w:val="both"/>
        <w:rPr>
          <w:rFonts w:asciiTheme="minorHAnsi" w:hAnsiTheme="minorHAnsi"/>
        </w:rPr>
      </w:pPr>
      <w:r w:rsidRPr="0040056F">
        <w:rPr>
          <w:rFonts w:asciiTheme="minorHAnsi" w:hAnsiTheme="minorHAnsi"/>
        </w:rPr>
        <w:t xml:space="preserve">Oddajemy nauczycielom szablon do sporządzania informacji zwrotnej dotyczącej pracy w prostym programie graficznym. Poniższy szablon </w:t>
      </w:r>
      <w:r w:rsidR="006D2A9A" w:rsidRPr="0040056F">
        <w:rPr>
          <w:rFonts w:asciiTheme="minorHAnsi" w:hAnsiTheme="minorHAnsi"/>
        </w:rPr>
        <w:t>może posłużyć do stworzenia co najmniej trzech informacji zwrotnych – jednej do I klasy, jednej do II dotyczącej nowych umiejętności, jednej do II klasy, ale uwzględniającej także umiejętności z klasy I.</w:t>
      </w:r>
    </w:p>
    <w:p w:rsidR="0028154B" w:rsidRPr="0040056F" w:rsidRDefault="00D14A76" w:rsidP="00723D36">
      <w:pPr>
        <w:spacing w:line="360" w:lineRule="auto"/>
        <w:jc w:val="both"/>
        <w:rPr>
          <w:rFonts w:asciiTheme="minorHAnsi" w:hAnsiTheme="minorHAnsi"/>
        </w:rPr>
      </w:pPr>
      <w:r w:rsidRPr="0040056F">
        <w:rPr>
          <w:rFonts w:asciiTheme="minorHAnsi" w:hAnsiTheme="minorHAnsi"/>
        </w:rPr>
        <w:t xml:space="preserve">Poniżej znajduje </w:t>
      </w:r>
      <w:r w:rsidR="0028154B" w:rsidRPr="0040056F">
        <w:rPr>
          <w:rFonts w:asciiTheme="minorHAnsi" w:hAnsiTheme="minorHAnsi"/>
        </w:rPr>
        <w:t xml:space="preserve">się nacobezu dotyczące pracy w prostym programie graficznym. Pierwsza tabelka dotyczy umiejętności jakie powinien opanować uczeń klasy I, a druga dotyczy </w:t>
      </w:r>
      <w:r w:rsidR="006D2A9A" w:rsidRPr="0040056F">
        <w:rPr>
          <w:rFonts w:asciiTheme="minorHAnsi" w:hAnsiTheme="minorHAnsi"/>
        </w:rPr>
        <w:t xml:space="preserve">nowych umiejętności </w:t>
      </w:r>
      <w:r w:rsidR="0028154B" w:rsidRPr="0040056F">
        <w:rPr>
          <w:rFonts w:asciiTheme="minorHAnsi" w:hAnsiTheme="minorHAnsi"/>
        </w:rPr>
        <w:t>ucznia klasy II.</w:t>
      </w:r>
      <w:r w:rsidR="006D2A9A" w:rsidRPr="0040056F">
        <w:rPr>
          <w:rFonts w:asciiTheme="minorHAnsi" w:hAnsiTheme="minorHAnsi"/>
        </w:rPr>
        <w:t xml:space="preserve"> Trzecia zbiera umiejętności z klasy I </w:t>
      </w:r>
      <w:proofErr w:type="spellStart"/>
      <w:r w:rsidR="006D2A9A" w:rsidRPr="0040056F">
        <w:rPr>
          <w:rFonts w:asciiTheme="minorHAnsi" w:hAnsiTheme="minorHAnsi"/>
        </w:rPr>
        <w:t>i</w:t>
      </w:r>
      <w:proofErr w:type="spellEnd"/>
      <w:r w:rsidR="006D2A9A" w:rsidRPr="0040056F">
        <w:rPr>
          <w:rFonts w:asciiTheme="minorHAnsi" w:hAnsiTheme="minorHAnsi"/>
        </w:rPr>
        <w:t xml:space="preserve"> II.</w:t>
      </w:r>
      <w:r w:rsidR="0028154B" w:rsidRPr="0040056F">
        <w:rPr>
          <w:rFonts w:asciiTheme="minorHAnsi" w:hAnsiTheme="minorHAnsi"/>
        </w:rPr>
        <w:t xml:space="preserve"> Nauczyciel w pierwszej kolumnie tabeli zaznacza co uczeń już potrafi, a w ostatniej nad czym jeszcze powinien popracować. </w:t>
      </w:r>
    </w:p>
    <w:p w:rsidR="00915F89" w:rsidRPr="0040056F" w:rsidRDefault="00915F89" w:rsidP="00723D36">
      <w:pPr>
        <w:spacing w:line="360" w:lineRule="auto"/>
        <w:jc w:val="both"/>
        <w:rPr>
          <w:rFonts w:asciiTheme="minorHAnsi" w:hAnsiTheme="minorHAnsi"/>
        </w:rPr>
      </w:pPr>
      <w:r w:rsidRPr="0040056F">
        <w:rPr>
          <w:rFonts w:asciiTheme="minorHAnsi" w:hAnsiTheme="minorHAnsi"/>
        </w:rPr>
        <w:t xml:space="preserve">Kilka pomysłów na informację jak uczeń może poprawić swoje umiejętności lub jak udoskonalić jest dostępnych pod tabelkami. Nauczyciel może wydrukować je na kartce, rozciąć na </w:t>
      </w:r>
      <w:r w:rsidR="00332698" w:rsidRPr="0040056F">
        <w:rPr>
          <w:rFonts w:asciiTheme="minorHAnsi" w:hAnsiTheme="minorHAnsi"/>
        </w:rPr>
        <w:t xml:space="preserve">„paski” </w:t>
      </w:r>
      <w:r w:rsidR="00723D36">
        <w:rPr>
          <w:rFonts w:asciiTheme="minorHAnsi" w:hAnsiTheme="minorHAnsi"/>
        </w:rPr>
        <w:br/>
      </w:r>
      <w:r w:rsidR="00332698" w:rsidRPr="0040056F">
        <w:rPr>
          <w:rFonts w:asciiTheme="minorHAnsi" w:hAnsiTheme="minorHAnsi"/>
        </w:rPr>
        <w:t>z pojedynczymi informacjami i dołączyć do tabelki z nacobezu. Może też wymyśleć własne.</w:t>
      </w:r>
    </w:p>
    <w:p w:rsidR="006D2A9A" w:rsidRPr="0040056F" w:rsidRDefault="006D2A9A">
      <w:pPr>
        <w:rPr>
          <w:rFonts w:asciiTheme="minorHAnsi" w:hAnsiTheme="minorHAnsi"/>
        </w:rPr>
      </w:pPr>
      <w:r w:rsidRPr="0040056F">
        <w:rPr>
          <w:rFonts w:asciiTheme="minorHAnsi" w:hAnsiTheme="minorHAnsi"/>
        </w:rPr>
        <w:br w:type="page"/>
      </w:r>
    </w:p>
    <w:p w:rsidR="00D23A2B" w:rsidRPr="0040056F" w:rsidRDefault="00D23A2B" w:rsidP="0023733F">
      <w:pPr>
        <w:pStyle w:val="Sty3"/>
      </w:pPr>
      <w:bookmarkStart w:id="4" w:name="_Toc428963516"/>
      <w:r w:rsidRPr="00BC279B">
        <w:t>Nacobezu</w:t>
      </w:r>
      <w:r w:rsidRPr="0040056F">
        <w:t xml:space="preserve"> klasa I:</w:t>
      </w:r>
      <w:bookmarkEnd w:id="4"/>
      <w:r w:rsidRPr="0040056F">
        <w:t xml:space="preserve"> </w:t>
      </w:r>
    </w:p>
    <w:tbl>
      <w:tblPr>
        <w:tblStyle w:val="Tabela-Siatka"/>
        <w:tblW w:w="10488" w:type="dxa"/>
        <w:tblInd w:w="-601" w:type="dxa"/>
        <w:tblLook w:val="04A0"/>
      </w:tblPr>
      <w:tblGrid>
        <w:gridCol w:w="567"/>
        <w:gridCol w:w="680"/>
        <w:gridCol w:w="7994"/>
        <w:gridCol w:w="680"/>
        <w:gridCol w:w="567"/>
      </w:tblGrid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 w:val="restart"/>
            <w:textDirection w:val="tbRl"/>
            <w:vAlign w:val="center"/>
          </w:tcPr>
          <w:p w:rsidR="00A16912" w:rsidRPr="0040056F" w:rsidRDefault="00A16912" w:rsidP="0040056F">
            <w:pPr>
              <w:pStyle w:val="Akapitzlist2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0056F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spacing w:before="100" w:after="10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Używam narzędzi: ołówek, pędzel, wypełnienie kolorem, lupa, gumka, aerograf</w:t>
            </w:r>
          </w:p>
        </w:tc>
        <w:tc>
          <w:tcPr>
            <w:tcW w:w="680" w:type="dxa"/>
            <w:vMerge w:val="restart"/>
            <w:textDirection w:val="btLr"/>
            <w:vAlign w:val="center"/>
          </w:tcPr>
          <w:p w:rsidR="00A16912" w:rsidRPr="0040056F" w:rsidRDefault="00A16912" w:rsidP="0040056F">
            <w:pPr>
              <w:pStyle w:val="Akapitzlist2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0056F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i zmieniam kolor dla ołówka i kubełka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grubość ołówka, pędzla; wielkość gumki.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koło, prostokąt, trójkąt w różnych wielkościach przy użyciu wybranego narzędzia.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Wypełniam kolorem narysowane przeze mnie kształty.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Wyszukuję błędy w rysunku i usuwam je za pomocą narzędzia gumka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Zaznaczam wybrane elementy na rysunku, potrafię je skopiować i wkleić, usunąć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Potrafię cofnąć wykonaną czynność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A16912" w:rsidRPr="0040056F" w:rsidRDefault="00A16912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Posługuję się podstawowymi skrótami klawiszowymi: CTRL+C, CTR+V, CTRL+Z</w:t>
            </w:r>
          </w:p>
        </w:tc>
        <w:tc>
          <w:tcPr>
            <w:tcW w:w="680" w:type="dxa"/>
            <w:vMerge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A16912" w:rsidRPr="0040056F" w:rsidRDefault="00A16912" w:rsidP="00A16912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p w:rsidR="0047256F" w:rsidRPr="0040056F" w:rsidRDefault="0047256F" w:rsidP="00316C1D">
      <w:pPr>
        <w:pStyle w:val="Akapitzlist2"/>
        <w:spacing w:after="0" w:line="360" w:lineRule="auto"/>
        <w:ind w:left="34"/>
        <w:rPr>
          <w:rFonts w:asciiTheme="minorHAnsi" w:hAnsiTheme="minorHAnsi"/>
        </w:rPr>
      </w:pPr>
      <w:r w:rsidRPr="0040056F">
        <w:rPr>
          <w:rFonts w:asciiTheme="minorHAnsi" w:hAnsiTheme="minorHAnsi"/>
          <w:noProof/>
          <w:lang w:eastAsia="pl-P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205105</wp:posOffset>
            </wp:positionV>
            <wp:extent cx="390525" cy="228600"/>
            <wp:effectExtent l="0" t="0" r="0" b="0"/>
            <wp:wrapNone/>
            <wp:docPr id="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256F" w:rsidRPr="0040056F" w:rsidRDefault="008720E9" w:rsidP="0040056F">
      <w:pPr>
        <w:pStyle w:val="Akapitzlist2"/>
        <w:spacing w:after="0" w:line="360" w:lineRule="auto"/>
        <w:ind w:left="34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-5.6pt;margin-top:4.65pt;width:476.25pt;height:0;z-index:251658240" o:connectortype="straight" strokeweight="1pt">
            <v:stroke dashstyle="dash"/>
          </v:shape>
        </w:pict>
      </w:r>
    </w:p>
    <w:tbl>
      <w:tblPr>
        <w:tblStyle w:val="Tabela-Siatka"/>
        <w:tblpPr w:leftFromText="141" w:rightFromText="141" w:vertAnchor="text" w:tblpX="-601" w:tblpY="210"/>
        <w:tblW w:w="10488" w:type="dxa"/>
        <w:tblLook w:val="04A0"/>
      </w:tblPr>
      <w:tblGrid>
        <w:gridCol w:w="567"/>
        <w:gridCol w:w="680"/>
        <w:gridCol w:w="7994"/>
        <w:gridCol w:w="680"/>
        <w:gridCol w:w="567"/>
      </w:tblGrid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-709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 w:val="restart"/>
            <w:textDirection w:val="tbRl"/>
            <w:vAlign w:val="center"/>
          </w:tcPr>
          <w:p w:rsidR="0040056F" w:rsidRPr="0040056F" w:rsidRDefault="0040056F" w:rsidP="0040056F">
            <w:pPr>
              <w:pStyle w:val="Akapitzlist2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0056F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spacing w:before="100" w:after="10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Używam narzędzi: ołówek, pędzel, wypełnienie kolorem, lupa, gumka, aerograf</w:t>
            </w:r>
          </w:p>
        </w:tc>
        <w:tc>
          <w:tcPr>
            <w:tcW w:w="680" w:type="dxa"/>
            <w:vMerge w:val="restart"/>
            <w:textDirection w:val="btLr"/>
            <w:vAlign w:val="center"/>
          </w:tcPr>
          <w:p w:rsidR="0040056F" w:rsidRPr="0040056F" w:rsidRDefault="0040056F" w:rsidP="0040056F">
            <w:pPr>
              <w:pStyle w:val="Akapitzlist2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0056F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i zmieniam kolor dla ołówka i kubełka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grubość ołówka, pędzla; wielkość gumki.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koło, prostokąt, trójkąt w różnych wielkościach przy użyciu wybranego narzędzia.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Wypełniam kolorem narysowane przeze mnie kształty.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Wyszukuję błędy w rysunku i usuwam je za pomocą narzędzia gumka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Zaznaczam wybrane elementy na rysunku, potrafię je skopiować i wkleić, usunąć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Potrafię cofnąć wykonaną czynność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0056F" w:rsidRPr="0040056F" w:rsidTr="0040056F"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994" w:type="dxa"/>
            <w:vAlign w:val="center"/>
          </w:tcPr>
          <w:p w:rsidR="0040056F" w:rsidRPr="0040056F" w:rsidRDefault="0040056F" w:rsidP="0040056F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Posługuję się podstawowymi skrótami klawiszowymi: CTRL+C, CTR+V, CTRL+Z</w:t>
            </w:r>
          </w:p>
        </w:tc>
        <w:tc>
          <w:tcPr>
            <w:tcW w:w="680" w:type="dxa"/>
            <w:vMerge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0056F" w:rsidRPr="0040056F" w:rsidRDefault="0040056F" w:rsidP="0040056F">
            <w:pPr>
              <w:pStyle w:val="Akapitzlist2"/>
              <w:spacing w:line="360" w:lineRule="auto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p w:rsidR="0047256F" w:rsidRPr="0040056F" w:rsidRDefault="0047256F" w:rsidP="00316C1D">
      <w:pPr>
        <w:pStyle w:val="Akapitzlist2"/>
        <w:spacing w:after="0" w:line="360" w:lineRule="auto"/>
        <w:ind w:left="34"/>
        <w:rPr>
          <w:rFonts w:asciiTheme="minorHAnsi" w:hAnsiTheme="minorHAnsi"/>
        </w:rPr>
      </w:pPr>
    </w:p>
    <w:p w:rsidR="0047256F" w:rsidRPr="0040056F" w:rsidRDefault="0047256F">
      <w:pPr>
        <w:rPr>
          <w:rFonts w:asciiTheme="minorHAnsi" w:eastAsia="Calibri" w:hAnsiTheme="minorHAnsi"/>
          <w:kern w:val="1"/>
          <w:lang w:eastAsia="ar-SA"/>
        </w:rPr>
      </w:pPr>
      <w:r w:rsidRPr="0040056F">
        <w:rPr>
          <w:rFonts w:asciiTheme="minorHAnsi" w:hAnsiTheme="minorHAnsi"/>
        </w:rPr>
        <w:br w:type="page"/>
      </w:r>
    </w:p>
    <w:p w:rsidR="00316C1D" w:rsidRPr="0040056F" w:rsidRDefault="00D23A2B" w:rsidP="0023733F">
      <w:pPr>
        <w:pStyle w:val="Sty3"/>
      </w:pPr>
      <w:bookmarkStart w:id="5" w:name="_Toc428963517"/>
      <w:r w:rsidRPr="00BC279B">
        <w:t>Nacobezu</w:t>
      </w:r>
      <w:r w:rsidRPr="0040056F">
        <w:t xml:space="preserve"> klasa II:</w:t>
      </w:r>
      <w:bookmarkEnd w:id="5"/>
    </w:p>
    <w:tbl>
      <w:tblPr>
        <w:tblStyle w:val="Tabela-Siatka"/>
        <w:tblW w:w="9368" w:type="dxa"/>
        <w:tblInd w:w="108" w:type="dxa"/>
        <w:tblLook w:val="04A0"/>
      </w:tblPr>
      <w:tblGrid>
        <w:gridCol w:w="561"/>
        <w:gridCol w:w="723"/>
        <w:gridCol w:w="6728"/>
        <w:gridCol w:w="794"/>
        <w:gridCol w:w="562"/>
      </w:tblGrid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 w:val="restart"/>
            <w:textDirection w:val="tbRl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113" w:right="113"/>
              <w:jc w:val="center"/>
              <w:rPr>
                <w:rFonts w:asciiTheme="minorHAnsi" w:hAnsiTheme="minorHAnsi"/>
              </w:rPr>
            </w:pPr>
            <w:r w:rsidRPr="00BC279B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spacing w:before="100" w:after="10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rozmiar obrazu, przycinam go, przenoszę, przerzucam, usuwam zaznaczony fragment</w:t>
            </w:r>
          </w:p>
        </w:tc>
        <w:tc>
          <w:tcPr>
            <w:tcW w:w="794" w:type="dxa"/>
            <w:vMerge w:val="restart"/>
            <w:textDirection w:val="btLr"/>
            <w:vAlign w:val="center"/>
          </w:tcPr>
          <w:p w:rsidR="00A16912" w:rsidRPr="00BC279B" w:rsidRDefault="00A16912" w:rsidP="00BC279B">
            <w:pPr>
              <w:pStyle w:val="Akapitzlist2"/>
              <w:spacing w:before="100" w:after="100"/>
              <w:ind w:left="113" w:right="113"/>
              <w:jc w:val="center"/>
              <w:rPr>
                <w:rFonts w:asciiTheme="minorHAnsi" w:hAnsiTheme="minorHAnsi"/>
                <w:sz w:val="24"/>
              </w:rPr>
            </w:pPr>
            <w:r w:rsidRPr="00BC279B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Koloruję rysunki z zastosowaniem kolorów niestandardowych</w:t>
            </w:r>
          </w:p>
        </w:tc>
        <w:tc>
          <w:tcPr>
            <w:tcW w:w="794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Umieszczam napisy na wykonanym rysunku</w:t>
            </w:r>
          </w:p>
        </w:tc>
        <w:tc>
          <w:tcPr>
            <w:tcW w:w="794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kolor i krój czcionki w napisach na rysunku.</w:t>
            </w:r>
          </w:p>
        </w:tc>
        <w:tc>
          <w:tcPr>
            <w:tcW w:w="794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krzywe.</w:t>
            </w:r>
          </w:p>
        </w:tc>
        <w:tc>
          <w:tcPr>
            <w:tcW w:w="794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Wykonuję prace na zadany temat.</w:t>
            </w:r>
          </w:p>
        </w:tc>
        <w:tc>
          <w:tcPr>
            <w:tcW w:w="794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BC279B" w:rsidRPr="0040056F" w:rsidTr="004D27D3">
        <w:tc>
          <w:tcPr>
            <w:tcW w:w="561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Zapisuję efekty swojej pracy na dysku.</w:t>
            </w:r>
          </w:p>
        </w:tc>
        <w:tc>
          <w:tcPr>
            <w:tcW w:w="794" w:type="dxa"/>
            <w:vMerge/>
            <w:tcBorders>
              <w:bottom w:val="single" w:sz="4" w:space="0" w:color="auto"/>
            </w:tcBorders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A16912" w:rsidRPr="0040056F" w:rsidRDefault="00A16912" w:rsidP="00BC279B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p w:rsidR="00E35032" w:rsidRDefault="008720E9" w:rsidP="00E35032">
      <w:r>
        <w:rPr>
          <w:noProof/>
        </w:rPr>
        <w:pict>
          <v:shape id="_x0000_s1027" type="#_x0000_t32" style="position:absolute;margin-left:-6.35pt;margin-top:12.55pt;width:476.25pt;height:0;z-index:251661312;mso-position-horizontal-relative:text;mso-position-vertical-relative:text" o:connectortype="straight" strokeweight="1pt">
            <v:stroke dashstyle="dash"/>
          </v:shape>
        </w:pict>
      </w:r>
      <w:r w:rsidR="00E35032" w:rsidRPr="0040056F"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411480</wp:posOffset>
            </wp:positionH>
            <wp:positionV relativeFrom="paragraph">
              <wp:posOffset>41275</wp:posOffset>
            </wp:positionV>
            <wp:extent cx="390525" cy="228600"/>
            <wp:effectExtent l="0" t="0" r="0" b="0"/>
            <wp:wrapNone/>
            <wp:docPr id="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Tabela-Siatka"/>
        <w:tblW w:w="9368" w:type="dxa"/>
        <w:tblInd w:w="108" w:type="dxa"/>
        <w:tblLook w:val="04A0"/>
      </w:tblPr>
      <w:tblGrid>
        <w:gridCol w:w="561"/>
        <w:gridCol w:w="723"/>
        <w:gridCol w:w="6728"/>
        <w:gridCol w:w="794"/>
        <w:gridCol w:w="562"/>
      </w:tblGrid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 w:val="restart"/>
            <w:textDirection w:val="tbRl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113" w:right="113"/>
              <w:jc w:val="center"/>
              <w:rPr>
                <w:rFonts w:asciiTheme="minorHAnsi" w:hAnsiTheme="minorHAnsi"/>
              </w:rPr>
            </w:pPr>
            <w:r w:rsidRPr="00BC279B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spacing w:before="100" w:after="10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rozmiar obrazu, przycinam go, przenoszę, przerzucam, usuwam zaznaczony fragment</w:t>
            </w:r>
          </w:p>
        </w:tc>
        <w:tc>
          <w:tcPr>
            <w:tcW w:w="794" w:type="dxa"/>
            <w:vMerge w:val="restart"/>
            <w:textDirection w:val="btLr"/>
            <w:vAlign w:val="center"/>
          </w:tcPr>
          <w:p w:rsidR="00E35032" w:rsidRPr="00BC279B" w:rsidRDefault="00E35032" w:rsidP="002D60F8">
            <w:pPr>
              <w:pStyle w:val="Akapitzlist2"/>
              <w:spacing w:before="100" w:after="100"/>
              <w:ind w:left="113" w:right="113"/>
              <w:jc w:val="center"/>
              <w:rPr>
                <w:rFonts w:asciiTheme="minorHAnsi" w:hAnsiTheme="minorHAnsi"/>
                <w:sz w:val="24"/>
              </w:rPr>
            </w:pPr>
            <w:r w:rsidRPr="00BC279B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Koloruję rysunki z zastosowaniem kolorów niestandardowych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Umieszczam napisy na wykonanym rysunku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kolor i krój czcionki w napisach na rysunku.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krzywe.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Wykonuję prace na zadany temat.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Zapisuję efekty swojej pracy na dysku.</w:t>
            </w:r>
          </w:p>
        </w:tc>
        <w:tc>
          <w:tcPr>
            <w:tcW w:w="794" w:type="dxa"/>
            <w:vMerge/>
            <w:tcBorders>
              <w:bottom w:val="single" w:sz="4" w:space="0" w:color="auto"/>
            </w:tcBorders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p w:rsidR="00E35032" w:rsidRDefault="008720E9" w:rsidP="00E35032">
      <w:r>
        <w:rPr>
          <w:noProof/>
        </w:rPr>
        <w:pict>
          <v:shape id="_x0000_s1029" type="#_x0000_t32" style="position:absolute;margin-left:.05pt;margin-top:10.95pt;width:476.25pt;height:0;z-index:251665408;mso-position-horizontal-relative:text;mso-position-vertical-relative:text" o:connectortype="straight" strokeweight="1pt">
            <v:stroke dashstyle="dash"/>
          </v:shape>
        </w:pict>
      </w:r>
      <w:r w:rsidR="00E35032" w:rsidRPr="0040056F"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411480</wp:posOffset>
            </wp:positionH>
            <wp:positionV relativeFrom="paragraph">
              <wp:posOffset>26832</wp:posOffset>
            </wp:positionV>
            <wp:extent cx="390525" cy="228600"/>
            <wp:effectExtent l="0" t="0" r="0" b="0"/>
            <wp:wrapNone/>
            <wp:docPr id="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Tabela-Siatka"/>
        <w:tblW w:w="9368" w:type="dxa"/>
        <w:tblInd w:w="108" w:type="dxa"/>
        <w:tblLook w:val="04A0"/>
      </w:tblPr>
      <w:tblGrid>
        <w:gridCol w:w="561"/>
        <w:gridCol w:w="723"/>
        <w:gridCol w:w="6728"/>
        <w:gridCol w:w="794"/>
        <w:gridCol w:w="562"/>
      </w:tblGrid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 w:val="restart"/>
            <w:textDirection w:val="tbRl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113" w:right="113"/>
              <w:jc w:val="center"/>
              <w:rPr>
                <w:rFonts w:asciiTheme="minorHAnsi" w:hAnsiTheme="minorHAnsi"/>
              </w:rPr>
            </w:pPr>
            <w:r w:rsidRPr="00BC279B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spacing w:before="100" w:after="10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rozmiar obrazu, przycinam go, przenoszę, przerzucam, usuwam zaznaczony fragment</w:t>
            </w:r>
          </w:p>
        </w:tc>
        <w:tc>
          <w:tcPr>
            <w:tcW w:w="794" w:type="dxa"/>
            <w:vMerge w:val="restart"/>
            <w:textDirection w:val="btLr"/>
            <w:vAlign w:val="center"/>
          </w:tcPr>
          <w:p w:rsidR="00E35032" w:rsidRPr="00BC279B" w:rsidRDefault="00E35032" w:rsidP="002D60F8">
            <w:pPr>
              <w:pStyle w:val="Akapitzlist2"/>
              <w:spacing w:before="100" w:after="100"/>
              <w:ind w:left="113" w:right="113"/>
              <w:jc w:val="center"/>
              <w:rPr>
                <w:rFonts w:asciiTheme="minorHAnsi" w:hAnsiTheme="minorHAnsi"/>
                <w:sz w:val="24"/>
              </w:rPr>
            </w:pPr>
            <w:r w:rsidRPr="00BC279B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Koloruję rysunki z zastosowaniem kolorów niestandardowych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Umieszczam napisy na wykonanym rysunku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kolor i krój czcionki w napisach na rysunku.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krzywe.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Wykonuję prace na zadany temat.</w:t>
            </w:r>
          </w:p>
        </w:tc>
        <w:tc>
          <w:tcPr>
            <w:tcW w:w="794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E35032" w:rsidRPr="0040056F" w:rsidTr="002D60F8">
        <w:tc>
          <w:tcPr>
            <w:tcW w:w="561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723" w:type="dxa"/>
            <w:vMerge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728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Zapisuję efekty swojej pracy na dysku.</w:t>
            </w:r>
          </w:p>
        </w:tc>
        <w:tc>
          <w:tcPr>
            <w:tcW w:w="794" w:type="dxa"/>
            <w:vMerge/>
            <w:tcBorders>
              <w:bottom w:val="single" w:sz="4" w:space="0" w:color="auto"/>
            </w:tcBorders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2" w:type="dxa"/>
            <w:vAlign w:val="center"/>
          </w:tcPr>
          <w:p w:rsidR="00E35032" w:rsidRPr="0040056F" w:rsidRDefault="00E35032" w:rsidP="002D60F8">
            <w:pPr>
              <w:pStyle w:val="Akapitzlist2"/>
              <w:spacing w:before="100" w:after="100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p w:rsidR="00E35032" w:rsidRDefault="00E35032" w:rsidP="0023733F">
      <w:pPr>
        <w:pStyle w:val="Sty3"/>
      </w:pPr>
    </w:p>
    <w:p w:rsidR="006D2A9A" w:rsidRPr="0040056F" w:rsidRDefault="006D2A9A" w:rsidP="0023733F">
      <w:pPr>
        <w:pStyle w:val="Sty3"/>
      </w:pPr>
      <w:r w:rsidRPr="0040056F">
        <w:br w:type="page"/>
      </w:r>
      <w:bookmarkStart w:id="6" w:name="_Toc428963518"/>
      <w:proofErr w:type="spellStart"/>
      <w:r w:rsidR="00685D55" w:rsidRPr="00BC279B">
        <w:t>Nacobezu</w:t>
      </w:r>
      <w:proofErr w:type="spellEnd"/>
      <w:r w:rsidR="00685D55" w:rsidRPr="0040056F">
        <w:t xml:space="preserve"> klasa I </w:t>
      </w:r>
      <w:proofErr w:type="spellStart"/>
      <w:r w:rsidR="00685D55" w:rsidRPr="0040056F">
        <w:t>i</w:t>
      </w:r>
      <w:proofErr w:type="spellEnd"/>
      <w:r w:rsidR="00685D55" w:rsidRPr="0040056F">
        <w:t xml:space="preserve"> II</w:t>
      </w:r>
      <w:r w:rsidR="00BC279B">
        <w:t>:</w:t>
      </w:r>
      <w:bookmarkEnd w:id="6"/>
    </w:p>
    <w:tbl>
      <w:tblPr>
        <w:tblStyle w:val="Tabela-Siatka"/>
        <w:tblW w:w="10544" w:type="dxa"/>
        <w:tblInd w:w="-601" w:type="dxa"/>
        <w:tblLook w:val="04A0"/>
      </w:tblPr>
      <w:tblGrid>
        <w:gridCol w:w="567"/>
        <w:gridCol w:w="680"/>
        <w:gridCol w:w="8050"/>
        <w:gridCol w:w="680"/>
        <w:gridCol w:w="567"/>
      </w:tblGrid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 w:val="restart"/>
            <w:textDirection w:val="tbRl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D27D3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spacing w:before="40" w:after="4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Używam narzędzi: ołówek, pędzel, wypełnienie kolorem, lupa, gumka, aerograf</w:t>
            </w:r>
          </w:p>
        </w:tc>
        <w:tc>
          <w:tcPr>
            <w:tcW w:w="680" w:type="dxa"/>
            <w:vMerge w:val="restart"/>
            <w:textDirection w:val="btLr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D27D3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i zmieniam kolor dla ołówka i kubełka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grubość ołówka, pędzla; wielkość gumki.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koło, prostokąt, trójkąt w różnych wielkościach przy użyciu wybranego narzędzia.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Wypełniam kolorem narysowane przeze mnie kształty.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Wyszukuję błędy w rysunku i usuwam je za pomocą narzędzia gumka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Zaznaczam wybrane elementy na rysunku, potrafię je skopiować i wkleić, usunąć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Potrafię cofnąć wykonaną czynność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spacing w:before="40" w:after="4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rozmiar obrazu, przycinam go, przenoszę, przerzucam, usuwam zaznaczony fragment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Koloruję rysunki z zastosowaniem kolorów niestandardowych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Umieszczam napisy na wykonanym rysunku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kolor i krój czcionki w napisach na rysunku.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krzywe.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Wykonuję prace na zadany temat.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4D27D3"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Zapisuję efekty swojej pracy na dysku.</w:t>
            </w:r>
          </w:p>
        </w:tc>
        <w:tc>
          <w:tcPr>
            <w:tcW w:w="680" w:type="dxa"/>
            <w:vMerge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6D2A9A" w:rsidRPr="0040056F" w:rsidRDefault="006D2A9A" w:rsidP="004D27D3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tbl>
      <w:tblPr>
        <w:tblStyle w:val="Tabela-Siatka"/>
        <w:tblpPr w:leftFromText="141" w:rightFromText="141" w:vertAnchor="text" w:horzAnchor="margin" w:tblpX="-601" w:tblpY="518"/>
        <w:tblW w:w="10544" w:type="dxa"/>
        <w:tblLook w:val="04A0"/>
      </w:tblPr>
      <w:tblGrid>
        <w:gridCol w:w="567"/>
        <w:gridCol w:w="680"/>
        <w:gridCol w:w="8050"/>
        <w:gridCol w:w="680"/>
        <w:gridCol w:w="567"/>
      </w:tblGrid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 w:val="restart"/>
            <w:textDirection w:val="tbRl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D27D3">
              <w:rPr>
                <w:rFonts w:asciiTheme="minorHAnsi" w:hAnsiTheme="minorHAnsi"/>
                <w:b/>
                <w:sz w:val="24"/>
              </w:rPr>
              <w:t>To już potrafię!</w:t>
            </w: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spacing w:before="40" w:after="4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Używam narzędzi: ołówek, pędzel, wypełnienie kolorem, lupa, gumka, aerograf</w:t>
            </w:r>
          </w:p>
        </w:tc>
        <w:tc>
          <w:tcPr>
            <w:tcW w:w="680" w:type="dxa"/>
            <w:vMerge w:val="restart"/>
            <w:textDirection w:val="btLr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113" w:right="113"/>
              <w:jc w:val="center"/>
              <w:rPr>
                <w:rFonts w:asciiTheme="minorHAnsi" w:hAnsiTheme="minorHAnsi"/>
                <w:b/>
              </w:rPr>
            </w:pPr>
            <w:r w:rsidRPr="004D27D3">
              <w:rPr>
                <w:rFonts w:asciiTheme="minorHAnsi" w:hAnsiTheme="minorHAnsi"/>
                <w:b/>
                <w:sz w:val="24"/>
              </w:rPr>
              <w:t>Nad tym jeszcze muszę popracować!</w:t>
            </w: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i zmieniam kolor dla ołówka i kubełka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Wybieram grubość ołówka, pędzla; wielkość gumki.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koło, prostokąt, trójkąt w różnych wielkościach przy użyciu wybranego narzędzia.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Wypełniam kolorem narysowane przeze mnie kształty.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Wyszukuję błędy w rysunku i usuwam je za pomocą narzędzia gumka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Zaznaczam wybrane elementy na rysunku, potrafię je skopiować i wkleić, usunąć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Potrafię cofnąć wykonaną czynność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spacing w:before="40" w:after="4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rozmiar obrazu, przycinam go, przenoszę, przerzucam, usuwam zaznaczony fragment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Koloruję rysunki z zastosowaniem kolorów niestandardowych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Umieszczam napisy na wykonanym rysunku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Zmieniam kolor i krój czcionki w napisach na rysunku.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Rysuję krzywe.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Wykonuję prace na zadany temat.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  <w:tr w:rsidR="004D27D3" w:rsidRPr="0040056F" w:rsidTr="00B451A6"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8050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  <w:r w:rsidRPr="0040056F">
              <w:rPr>
                <w:rFonts w:asciiTheme="minorHAnsi" w:hAnsiTheme="minorHAnsi"/>
              </w:rPr>
              <w:t>Zapisuję efekty swojej pracy na dysku.</w:t>
            </w:r>
          </w:p>
        </w:tc>
        <w:tc>
          <w:tcPr>
            <w:tcW w:w="680" w:type="dxa"/>
            <w:vMerge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  <w:tc>
          <w:tcPr>
            <w:tcW w:w="567" w:type="dxa"/>
            <w:vAlign w:val="center"/>
          </w:tcPr>
          <w:p w:rsidR="004D27D3" w:rsidRPr="0040056F" w:rsidRDefault="004D27D3" w:rsidP="00B451A6">
            <w:pPr>
              <w:pStyle w:val="Akapitzlist2"/>
              <w:spacing w:before="40" w:after="40"/>
              <w:ind w:left="0"/>
              <w:jc w:val="center"/>
              <w:rPr>
                <w:rFonts w:asciiTheme="minorHAnsi" w:hAnsiTheme="minorHAnsi"/>
              </w:rPr>
            </w:pPr>
          </w:p>
        </w:tc>
      </w:tr>
    </w:tbl>
    <w:p w:rsidR="00B451A6" w:rsidRDefault="00B451A6" w:rsidP="00B451A6">
      <w:bookmarkStart w:id="7" w:name="_GoBack"/>
      <w:r w:rsidRPr="0040056F">
        <w:rPr>
          <w:noProof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26670</wp:posOffset>
            </wp:positionV>
            <wp:extent cx="390525" cy="228600"/>
            <wp:effectExtent l="0" t="0" r="0" b="0"/>
            <wp:wrapNone/>
            <wp:docPr id="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7"/>
      <w:r w:rsidR="008720E9">
        <w:rPr>
          <w:noProof/>
        </w:rPr>
        <w:pict>
          <v:shape id="_x0000_s1044" type="#_x0000_t32" style="position:absolute;margin-left:-37.35pt;margin-top:10.95pt;width:529.95pt;height:0;z-index:251695104;mso-position-horizontal-relative:text;mso-position-vertical-relative:text" o:connectortype="straight" strokeweight="1pt">
            <v:stroke dashstyle="dash"/>
          </v:shape>
        </w:pict>
      </w:r>
    </w:p>
    <w:p w:rsidR="00685D55" w:rsidRPr="0040056F" w:rsidRDefault="00685D55">
      <w:pPr>
        <w:rPr>
          <w:rFonts w:asciiTheme="minorHAnsi" w:hAnsiTheme="minorHAnsi"/>
        </w:rPr>
      </w:pPr>
      <w:r w:rsidRPr="0040056F">
        <w:rPr>
          <w:rFonts w:asciiTheme="minorHAnsi" w:hAnsiTheme="minorHAnsi"/>
        </w:rPr>
        <w:br w:type="page"/>
      </w:r>
    </w:p>
    <w:p w:rsidR="00316C1D" w:rsidRPr="004D27D3" w:rsidRDefault="004D27D3" w:rsidP="0023733F">
      <w:pPr>
        <w:pStyle w:val="Sty3"/>
      </w:pPr>
      <w:bookmarkStart w:id="8" w:name="_Toc428963519"/>
      <w:r w:rsidRPr="004D27D3">
        <w:t>3. Jak poprawić złe?</w:t>
      </w:r>
      <w:bookmarkEnd w:id="8"/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Aby utrwalić ikonki symbolizujące narzędzia programu , możesz pograć z kimś w samodzielnie przygotowaną grę „</w:t>
            </w:r>
            <w:proofErr w:type="spellStart"/>
            <w:r w:rsidRPr="00723D36">
              <w:rPr>
                <w:rFonts w:asciiTheme="minorHAnsi" w:hAnsiTheme="minorHAnsi"/>
                <w:i/>
              </w:rPr>
              <w:t>memory</w:t>
            </w:r>
            <w:proofErr w:type="spellEnd"/>
            <w:r w:rsidRPr="00723D36">
              <w:rPr>
                <w:rFonts w:asciiTheme="minorHAnsi" w:hAnsiTheme="minorHAnsi"/>
              </w:rPr>
              <w:t>”. Wytnij kilka karteczek, narysuj na nich ikonki z narzędziami (po 2 sztuki). Odkrywaj karty parami i głośno wypowiadaj nazwy narzędzi.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Przygotuj kilka kartek. Na każdej z nich napisz kilka poleceń dotyczących rysowania różnych kształtów, używania różnych narzędzi,  na przykład: 1) narysuj koło w kolorze zielonym 2) wypełnij je na czerwono 3) wytrzyj wszystko gumką. Zadania możesz wykonywać razem z kolegą lub domownikiem. [To polecenie można zastosować do kilku punktów z nacobezu]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 xml:space="preserve">Narysuj na kartce kilka figur w różnych kolorach. Narysuj potem jak najbardziej podobny rysunek w programie graficznym. Możesz też zadać komuś narysowanie takie rysunku i wymieńcie się poleceniami. 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Narysuj w programie dowolną figurę geometryczną. Następnie wstaw 10 takich samych figur używając klawiszy skrótu. Na koniec wytrzyj 5 figur używając narzędzia gumka.</w:t>
            </w:r>
          </w:p>
        </w:tc>
      </w:tr>
    </w:tbl>
    <w:p w:rsidR="00316C1D" w:rsidRPr="0040056F" w:rsidRDefault="00316C1D" w:rsidP="00316C1D">
      <w:pPr>
        <w:spacing w:line="360" w:lineRule="auto"/>
        <w:rPr>
          <w:rFonts w:asciiTheme="minorHAnsi" w:hAnsiTheme="minorHAnsi"/>
        </w:rPr>
      </w:pPr>
    </w:p>
    <w:p w:rsidR="00316C1D" w:rsidRPr="004D27D3" w:rsidRDefault="004D27D3" w:rsidP="00316C1D">
      <w:pPr>
        <w:spacing w:line="360" w:lineRule="auto"/>
        <w:rPr>
          <w:rFonts w:asciiTheme="minorHAnsi" w:hAnsiTheme="minorHAnsi"/>
          <w:b/>
        </w:rPr>
      </w:pPr>
      <w:r w:rsidRPr="004D27D3">
        <w:rPr>
          <w:rFonts w:asciiTheme="minorHAnsi" w:hAnsiTheme="minorHAnsi"/>
          <w:b/>
        </w:rPr>
        <w:t>4. Jak udoskonalić to, co dobre?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Pobaw się z kolegą w malarzy. Przygotujcie kilka losów z napisami, np. domek, buda, bałwan, itp. Waszym zadaniem jest stworzenie rysunku w programie Paint za pomocą narzędzi do rysowania figur. Pomalujcie rysunki za pomocą narzędzia pędzel lub wypełniani</w:t>
            </w:r>
            <w:r>
              <w:rPr>
                <w:rFonts w:asciiTheme="minorHAnsi" w:hAnsiTheme="minorHAnsi"/>
              </w:rPr>
              <w:t>e.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Zaprojektuj i wykonaj w programie plan lekcji.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Spróbuj wykonać samodz</w:t>
            </w:r>
            <w:r>
              <w:rPr>
                <w:rFonts w:asciiTheme="minorHAnsi" w:hAnsiTheme="minorHAnsi"/>
              </w:rPr>
              <w:t>ielnie zaproszenia na urodziny.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Znajdźcie jak wyglądają flagi różnych państw, następnie podzielcie się między sobą i spróbujcie je narysować w programie graficznym.</w:t>
            </w:r>
          </w:p>
        </w:tc>
      </w:tr>
      <w:tr w:rsidR="00723D36" w:rsidRPr="00723D36" w:rsidTr="00723D36">
        <w:tc>
          <w:tcPr>
            <w:tcW w:w="9212" w:type="dxa"/>
          </w:tcPr>
          <w:p w:rsidR="00723D36" w:rsidRPr="00723D36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>Narysuj w programie choinki używając trójkąta o różnych wielkościach lub bałwana używając koła o</w:t>
            </w:r>
            <w:r>
              <w:rPr>
                <w:rFonts w:asciiTheme="minorHAnsi" w:hAnsiTheme="minorHAnsi"/>
              </w:rPr>
              <w:br/>
            </w:r>
            <w:r w:rsidRPr="00723D36">
              <w:rPr>
                <w:rFonts w:asciiTheme="minorHAnsi" w:hAnsiTheme="minorHAnsi"/>
              </w:rPr>
              <w:t xml:space="preserve"> różnych wielkościach.</w:t>
            </w:r>
          </w:p>
        </w:tc>
      </w:tr>
      <w:tr w:rsidR="00723D36" w:rsidRPr="0040056F" w:rsidTr="00723D36">
        <w:tc>
          <w:tcPr>
            <w:tcW w:w="9212" w:type="dxa"/>
          </w:tcPr>
          <w:p w:rsidR="00723D36" w:rsidRPr="0040056F" w:rsidRDefault="00723D36" w:rsidP="00723D36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723D36">
              <w:rPr>
                <w:rFonts w:asciiTheme="minorHAnsi" w:hAnsiTheme="minorHAnsi"/>
              </w:rPr>
              <w:t xml:space="preserve">Aby poćwiczyć rysowanie krzywych znajdź zdjęcie jakiejś ciekawej ryby i spróbuj ją odtworzyć </w:t>
            </w:r>
            <w:r>
              <w:rPr>
                <w:rFonts w:asciiTheme="minorHAnsi" w:hAnsiTheme="minorHAnsi"/>
              </w:rPr>
              <w:br/>
            </w:r>
            <w:r w:rsidRPr="00723D36">
              <w:rPr>
                <w:rFonts w:asciiTheme="minorHAnsi" w:hAnsiTheme="minorHAnsi"/>
              </w:rPr>
              <w:t>w programie graficznym</w:t>
            </w:r>
            <w:r>
              <w:rPr>
                <w:rFonts w:asciiTheme="minorHAnsi" w:hAnsiTheme="minorHAnsi"/>
              </w:rPr>
              <w:t>.</w:t>
            </w:r>
          </w:p>
        </w:tc>
      </w:tr>
    </w:tbl>
    <w:p w:rsidR="0038690B" w:rsidRDefault="0038690B" w:rsidP="00723D36">
      <w:pPr>
        <w:spacing w:line="360" w:lineRule="auto"/>
        <w:jc w:val="both"/>
        <w:rPr>
          <w:rFonts w:asciiTheme="minorHAnsi" w:hAnsiTheme="minorHAnsi"/>
        </w:rPr>
        <w:sectPr w:rsidR="0038690B" w:rsidSect="00E375CE">
          <w:headerReference w:type="default" r:id="rId13"/>
          <w:footerReference w:type="default" r:id="rId1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2D60F8" w:rsidRDefault="002D60F8" w:rsidP="00847A73">
      <w:pPr>
        <w:pStyle w:val="Styl2"/>
      </w:pPr>
      <w:bookmarkStart w:id="9" w:name="_Toc428956979"/>
      <w:bookmarkStart w:id="10" w:name="_Toc428963520"/>
    </w:p>
    <w:p w:rsidR="00ED729B" w:rsidRPr="002D60F8" w:rsidRDefault="002D60F8" w:rsidP="002D60F8">
      <w:pPr>
        <w:pStyle w:val="Styl2"/>
      </w:pPr>
      <w:bookmarkStart w:id="11" w:name="_Toc428964293"/>
      <w:r w:rsidRPr="002D60F8">
        <w:t>Szablon oceny kształtującej do znajomość obsługi klawiatury</w:t>
      </w:r>
      <w:bookmarkEnd w:id="9"/>
      <w:bookmarkEnd w:id="10"/>
      <w:bookmarkEnd w:id="11"/>
    </w:p>
    <w:p w:rsidR="00ED729B" w:rsidRPr="003F45A1" w:rsidRDefault="00ED729B" w:rsidP="00ED729B">
      <w:pPr>
        <w:jc w:val="both"/>
        <w:rPr>
          <w:rFonts w:asciiTheme="minorHAnsi" w:hAnsiTheme="minorHAnsi"/>
        </w:rPr>
      </w:pPr>
      <w:r w:rsidRPr="003F45A1">
        <w:rPr>
          <w:rFonts w:asciiTheme="minorHAnsi" w:hAnsiTheme="minorHAnsi" w:cs="Calibri"/>
        </w:rPr>
        <w:t xml:space="preserve">Poniższy szablon służy do stworzenia co najmniej czterech ocen kształtujących z obszaru znajomości klawiatury. </w:t>
      </w:r>
      <w:r w:rsidRPr="003F45A1">
        <w:rPr>
          <w:rFonts w:asciiTheme="minorHAnsi" w:hAnsiTheme="minorHAnsi"/>
        </w:rPr>
        <w:t>Z poniższych sformułowań należy wybrać właściwe dla ucznia i umieścić je w czterech polach tabeli (4 elementy oceny kształtującej).</w:t>
      </w:r>
    </w:p>
    <w:p w:rsidR="00ED729B" w:rsidRPr="003F45A1" w:rsidRDefault="00ED729B" w:rsidP="00ED729B">
      <w:pPr>
        <w:spacing w:line="360" w:lineRule="auto"/>
        <w:jc w:val="both"/>
        <w:rPr>
          <w:rFonts w:asciiTheme="minorHAnsi" w:hAnsiTheme="minorHAnsi"/>
          <w:b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ED729B" w:rsidRPr="003F45A1" w:rsidTr="00083B01">
        <w:tc>
          <w:tcPr>
            <w:tcW w:w="4606" w:type="dxa"/>
          </w:tcPr>
          <w:p w:rsidR="00ED729B" w:rsidRPr="003F45A1" w:rsidRDefault="00ED729B" w:rsidP="00083B01">
            <w:pPr>
              <w:ind w:right="137"/>
              <w:jc w:val="both"/>
              <w:rPr>
                <w:rFonts w:asciiTheme="minorHAnsi" w:hAnsiTheme="minorHAnsi"/>
                <w:b/>
              </w:rPr>
            </w:pPr>
            <w:r w:rsidRPr="003F45A1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76200</wp:posOffset>
                  </wp:positionV>
                  <wp:extent cx="1019175" cy="996315"/>
                  <wp:effectExtent l="0" t="0" r="0" b="0"/>
                  <wp:wrapSquare wrapText="bothSides"/>
                  <wp:docPr id="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996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F45A1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3F45A1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</w:p>
        </w:tc>
        <w:tc>
          <w:tcPr>
            <w:tcW w:w="4606" w:type="dxa"/>
          </w:tcPr>
          <w:p w:rsidR="00ED729B" w:rsidRPr="003F45A1" w:rsidRDefault="00ED729B" w:rsidP="00083B01">
            <w:pPr>
              <w:ind w:right="65"/>
              <w:jc w:val="both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72390</wp:posOffset>
                  </wp:positionV>
                  <wp:extent cx="838200" cy="898525"/>
                  <wp:effectExtent l="0" t="0" r="0" b="0"/>
                  <wp:wrapSquare wrapText="bothSides"/>
                  <wp:docPr id="7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89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F45A1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3F45A1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ED729B" w:rsidRPr="003F45A1" w:rsidTr="00083B01">
        <w:tc>
          <w:tcPr>
            <w:tcW w:w="4606" w:type="dxa"/>
          </w:tcPr>
          <w:p w:rsidR="00ED729B" w:rsidRPr="003F45A1" w:rsidRDefault="00ED729B" w:rsidP="00083B01">
            <w:pPr>
              <w:tabs>
                <w:tab w:val="left" w:pos="4253"/>
              </w:tabs>
              <w:ind w:right="137"/>
              <w:jc w:val="both"/>
              <w:rPr>
                <w:rFonts w:asciiTheme="minorHAnsi" w:hAnsiTheme="minorHAnsi"/>
                <w:b/>
              </w:rPr>
            </w:pPr>
            <w:r w:rsidRPr="003F45A1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27305</wp:posOffset>
                  </wp:positionV>
                  <wp:extent cx="914400" cy="749935"/>
                  <wp:effectExtent l="0" t="0" r="0" b="0"/>
                  <wp:wrapSquare wrapText="bothSides"/>
                  <wp:docPr id="8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4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F45A1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ED729B" w:rsidRPr="003F45A1" w:rsidRDefault="00ED729B" w:rsidP="00083B01">
            <w:pPr>
              <w:ind w:right="65"/>
              <w:jc w:val="both"/>
              <w:rPr>
                <w:rFonts w:asciiTheme="minorHAnsi" w:hAnsiTheme="minorHAnsi"/>
                <w:b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74930</wp:posOffset>
                  </wp:positionV>
                  <wp:extent cx="885825" cy="497205"/>
                  <wp:effectExtent l="0" t="0" r="0" b="0"/>
                  <wp:wrapSquare wrapText="bothSides"/>
                  <wp:docPr id="9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49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F45A1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ED729B" w:rsidRPr="003F45A1" w:rsidRDefault="00ED729B" w:rsidP="00ED729B">
      <w:pPr>
        <w:spacing w:line="360" w:lineRule="auto"/>
        <w:jc w:val="both"/>
        <w:rPr>
          <w:rFonts w:asciiTheme="minorHAnsi" w:hAnsiTheme="minorHAnsi"/>
        </w:rPr>
      </w:pPr>
    </w:p>
    <w:p w:rsidR="00ED729B" w:rsidRPr="003F45A1" w:rsidRDefault="00ED729B" w:rsidP="00E35032">
      <w:pPr>
        <w:pStyle w:val="Sty3"/>
      </w:pPr>
      <w:r>
        <w:br w:type="page"/>
      </w:r>
      <w:bookmarkStart w:id="12" w:name="_Toc428963521"/>
      <w:r w:rsidRPr="003F45A1">
        <w:t>Nacobezu:</w:t>
      </w:r>
      <w:bookmarkEnd w:id="12"/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Znam położenie na klawiaturze klawiszy i korzystam z nich zgodnie z ich przeznaczeniem.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Piszę litery małe i wielkie.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Piszę litery z polskimi znakami: ą, ę, ś, ć, ż, ź, ł, ó.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Znam przeznaczenie klawiszy Spacja i Enter.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Prawidłowo rozmieszczam znaki interpunkcyjne w tekście.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Znam przeznaczenie klawiszy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Dokonuję poprawek w tekście poprzez dopisywanie nowych lub usuwanie zbędnych liter/wyrazów.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Znam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>, Shift, Alt.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Piszę w wybranym edytorze tekstu proste teksty (np. imię, nazwisko, klasę, nazwę szkoły).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Poruszam się po tekście myszką lub klawiszami.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Przepisuję w wybranym edytorze tekstu krótkie teksty (np. rymowanki, wierszyki).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Pogrubiam, pochylam i podkreślam tekst. 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Potrafię wzbogacić tekst o symbole graficzne, </w:t>
      </w:r>
      <w:proofErr w:type="spellStart"/>
      <w:r w:rsidRPr="003F45A1">
        <w:rPr>
          <w:rFonts w:asciiTheme="minorHAnsi" w:hAnsiTheme="minorHAnsi"/>
        </w:rPr>
        <w:t>cliparty</w:t>
      </w:r>
      <w:proofErr w:type="spellEnd"/>
      <w:r w:rsidRPr="003F45A1">
        <w:rPr>
          <w:rFonts w:asciiTheme="minorHAnsi" w:hAnsiTheme="minorHAnsi"/>
        </w:rPr>
        <w:t>, obrazy.</w:t>
      </w:r>
    </w:p>
    <w:p w:rsidR="00ED729B" w:rsidRPr="003F45A1" w:rsidRDefault="00ED729B" w:rsidP="00ED729B">
      <w:pPr>
        <w:pStyle w:val="Akapitzlist1"/>
        <w:numPr>
          <w:ilvl w:val="0"/>
          <w:numId w:val="25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Wycinam, wklejam, przenoszę wybrane fragmenty tekstu.</w:t>
      </w:r>
    </w:p>
    <w:p w:rsidR="00ED729B" w:rsidRPr="003F45A1" w:rsidRDefault="00ED729B" w:rsidP="00ED729B">
      <w:pPr>
        <w:pStyle w:val="Akapitzlist1"/>
        <w:spacing w:after="0" w:line="360" w:lineRule="auto"/>
        <w:ind w:left="0"/>
        <w:jc w:val="both"/>
        <w:rPr>
          <w:rFonts w:asciiTheme="minorHAnsi" w:hAnsiTheme="minorHAnsi"/>
        </w:rPr>
      </w:pPr>
    </w:p>
    <w:p w:rsidR="00ED729B" w:rsidRPr="003F45A1" w:rsidRDefault="00ED729B" w:rsidP="00ED729B">
      <w:pPr>
        <w:pStyle w:val="Akapitzlist1"/>
        <w:spacing w:after="0" w:line="360" w:lineRule="auto"/>
        <w:ind w:left="3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  <w:r w:rsidRPr="003F45A1">
        <w:rPr>
          <w:rFonts w:asciiTheme="minorHAnsi" w:hAnsiTheme="minorHAnsi"/>
          <w:b/>
        </w:rPr>
        <w:t>Pierwsza część oceny opisowej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ind w:left="3402" w:hanging="3008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  <w:lang w:eastAsia="pl-PL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17145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F45A1">
        <w:rPr>
          <w:rFonts w:asciiTheme="minorHAnsi" w:hAnsiTheme="minorHAnsi"/>
        </w:rPr>
        <w:t>Znasz położenie liter i cyfr na klawiaturze.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ind w:left="3402" w:hanging="3008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Znasz położenie liter na klawiaturze, znasz położenie liter i cyfr na klawiaturze.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ind w:left="3402" w:hanging="3008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Szybko odnajdujesz litery i cyfry na klawiaturze i właściwie ich używasz.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ind w:left="3402" w:hanging="3008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Zazwyczaj właściwie korzystasz z klawiszy z literami i cyframi.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Zawsze sprawnie piszesz małe i wielkie litery.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Zazwyczaj sprawnie piszesz małe i wielkie litery.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sprawnie piszesz małe i wielkie litery.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Sprawnie piszesz małe litery.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Zawsze właściwie piszesz małe i wielkie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Zazwyczaj właściwie piszesz małe i wielkie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właściwie piszesz małe i wielkie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Sprawnie piszesz małe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Zazwyczaj sprawnie piszesz małe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Znasz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 xml:space="preserve"> i właściwie ich używasz.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Znasz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Znasz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 xml:space="preserve"> i  zazwyczaj właściwie ich używasz.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Znasz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 xml:space="preserve"> i często właściwie ich używasz.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Sprawnie i bezbłędnie piszesz  / przepisujesz w wybranym edytorze tekstu proste teksty.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Zazwyczaj bezbłędnie piszesz / przepisujesz w wybranym edytorze tekstu proste teksty.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bezbłędnie piszesz / przepisujesz w wybranym edytorze tekstu proste teksty.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Sprawnie i właściwie pogrubiasz, pochylasz, podkreślasz tekst.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Zazwyczaj bezbłędnie pogrubiasz, pochylasz, podkreślasz tekst.</w:t>
      </w:r>
    </w:p>
    <w:p w:rsidR="00ED729B" w:rsidRPr="003F45A1" w:rsidRDefault="00ED729B" w:rsidP="00ED729B">
      <w:pPr>
        <w:pStyle w:val="Akapitzlist1"/>
        <w:numPr>
          <w:ilvl w:val="0"/>
          <w:numId w:val="26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Poprawnie pogrubiasz, pochylasz, podkreślasz tekst.</w:t>
      </w:r>
    </w:p>
    <w:p w:rsidR="00ED729B" w:rsidRPr="003F45A1" w:rsidRDefault="00ED729B" w:rsidP="00ED729B">
      <w:pPr>
        <w:pStyle w:val="Akapitzlist1"/>
        <w:spacing w:after="0" w:line="360" w:lineRule="auto"/>
        <w:ind w:left="34"/>
        <w:jc w:val="both"/>
        <w:rPr>
          <w:rFonts w:asciiTheme="minorHAnsi" w:hAnsiTheme="minorHAnsi"/>
        </w:rPr>
      </w:pPr>
    </w:p>
    <w:p w:rsidR="00ED729B" w:rsidRDefault="00ED729B" w:rsidP="00ED729B">
      <w:pPr>
        <w:rPr>
          <w:rFonts w:asciiTheme="minorHAnsi" w:eastAsia="Calibri" w:hAnsiTheme="minorHAnsi"/>
          <w:b/>
          <w:kern w:val="1"/>
          <w:lang w:eastAsia="ar-SA"/>
        </w:rPr>
      </w:pPr>
      <w:r>
        <w:rPr>
          <w:rFonts w:asciiTheme="minorHAnsi" w:hAnsiTheme="minorHAnsi"/>
          <w:b/>
        </w:rPr>
        <w:br w:type="page"/>
      </w:r>
    </w:p>
    <w:p w:rsidR="00ED729B" w:rsidRPr="003F45A1" w:rsidRDefault="00ED729B" w:rsidP="00ED729B">
      <w:pPr>
        <w:pStyle w:val="Akapitzlist1"/>
        <w:spacing w:after="0" w:line="360" w:lineRule="auto"/>
        <w:ind w:left="34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  <w:lang w:eastAsia="pl-PL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184785</wp:posOffset>
            </wp:positionH>
            <wp:positionV relativeFrom="paragraph">
              <wp:posOffset>253365</wp:posOffset>
            </wp:positionV>
            <wp:extent cx="13620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7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/>
        </w:rPr>
        <w:t xml:space="preserve">Druga </w:t>
      </w:r>
      <w:r w:rsidRPr="003F45A1">
        <w:rPr>
          <w:rFonts w:asciiTheme="minorHAnsi" w:hAnsiTheme="minorHAnsi"/>
          <w:b/>
        </w:rPr>
        <w:t>część oceny opisowej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ind w:left="3261" w:hanging="2867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Dużo czasu zajmuje ci odnalezienie na klawiaturze klawiszy </w:t>
      </w:r>
      <w:r>
        <w:rPr>
          <w:rFonts w:asciiTheme="minorHAnsi" w:hAnsiTheme="minorHAnsi"/>
        </w:rPr>
        <w:br/>
      </w:r>
      <w:r w:rsidRPr="003F45A1">
        <w:rPr>
          <w:rFonts w:asciiTheme="minorHAnsi" w:hAnsiTheme="minorHAnsi"/>
        </w:rPr>
        <w:t>z właściwymi literami i cyframi.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ind w:left="3261" w:hanging="2867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Dużo czasu zajmuje ci odnalezienie na klawiaturze klawiszy </w:t>
      </w:r>
      <w:r>
        <w:rPr>
          <w:rFonts w:asciiTheme="minorHAnsi" w:hAnsiTheme="minorHAnsi"/>
        </w:rPr>
        <w:br/>
      </w:r>
      <w:r w:rsidRPr="003F45A1">
        <w:rPr>
          <w:rFonts w:asciiTheme="minorHAnsi" w:hAnsiTheme="minorHAnsi"/>
        </w:rPr>
        <w:t>z właściwymi literami.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ind w:left="3261" w:hanging="2867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Dużo czasu zajmuje ci odnalezienie na klawiaturze klawiszy </w:t>
      </w:r>
      <w:r>
        <w:rPr>
          <w:rFonts w:asciiTheme="minorHAnsi" w:hAnsiTheme="minorHAnsi"/>
        </w:rPr>
        <w:br/>
      </w:r>
      <w:r w:rsidRPr="003F45A1">
        <w:rPr>
          <w:rFonts w:asciiTheme="minorHAnsi" w:hAnsiTheme="minorHAnsi"/>
        </w:rPr>
        <w:t>z właściwymi cyframi.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mylisz położenie na klawiaturze z klawiszy z właściwymi literami i cyframi.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masz problem z napisaniem wielkiej litery.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Czasem masz problem z napisaniem wielkiej litery.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Masz problem z napisaniem wielkiej litery.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- Rzadko właściwie piszesz wielkie litery.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masz problem z napisaniem wielkiej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Czasem masz problem z napisaniem wielkiej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Masz problem z napisaniem wielkiej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Rzadko właściwie piszesz małe i wielkie litery z polskimi znakami.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Nie znasz przeznaczenia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Mylisz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Często mylisz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Czasami zdarza ci się mylić przeznaczenie klawiszy </w:t>
      </w:r>
      <w:proofErr w:type="spellStart"/>
      <w:r w:rsidRPr="003F45A1">
        <w:rPr>
          <w:rFonts w:asciiTheme="minorHAnsi" w:hAnsiTheme="minorHAnsi"/>
        </w:rPr>
        <w:t>Ctrl</w:t>
      </w:r>
      <w:proofErr w:type="spellEnd"/>
      <w:r w:rsidRPr="003F45A1">
        <w:rPr>
          <w:rFonts w:asciiTheme="minorHAnsi" w:hAnsiTheme="minorHAnsi"/>
        </w:rPr>
        <w:t xml:space="preserve">, Shift, Alt, Enter, Spacja, </w:t>
      </w:r>
      <w:proofErr w:type="spellStart"/>
      <w:r w:rsidRPr="003F45A1">
        <w:rPr>
          <w:rFonts w:asciiTheme="minorHAnsi" w:hAnsiTheme="minorHAnsi"/>
        </w:rPr>
        <w:t>Backspace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Delete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Często popełniasz błędy w pisaniu / przepisywaniu prostych tekstów.</w:t>
      </w:r>
    </w:p>
    <w:p w:rsidR="00ED729B" w:rsidRPr="003F45A1" w:rsidRDefault="00ED729B" w:rsidP="00ED729B">
      <w:pPr>
        <w:pStyle w:val="Akapitzlist1"/>
        <w:numPr>
          <w:ilvl w:val="0"/>
          <w:numId w:val="27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Czasami popełniasz błędy w pisaniu / przepisywaniu prostych tekstów.</w:t>
      </w:r>
    </w:p>
    <w:p w:rsidR="00ED729B" w:rsidRPr="00C27F89" w:rsidRDefault="00ED729B" w:rsidP="00ED729B">
      <w:pPr>
        <w:pStyle w:val="Akapitzlist1"/>
        <w:numPr>
          <w:ilvl w:val="0"/>
          <w:numId w:val="27"/>
        </w:numPr>
        <w:spacing w:after="0" w:line="48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Popełniasz drobne błędy przy pisaniu / przepisywaniu prostych tekstów.</w:t>
      </w:r>
    </w:p>
    <w:p w:rsidR="00ED729B" w:rsidRDefault="00ED729B" w:rsidP="00ED729B">
      <w:pPr>
        <w:pStyle w:val="Akapitzlist1"/>
        <w:spacing w:after="0" w:line="360" w:lineRule="auto"/>
        <w:ind w:left="0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</w:rPr>
        <w:t xml:space="preserve">Trzecia </w:t>
      </w:r>
      <w:r w:rsidRPr="003F45A1">
        <w:rPr>
          <w:rFonts w:asciiTheme="minorHAnsi" w:hAnsiTheme="minorHAnsi"/>
          <w:b/>
        </w:rPr>
        <w:t>część oceny opisowej</w:t>
      </w:r>
      <w:r w:rsidRPr="003F45A1">
        <w:rPr>
          <w:rFonts w:asciiTheme="minorHAnsi" w:hAnsiTheme="minorHAnsi"/>
        </w:rPr>
        <w:t xml:space="preserve"> 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ind w:left="3686" w:hanging="3326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  <w:lang w:eastAsia="pl-PL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57785</wp:posOffset>
            </wp:positionV>
            <wp:extent cx="160274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09" y="21287"/>
                <wp:lineTo x="21309" y="0"/>
                <wp:lineTo x="0" y="0"/>
              </wp:wrapPolygon>
            </wp:wrapThrough>
            <wp:docPr id="7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F45A1">
        <w:rPr>
          <w:rFonts w:asciiTheme="minorHAnsi" w:hAnsiTheme="minorHAnsi"/>
        </w:rPr>
        <w:t xml:space="preserve">Z pomocą dorosłej osoby stwórz na dużej kartce rysunek klawiatury komputerowej z pustymi miejscami na klawiszach. Postaraj się zapamiętać jak najwięcej liter i cyfr z prawdziwej klawiatury (może być fragmentami, np. same cyfry) i wpisz je ołówkiem na klawisze papierowej klawiatury. Zawsze możesz zetrzeć gumką litery i cyfry </w:t>
      </w:r>
      <w:r>
        <w:rPr>
          <w:rFonts w:asciiTheme="minorHAnsi" w:hAnsiTheme="minorHAnsi"/>
        </w:rPr>
        <w:br/>
      </w:r>
      <w:r w:rsidRPr="003F45A1">
        <w:rPr>
          <w:rFonts w:asciiTheme="minorHAnsi" w:hAnsiTheme="minorHAnsi"/>
        </w:rPr>
        <w:t>i uzupełniać od nowa.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W zapamiętaniu przeznaczenia klawiszy pomoże ci wierszyk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  <w:i/>
        </w:rPr>
      </w:pPr>
      <w:r w:rsidRPr="003F45A1">
        <w:rPr>
          <w:rFonts w:asciiTheme="minorHAnsi" w:hAnsiTheme="minorHAnsi"/>
          <w:i/>
        </w:rPr>
        <w:t xml:space="preserve">Dziś </w:t>
      </w:r>
      <w:proofErr w:type="spellStart"/>
      <w:r w:rsidRPr="003F45A1">
        <w:rPr>
          <w:rFonts w:asciiTheme="minorHAnsi" w:hAnsiTheme="minorHAnsi"/>
          <w:i/>
        </w:rPr>
        <w:t>BACKSPACEm</w:t>
      </w:r>
      <w:proofErr w:type="spellEnd"/>
      <w:r w:rsidRPr="003F45A1">
        <w:rPr>
          <w:rFonts w:asciiTheme="minorHAnsi" w:hAnsiTheme="minorHAnsi"/>
          <w:i/>
        </w:rPr>
        <w:t xml:space="preserve"> wszystko cofnę,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  <w:i/>
        </w:rPr>
      </w:pPr>
      <w:r w:rsidRPr="003F45A1">
        <w:rPr>
          <w:rFonts w:asciiTheme="minorHAnsi" w:hAnsiTheme="minorHAnsi"/>
          <w:i/>
        </w:rPr>
        <w:t xml:space="preserve">Zatwierdzę </w:t>
      </w:r>
      <w:proofErr w:type="spellStart"/>
      <w:r w:rsidRPr="003F45A1">
        <w:rPr>
          <w:rFonts w:asciiTheme="minorHAnsi" w:hAnsiTheme="minorHAnsi"/>
          <w:i/>
        </w:rPr>
        <w:t>ENTERem</w:t>
      </w:r>
      <w:proofErr w:type="spellEnd"/>
      <w:r w:rsidRPr="003F45A1">
        <w:rPr>
          <w:rFonts w:asciiTheme="minorHAnsi" w:hAnsiTheme="minorHAnsi"/>
          <w:i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  <w:i/>
        </w:rPr>
      </w:pPr>
      <w:r w:rsidRPr="003F45A1">
        <w:rPr>
          <w:rFonts w:asciiTheme="minorHAnsi" w:hAnsiTheme="minorHAnsi"/>
          <w:i/>
        </w:rPr>
        <w:t xml:space="preserve">Z </w:t>
      </w:r>
      <w:proofErr w:type="spellStart"/>
      <w:r w:rsidRPr="003F45A1">
        <w:rPr>
          <w:rFonts w:asciiTheme="minorHAnsi" w:hAnsiTheme="minorHAnsi"/>
          <w:i/>
        </w:rPr>
        <w:t>ALTem</w:t>
      </w:r>
      <w:proofErr w:type="spellEnd"/>
      <w:r w:rsidRPr="003F45A1">
        <w:rPr>
          <w:rFonts w:asciiTheme="minorHAnsi" w:hAnsiTheme="minorHAnsi"/>
          <w:i/>
        </w:rPr>
        <w:t xml:space="preserve"> napiszę polską,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  <w:i/>
        </w:rPr>
      </w:pPr>
      <w:r w:rsidRPr="003F45A1">
        <w:rPr>
          <w:rFonts w:asciiTheme="minorHAnsi" w:hAnsiTheme="minorHAnsi"/>
          <w:i/>
        </w:rPr>
        <w:t xml:space="preserve">Z </w:t>
      </w:r>
      <w:proofErr w:type="spellStart"/>
      <w:r w:rsidRPr="003F45A1">
        <w:rPr>
          <w:rFonts w:asciiTheme="minorHAnsi" w:hAnsiTheme="minorHAnsi"/>
          <w:i/>
        </w:rPr>
        <w:t>SHIFTem</w:t>
      </w:r>
      <w:proofErr w:type="spellEnd"/>
      <w:r w:rsidRPr="003F45A1">
        <w:rPr>
          <w:rFonts w:asciiTheme="minorHAnsi" w:hAnsiTheme="minorHAnsi"/>
          <w:i/>
        </w:rPr>
        <w:t xml:space="preserve"> dużą literę.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Ćwicz prawidłowe pisanie, przepisując na komputerze ulubiony wierszyk lub kilka zdań </w:t>
      </w:r>
      <w:r>
        <w:rPr>
          <w:rFonts w:asciiTheme="minorHAnsi" w:hAnsiTheme="minorHAnsi"/>
        </w:rPr>
        <w:br/>
      </w:r>
      <w:r w:rsidRPr="003F45A1">
        <w:rPr>
          <w:rFonts w:asciiTheme="minorHAnsi" w:hAnsiTheme="minorHAnsi"/>
        </w:rPr>
        <w:t>z czytanki, którą omawialiście w szkole. Zawsze poproś dorosłego domownika lub starsze rodzeństwo o sprawdzenie.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</w:rPr>
      </w:pPr>
      <w:proofErr w:type="spellStart"/>
      <w:r w:rsidRPr="003F45A1">
        <w:rPr>
          <w:rFonts w:asciiTheme="minorHAnsi" w:hAnsiTheme="minorHAnsi"/>
        </w:rPr>
        <w:t>Przypominj</w:t>
      </w:r>
      <w:proofErr w:type="spellEnd"/>
      <w:r w:rsidRPr="003F45A1">
        <w:rPr>
          <w:rFonts w:asciiTheme="minorHAnsi" w:hAnsiTheme="minorHAnsi"/>
        </w:rPr>
        <w:t xml:space="preserve"> sobie i wyszukaj na klawiaturze klawisze z cyframi, kolejnymi literami alfabetu oraz specjalne. Napisz w edytorze tekstu swoje imię i nazwisko, pamiętając o wielkich literach. Nazwisko pogub, a imię </w:t>
      </w:r>
      <w:proofErr w:type="spellStart"/>
      <w:r w:rsidRPr="003F45A1">
        <w:rPr>
          <w:rFonts w:asciiTheme="minorHAnsi" w:hAnsiTheme="minorHAnsi"/>
        </w:rPr>
        <w:t>podreśl</w:t>
      </w:r>
      <w:proofErr w:type="spellEnd"/>
      <w:r w:rsidRPr="003F45A1">
        <w:rPr>
          <w:rFonts w:asciiTheme="minorHAnsi" w:hAnsiTheme="minorHAnsi"/>
        </w:rPr>
        <w:t>.</w:t>
      </w:r>
    </w:p>
    <w:p w:rsidR="00ED729B" w:rsidRPr="003F45A1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Napisz w edytorze tekstu 15 wyrazów zawierających literki ę, ą, ś, ź, ó, ż, </w:t>
      </w:r>
      <w:proofErr w:type="spellStart"/>
      <w:r w:rsidRPr="003F45A1">
        <w:rPr>
          <w:rFonts w:asciiTheme="minorHAnsi" w:hAnsiTheme="minorHAnsi"/>
        </w:rPr>
        <w:t>dż</w:t>
      </w:r>
      <w:proofErr w:type="spellEnd"/>
      <w:r w:rsidRPr="003F45A1">
        <w:rPr>
          <w:rFonts w:asciiTheme="minorHAnsi" w:hAnsiTheme="minorHAnsi"/>
        </w:rPr>
        <w:t xml:space="preserve">, </w:t>
      </w:r>
      <w:proofErr w:type="spellStart"/>
      <w:r w:rsidRPr="003F45A1">
        <w:rPr>
          <w:rFonts w:asciiTheme="minorHAnsi" w:hAnsiTheme="minorHAnsi"/>
        </w:rPr>
        <w:t>dź</w:t>
      </w:r>
      <w:proofErr w:type="spellEnd"/>
      <w:r w:rsidRPr="003F45A1">
        <w:rPr>
          <w:rFonts w:asciiTheme="minorHAnsi" w:hAnsiTheme="minorHAnsi"/>
        </w:rPr>
        <w:t>, ć, ń, ł.</w:t>
      </w:r>
    </w:p>
    <w:p w:rsidR="00ED729B" w:rsidRPr="00C27F89" w:rsidRDefault="00ED729B" w:rsidP="00ED729B">
      <w:pPr>
        <w:pStyle w:val="Akapitzlist1"/>
        <w:numPr>
          <w:ilvl w:val="0"/>
          <w:numId w:val="28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Napisz w edytorze imiona kolegów i koleżanek z klasy, pisząc pamiętaj o wielkich i małych literach</w:t>
      </w:r>
      <w:r>
        <w:rPr>
          <w:rFonts w:asciiTheme="minorHAnsi" w:hAnsiTheme="minorHAnsi"/>
        </w:rPr>
        <w:t>.</w:t>
      </w:r>
    </w:p>
    <w:p w:rsidR="00ED729B" w:rsidRDefault="00ED729B" w:rsidP="00ED729B">
      <w:pPr>
        <w:pStyle w:val="Akapitzlist1"/>
        <w:spacing w:before="240" w:after="0" w:line="360" w:lineRule="auto"/>
        <w:ind w:left="0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</w:rPr>
        <w:t xml:space="preserve">Czwarta </w:t>
      </w:r>
      <w:r w:rsidRPr="003F45A1">
        <w:rPr>
          <w:rFonts w:asciiTheme="minorHAnsi" w:hAnsiTheme="minorHAnsi"/>
          <w:b/>
        </w:rPr>
        <w:t>część oceny opisowej</w:t>
      </w:r>
      <w:r w:rsidRPr="003F45A1">
        <w:rPr>
          <w:rFonts w:asciiTheme="minorHAnsi" w:hAnsiTheme="minorHAnsi"/>
        </w:rPr>
        <w:t xml:space="preserve"> </w:t>
      </w:r>
    </w:p>
    <w:p w:rsidR="00ED729B" w:rsidRPr="003F45A1" w:rsidRDefault="00ED729B" w:rsidP="00ED729B">
      <w:pPr>
        <w:pStyle w:val="Akapitzlist1"/>
        <w:numPr>
          <w:ilvl w:val="0"/>
          <w:numId w:val="29"/>
        </w:numPr>
        <w:spacing w:after="0" w:line="360" w:lineRule="auto"/>
        <w:ind w:left="3828" w:hanging="3468"/>
        <w:jc w:val="both"/>
        <w:rPr>
          <w:rFonts w:asciiTheme="minorHAnsi" w:hAnsiTheme="minorHAnsi"/>
        </w:rPr>
      </w:pPr>
      <w:r w:rsidRPr="00012CAC">
        <w:rPr>
          <w:rFonts w:asciiTheme="minorHAnsi" w:hAnsiTheme="minorHAnsi"/>
          <w:noProof/>
          <w:lang w:eastAsia="pl-PL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22860</wp:posOffset>
            </wp:positionV>
            <wp:extent cx="1714500" cy="963295"/>
            <wp:effectExtent l="0" t="0" r="0" b="0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7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F45A1">
        <w:rPr>
          <w:rFonts w:asciiTheme="minorHAnsi" w:hAnsiTheme="minorHAnsi"/>
        </w:rPr>
        <w:t>Wspólnie z kolegą, koleżanką, rodzeństwem lub rodzicami zorganizujcie konkurs. Niech każdy z was przepisze tan sam tekst na komputerze. Sprawdźcie, kto zrobi to bezbłędnie w najkrótszym czasie.</w:t>
      </w:r>
    </w:p>
    <w:p w:rsidR="00ED729B" w:rsidRPr="003F45A1" w:rsidRDefault="00ED729B" w:rsidP="00ED729B">
      <w:pPr>
        <w:pStyle w:val="Akapitzlist1"/>
        <w:numPr>
          <w:ilvl w:val="0"/>
          <w:numId w:val="29"/>
        </w:numPr>
        <w:spacing w:after="0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 xml:space="preserve">Aby udoskonalić pisanie w edytorze tekstu, poproś kolegę o dyktowanie krótkiego tekstu, który będziesz pisał pamiętając o polskich znakach i wielkich literach. Potem pozmieniaj </w:t>
      </w:r>
      <w:r>
        <w:rPr>
          <w:rFonts w:asciiTheme="minorHAnsi" w:hAnsiTheme="minorHAnsi"/>
        </w:rPr>
        <w:br/>
      </w:r>
      <w:r w:rsidRPr="003F45A1">
        <w:rPr>
          <w:rFonts w:asciiTheme="minorHAnsi" w:hAnsiTheme="minorHAnsi"/>
        </w:rPr>
        <w:t>w wybranych wyrazach czcionkę na pogrubioną, podkreśloną i przechyloną.</w:t>
      </w:r>
    </w:p>
    <w:p w:rsidR="00ED729B" w:rsidRPr="003F45A1" w:rsidRDefault="00ED729B" w:rsidP="0023733F">
      <w:pPr>
        <w:pStyle w:val="Sty3"/>
        <w:jc w:val="center"/>
      </w:pPr>
      <w:r w:rsidRPr="003F45A1">
        <w:br w:type="page"/>
      </w:r>
      <w:bookmarkStart w:id="13" w:name="_Toc428963522"/>
      <w:r w:rsidRPr="003F45A1">
        <w:t>Przykładowa informacja zwrotna:</w:t>
      </w:r>
      <w:bookmarkEnd w:id="13"/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ED729B" w:rsidRPr="003F45A1" w:rsidTr="00083B01">
        <w:tc>
          <w:tcPr>
            <w:tcW w:w="9638" w:type="dxa"/>
            <w:gridSpan w:val="2"/>
            <w:shd w:val="clear" w:color="auto" w:fill="auto"/>
            <w:vAlign w:val="center"/>
          </w:tcPr>
          <w:p w:rsidR="00ED729B" w:rsidRPr="003F45A1" w:rsidRDefault="00ED729B" w:rsidP="00083B01">
            <w:pPr>
              <w:pStyle w:val="Zawartotabeli"/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C27F89">
              <w:rPr>
                <w:rFonts w:asciiTheme="minorHAnsi" w:hAnsiTheme="minorHAnsi"/>
                <w:b/>
                <w:bCs/>
                <w:sz w:val="24"/>
              </w:rPr>
              <w:t>Wando!</w:t>
            </w:r>
          </w:p>
        </w:tc>
      </w:tr>
      <w:tr w:rsidR="00ED729B" w:rsidRPr="003F45A1" w:rsidTr="00083B01">
        <w:tc>
          <w:tcPr>
            <w:tcW w:w="4819" w:type="dxa"/>
            <w:shd w:val="clear" w:color="auto" w:fill="auto"/>
            <w:vAlign w:val="center"/>
          </w:tcPr>
          <w:p w:rsidR="00ED729B" w:rsidRPr="003F45A1" w:rsidRDefault="00ED729B" w:rsidP="00083B01">
            <w:pPr>
              <w:pStyle w:val="Zawartotabeli"/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80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pStyle w:val="Zawartotabeli"/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</w:rPr>
              <w:t>Gratuluję Ci! Bardzo dobrze poruszasz się po tekście myszką i strzałkami. Korzystasz z klawiszy klawiatury zgodnie z ich funkcjami.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ED729B" w:rsidRPr="003F45A1" w:rsidRDefault="00ED729B" w:rsidP="00083B01">
            <w:pPr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1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</w:rPr>
              <w:t>Masz jeszcze trudności w prawidłowym rozmieszczaniu znaków interpunkcyjnych w tekście.</w:t>
            </w:r>
          </w:p>
        </w:tc>
      </w:tr>
      <w:tr w:rsidR="00ED729B" w:rsidRPr="003F45A1" w:rsidTr="00083B01">
        <w:tc>
          <w:tcPr>
            <w:tcW w:w="4819" w:type="dxa"/>
            <w:shd w:val="clear" w:color="auto" w:fill="auto"/>
            <w:vAlign w:val="center"/>
          </w:tcPr>
          <w:p w:rsidR="00ED729B" w:rsidRPr="003F45A1" w:rsidRDefault="00ED729B" w:rsidP="00083B01">
            <w:pPr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171119" cy="1780318"/>
                  <wp:effectExtent l="0" t="0" r="635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119" cy="178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</w:rPr>
              <w:t>W trakcie czytania zwróć uwagę na tekst i sprawdź, czy przed kropką kończącą zdanie jest odstęp. Postaraj się zapamiętać, że przed znakami interpunkcyjnymi nie robimy odstępu.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ED729B" w:rsidRPr="003F45A1" w:rsidRDefault="00ED729B" w:rsidP="00083B01">
            <w:pPr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12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spacing w:before="100" w:after="100" w:line="240" w:lineRule="auto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</w:rPr>
              <w:t>Zorganizuj wspólnie z kolegami konkurs bezbłędnego przepisywania tekstu na czas. Zwróć szczególną uwagę na znaki interpunkcyjne.</w:t>
            </w:r>
          </w:p>
        </w:tc>
      </w:tr>
    </w:tbl>
    <w:p w:rsidR="00ED729B" w:rsidRDefault="00ED729B" w:rsidP="00ED729B">
      <w:pPr>
        <w:spacing w:line="360" w:lineRule="auto"/>
        <w:jc w:val="both"/>
        <w:rPr>
          <w:rFonts w:asciiTheme="minorHAnsi" w:hAnsiTheme="minorHAnsi"/>
        </w:rPr>
      </w:pPr>
    </w:p>
    <w:p w:rsidR="00ED729B" w:rsidRDefault="00ED729B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ED729B" w:rsidRPr="003F45A1" w:rsidRDefault="00ED729B" w:rsidP="00ED729B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3F45A1">
        <w:rPr>
          <w:rFonts w:asciiTheme="minorHAnsi" w:hAnsiTheme="minorHAnsi"/>
        </w:rPr>
        <w:t>Poniżej znajduje się szablon, który daje możliwość utworzenia, co najmniej 4 informacji zwrotnych dotyczących pisania na klawiaturze. Nauczyciel:</w:t>
      </w:r>
    </w:p>
    <w:p w:rsidR="00ED729B" w:rsidRPr="003F45A1" w:rsidRDefault="00ED729B" w:rsidP="00ED729B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bookmarkStart w:id="14" w:name="_Ref428956199"/>
      <w:r w:rsidRPr="003F45A1">
        <w:t>wpisuje imię wybranego ucznia.</w:t>
      </w:r>
      <w:bookmarkEnd w:id="14"/>
    </w:p>
    <w:p w:rsidR="00ED729B" w:rsidRPr="003F45A1" w:rsidRDefault="00ED729B" w:rsidP="00ED729B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3F45A1">
        <w:t>w każdym polu informacji zwrotnej nauczyciel może co najmniej dwukrotnie skorzystać 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ED729B" w:rsidRPr="003F45A1" w:rsidRDefault="00ED729B" w:rsidP="00ED729B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3F45A1">
        <w:t>pole: kliknij tu aby wprowadzić tekst pozwala na wpisanie własnego tekstu z klawiatury komputera</w:t>
      </w:r>
    </w:p>
    <w:p w:rsidR="00ED729B" w:rsidRPr="003F45A1" w:rsidRDefault="00ED729B" w:rsidP="00ED729B">
      <w:pPr>
        <w:pStyle w:val="Akapitzlist"/>
        <w:numPr>
          <w:ilvl w:val="0"/>
          <w:numId w:val="14"/>
        </w:numPr>
        <w:spacing w:before="100" w:beforeAutospacing="1" w:after="100" w:afterAutospacing="1" w:line="360" w:lineRule="auto"/>
        <w:jc w:val="both"/>
      </w:pPr>
      <w:r w:rsidRPr="003F45A1">
        <w:t>istnieje możliwość edycji tekstu w polach: „kliknij i wybierz tekst”, ale wymaga to zastosowania funkcji developer w pasku narzędzi.</w:t>
      </w:r>
    </w:p>
    <w:p w:rsidR="00413278" w:rsidRDefault="00413278" w:rsidP="00413278">
      <w:pPr>
        <w:pStyle w:val="Akapitzlist"/>
        <w:spacing w:before="100" w:beforeAutospacing="1" w:after="100" w:afterAutospacing="1" w:line="360" w:lineRule="auto"/>
        <w:jc w:val="both"/>
        <w:rPr>
          <w:rFonts w:asciiTheme="minorHAnsi" w:hAnsiTheme="minorHAnsi"/>
          <w:b/>
          <w:szCs w:val="24"/>
        </w:rPr>
      </w:pPr>
    </w:p>
    <w:p w:rsidR="00413278" w:rsidRPr="00413278" w:rsidRDefault="00413278" w:rsidP="00413278">
      <w:pPr>
        <w:pStyle w:val="Akapitzlist"/>
        <w:spacing w:before="100" w:beforeAutospacing="1" w:after="100" w:afterAutospacing="1" w:line="360" w:lineRule="auto"/>
        <w:jc w:val="both"/>
        <w:rPr>
          <w:rFonts w:asciiTheme="minorHAnsi" w:hAnsiTheme="minorHAnsi"/>
          <w:szCs w:val="24"/>
        </w:rPr>
      </w:pPr>
      <w:r w:rsidRPr="00413278">
        <w:rPr>
          <w:rFonts w:asciiTheme="minorHAnsi" w:hAnsiTheme="minorHAnsi"/>
          <w:b/>
          <w:szCs w:val="24"/>
        </w:rPr>
        <w:t>UWAGA:</w:t>
      </w:r>
      <w:r w:rsidRPr="00413278">
        <w:rPr>
          <w:rFonts w:asciiTheme="minorHAnsi" w:hAnsiTheme="minorHAnsi"/>
          <w:szCs w:val="24"/>
        </w:rPr>
        <w:t xml:space="preserve">  Wersja interaktywna jest możliwa do wykorzystanie tylko w dokumencie zapisanym w formacie </w:t>
      </w:r>
      <w:proofErr w:type="spellStart"/>
      <w:r w:rsidRPr="00413278">
        <w:rPr>
          <w:rFonts w:asciiTheme="minorHAnsi" w:hAnsiTheme="minorHAnsi"/>
          <w:szCs w:val="24"/>
        </w:rPr>
        <w:t>docx</w:t>
      </w:r>
      <w:proofErr w:type="spellEnd"/>
      <w:r w:rsidRPr="00413278">
        <w:rPr>
          <w:rFonts w:asciiTheme="minorHAnsi" w:hAnsiTheme="minorHAnsi"/>
          <w:szCs w:val="24"/>
        </w:rPr>
        <w:t>.  Jeśli chcą Państwo korzystać z funkcji interaktywnej prosimy o upewnienie się czy korzystają Państwo z załącznika zapisanego w tym formacie.</w:t>
      </w:r>
    </w:p>
    <w:p w:rsidR="0023733F" w:rsidRDefault="00ED729B" w:rsidP="00ED729B">
      <w:pPr>
        <w:spacing w:line="360" w:lineRule="auto"/>
        <w:jc w:val="both"/>
        <w:rPr>
          <w:rFonts w:asciiTheme="minorHAnsi" w:hAnsiTheme="minorHAnsi" w:cs="Calibri"/>
        </w:rPr>
      </w:pPr>
      <w:r w:rsidRPr="003F45A1">
        <w:rPr>
          <w:rFonts w:asciiTheme="minorHAnsi" w:hAnsiTheme="minorHAnsi" w:cs="Calibri"/>
        </w:rPr>
        <w:br w:type="page"/>
      </w:r>
    </w:p>
    <w:p w:rsidR="0023733F" w:rsidRPr="0023733F" w:rsidRDefault="0023733F" w:rsidP="0023733F">
      <w:pPr>
        <w:pStyle w:val="Sty3"/>
        <w:jc w:val="center"/>
      </w:pPr>
      <w:bookmarkStart w:id="15" w:name="_Toc428963523"/>
      <w:r>
        <w:t>Informacja zwrotna</w:t>
      </w:r>
      <w:bookmarkEnd w:id="15"/>
    </w:p>
    <w:tbl>
      <w:tblPr>
        <w:tblW w:w="9638" w:type="dxa"/>
        <w:tblInd w:w="55" w:type="dxa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ED729B" w:rsidRPr="003F45A1" w:rsidTr="00083B01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ED729B" w:rsidRPr="00DB5909" w:rsidRDefault="00ED729B" w:rsidP="00083B01">
            <w:pPr>
              <w:pStyle w:val="Zawartotabeli"/>
              <w:spacing w:before="100" w:after="100"/>
              <w:jc w:val="center"/>
              <w:rPr>
                <w:rFonts w:asciiTheme="minorHAnsi" w:hAnsiTheme="minorHAnsi"/>
                <w:b/>
                <w:sz w:val="24"/>
              </w:rPr>
            </w:pPr>
          </w:p>
        </w:tc>
      </w:tr>
      <w:tr w:rsidR="00ED729B" w:rsidRPr="003F45A1" w:rsidTr="00083B01">
        <w:trPr>
          <w:trHeight w:val="6207"/>
        </w:trPr>
        <w:tc>
          <w:tcPr>
            <w:tcW w:w="4819" w:type="dxa"/>
            <w:shd w:val="clear" w:color="auto" w:fill="auto"/>
          </w:tcPr>
          <w:p w:rsidR="00ED729B" w:rsidRPr="003F45A1" w:rsidRDefault="00ED729B" w:rsidP="00083B01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5985" cy="900000"/>
                  <wp:effectExtent l="0" t="0" r="0" b="0"/>
                  <wp:docPr id="1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85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3F45A1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425857474"/>
              <w:placeholder>
                <w:docPart w:val="753A1AEC88254D24A405C8578DB8CF86"/>
              </w:placeholder>
              <w:showingPlcHdr/>
              <w:comboBox>
                <w:listItem w:value="Wybierz element."/>
                <w:listItem w:displayText="      " w:value="      "/>
                <w:listItem w:displayText="znasz położenie na klawiaturze klawiszy i korzystasz z nich zgodnie z przeznaczeniem" w:value="znasz położenie na klawiaturze klawiszy i korzystasz z nich zgodnie z przeznaczeniem"/>
                <w:listItem w:displayText="piszesz małe i wielkie litery" w:value="piszesz małe i wielkie litery"/>
                <w:listItem w:displayText="piszesz litery z polskimi znakami" w:value="piszesz litery z polskimi znakami"/>
                <w:listItem w:displayText="znasz przeznaczenie klawisza spacja i enter" w:value="znasz przeznaczenie klawisza spacja i enter"/>
                <w:listItem w:displayText="prawidłowo rozmieszczasz znaki interpunkcyjne w tekście" w:value="prawidłowo rozmieszczasz znaki interpunkcyjne w tekście"/>
                <w:listItem w:displayText="znasz przeznaczenie klawiszy backspace i delete" w:value="znasz przeznaczenie klawiszy backspace i delete"/>
                <w:listItem w:displayText="dokonujesz poprawek w tekście poprzez dopisywanie nowych lub usuwanie zbędnych liter/wyrazów" w:value="dokonujesz poprawek w tekście poprzez dopisywanie nowych lub usuwanie zbędnych liter/wyrazów"/>
                <w:listItem w:displayText="znam przeznaczenie klawiszy ctrl, shift, alt" w:value="znam przeznaczenie klawiszy ctrl, shift, alt"/>
                <w:listItem w:displayText="piszesz w wybranym edytorze tekstu proste teksty" w:value="piszesz w wybranym edytorze tekstu proste teksty"/>
                <w:listItem w:displayText="poruszasz się po tekście myszką lub klawiszami" w:value="poruszasz się po tekście myszką lub klawiszami"/>
                <w:listItem w:displayText="przepisujesz w wybranym edytorze tekstu krótkie teksty" w:value="przepisujesz w wybranym edytorze tekstu krótkie teksty"/>
                <w:listItem w:displayText="potrafisz pogrubić, pochylić lub podkreślić tekst" w:value="potrafisz pogrubić, pochylić lub podkreślić tekst"/>
                <w:listItem w:displayText="potrafisz wzbogacić tekst o symbole graficzne, cliparty, obrazy" w:value="potrafisz wzbogacić tekst o symbole graficzne, cliparty, obrazy"/>
                <w:listItem w:displayText="wycinasz, wklejasz, przenosisz wybrane fragmenty tekstu" w:value="wycinasz, wklejasz, przenosisz wybrane fragmenty tekstu"/>
                <w:listItem w:displayText="zazwyczaj właściwie korzystasz z klawiszy z literami i cyframi" w:value="zazwyczaj właściwie korzystasz z klawiszy z literami i cyframi"/>
                <w:listItem w:displayText="sprawnie piszesz duże litery z polskimi znakami" w:value="sprawnie piszesz duże litery z polskimi znakami"/>
                <w:listItem w:displayText="sprawnie i właściwie pogrubiasz, pochylasz i podkreślasz tekst" w:value="sprawnie i właściwie pogrubiasz, pochylasz i podkreślasz tekst"/>
              </w:comboBox>
            </w:sdtPr>
            <w:sdtContent>
              <w:p w:rsidR="00ED729B" w:rsidRPr="003F45A1" w:rsidRDefault="00ED729B" w:rsidP="00083B01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111462705"/>
              <w:placeholder>
                <w:docPart w:val="5C765A5783E646E0B988B8EE57B9C5D9"/>
              </w:placeholder>
              <w:showingPlcHdr/>
              <w:comboBox>
                <w:listItem w:value="Wybierz element."/>
                <w:listItem w:displayText="      " w:value="      "/>
                <w:listItem w:displayText="znasz położenie na klawiaturze klawiszy i korzystasz z nich zgodnie z przeznaczeniem" w:value="znasz położenie na klawiaturze klawiszy i korzystasz z nich zgodnie z przeznaczeniem"/>
                <w:listItem w:displayText="piszesz małe i wielkie litery" w:value="piszesz małe i wielkie litery"/>
                <w:listItem w:displayText="piszesz litery z polskimi znakami" w:value="piszesz litery z polskimi znakami"/>
                <w:listItem w:displayText="znasz przeznaczenie klawisza spacja i enter" w:value="znasz przeznaczenie klawisza spacja i enter"/>
                <w:listItem w:displayText="prawidłowo rozmieszczasz znaki interpunkcyjne w tekście" w:value="prawidłowo rozmieszczasz znaki interpunkcyjne w tekście"/>
                <w:listItem w:displayText="znasz przeznaczenie klawiszy backspace i delete" w:value="znasz przeznaczenie klawiszy backspace i delete"/>
                <w:listItem w:displayText="dokonujesz poprawek w tekście poprzez dopisywanie nowych lub usuwanie zbędnych liter/wyrazów" w:value="dokonujesz poprawek w tekście poprzez dopisywanie nowych lub usuwanie zbędnych liter/wyrazów"/>
                <w:listItem w:displayText="znam przeznaczenie klawiszy ctrl, shift, alt" w:value="znam przeznaczenie klawiszy ctrl, shift, alt"/>
                <w:listItem w:displayText="piszesz w wybranym edytorze tekstu proste teksty" w:value="piszesz w wybranym edytorze tekstu proste teksty"/>
                <w:listItem w:displayText="poruszasz się po tekście myszką lub klawiszami" w:value="poruszasz się po tekście myszką lub klawiszami"/>
                <w:listItem w:displayText="przepisujesz w wybranym edytorze tekstu krótkie teksty" w:value="przepisujesz w wybranym edytorze tekstu krótkie teksty"/>
                <w:listItem w:displayText="potrafisz pogrubić, pochylić lub podkreślić tekst" w:value="potrafisz pogrubić, pochylić lub podkreślić tekst"/>
                <w:listItem w:displayText="potrafisz wzbogacić tekst o symbole graficzne, cliparty, obrazy" w:value="potrafisz wzbogacić tekst o symbole graficzne, cliparty, obrazy"/>
                <w:listItem w:displayText="wycinasz, wklejasz, przenosisz wybrane fragmenty tekstu" w:value="wycinasz, wklejasz, przenosisz wybrane fragmenty tekstu"/>
                <w:listItem w:displayText="zazwyczaj właściwie korzystasz z klawiszy z literami i cyframi" w:value="zazwyczaj właściwie korzystasz z klawiszy z literami i cyframi"/>
                <w:listItem w:displayText="sprawnie piszesz duże litery z polskimi znakami" w:value="sprawnie piszesz duże litery z polskimi znakami"/>
                <w:listItem w:displayText="sprawnie i właściwie pogrubiasz, pochylasz i podkreślasz tekst" w:value="sprawnie i właściwie pogrubiasz, pochylasz i podkreślasz tekst"/>
              </w:comboBox>
            </w:sdtPr>
            <w:sdtContent>
              <w:p w:rsidR="00ED729B" w:rsidRPr="003F45A1" w:rsidRDefault="00ED729B" w:rsidP="00083B01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111462706"/>
              <w:placeholder>
                <w:docPart w:val="736ADBD4129047CC949DF467F4D90D31"/>
              </w:placeholder>
              <w:showingPlcHdr/>
              <w:comboBox>
                <w:listItem w:value="Wybierz element."/>
                <w:listItem w:displayText="      " w:value="      "/>
                <w:listItem w:displayText="znasz położenie na klawiaturze klawiszy i korzystasz z nich zgodnie z przeznaczeniem" w:value="znasz położenie na klawiaturze klawiszy i korzystasz z nich zgodnie z przeznaczeniem"/>
                <w:listItem w:displayText="piszesz małe i wielkie litery" w:value="piszesz małe i wielkie litery"/>
                <w:listItem w:displayText="piszesz litery z polskimi znakami" w:value="piszesz litery z polskimi znakami"/>
                <w:listItem w:displayText="znasz przeznaczenie klawisza spacja i enter" w:value="znasz przeznaczenie klawisza spacja i enter"/>
                <w:listItem w:displayText="prawidłowo rozmieszczasz znaki interpunkcyjne w tekście" w:value="prawidłowo rozmieszczasz znaki interpunkcyjne w tekście"/>
                <w:listItem w:displayText="znasz przeznaczenie klawiszy backspace i delete" w:value="znasz przeznaczenie klawiszy backspace i delete"/>
                <w:listItem w:displayText="dokonujesz poprawek w tekście poprzez dopisywanie nowych lub usuwanie zbędnych liter/wyrazów" w:value="dokonujesz poprawek w tekście poprzez dopisywanie nowych lub usuwanie zbędnych liter/wyrazów"/>
                <w:listItem w:displayText="znam przeznaczenie klawiszy ctrl, shift, alt" w:value="znam przeznaczenie klawiszy ctrl, shift, alt"/>
                <w:listItem w:displayText="piszesz w wybranym edytorze tekstu proste teksty" w:value="piszesz w wybranym edytorze tekstu proste teksty"/>
                <w:listItem w:displayText="poruszasz się po tekście myszką lub klawiszami" w:value="poruszasz się po tekście myszką lub klawiszami"/>
                <w:listItem w:displayText="przepisujesz w wybranym edytorze tekstu krótkie teksty" w:value="przepisujesz w wybranym edytorze tekstu krótkie teksty"/>
                <w:listItem w:displayText="potrafisz pogrubić, pochylić lub podkreślić tekst" w:value="potrafisz pogrubić, pochylić lub podkreślić tekst"/>
                <w:listItem w:displayText="potrafisz wzbogacić tekst o symbole graficzne, cliparty, obrazy" w:value="potrafisz wzbogacić tekst o symbole graficzne, cliparty, obrazy"/>
                <w:listItem w:displayText="wycinasz, wklejasz, przenosisz wybrane fragmenty tekstu" w:value="wycinasz, wklejasz, przenosisz wybrane fragmenty tekstu"/>
                <w:listItem w:displayText="zazwyczaj właściwie korzystasz z klawiszy z literami i cyframi" w:value="zazwyczaj właściwie korzystasz z klawiszy z literami i cyframi"/>
                <w:listItem w:displayText="sprawnie piszesz duże litery z polskimi znakami" w:value="sprawnie piszesz duże litery z polskimi znakami"/>
                <w:listItem w:displayText="sprawnie i właściwie pogrubiasz, pochylasz i podkreślasz tekst" w:value="sprawnie i właściwie pogrubiasz, pochylasz i podkreślasz tekst"/>
              </w:comboBox>
            </w:sdtPr>
            <w:sdtContent>
              <w:p w:rsidR="00ED729B" w:rsidRPr="003F45A1" w:rsidRDefault="00ED729B" w:rsidP="00083B01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p w:rsidR="00ED729B" w:rsidRPr="003F45A1" w:rsidRDefault="00ED729B" w:rsidP="00083B01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ED729B" w:rsidRPr="003F45A1" w:rsidRDefault="00ED729B" w:rsidP="00083B01">
            <w:pPr>
              <w:jc w:val="center"/>
              <w:rPr>
                <w:rFonts w:asciiTheme="minorHAnsi" w:hAnsiTheme="minorHAnsi"/>
                <w:iCs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35410" cy="900000"/>
                  <wp:effectExtent l="0" t="0" r="0" b="0"/>
                  <wp:docPr id="15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41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3F45A1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1866660959"/>
              <w:placeholder>
                <w:docPart w:val="04EABE6DB49F4DCB97284B9BB122B6F2"/>
              </w:placeholder>
              <w:showingPlcHdr/>
              <w:comboBox>
                <w:listItem w:value="Wybierz element."/>
                <w:listItem w:displayText="    " w:value=""/>
                <w:listItem w:displayText="odnalezieniu na klawiaturze klawiszy z właściwymi literami i cyframi" w:value="odnalezieniu na klawiaturze klawiszy z właściwymi literami i cyframi"/>
                <w:listItem w:displayText="napisaniu dużej litery" w:value="napisaniu dużej litery"/>
                <w:listItem w:displayText="w napisaniu wielkiej litery z polskimi znakami" w:value="w napisaniu wielkiej litery z polskimi znakami"/>
                <w:listItem w:displayText="zapamiętaniu przeznaczenia klawiszy alt, shoft i ctrl" w:value="zapamiętaniu przeznaczenia klawiszy alt, shoft i ctrl"/>
                <w:listItem w:displayText="bezbłędnym pisaniu/przepisywaniu tekstów" w:value="bezbłędnym pisaniu/przepisywaniu tekstów"/>
                <w:listItem w:displayText="usuwaniu zbędnych liter/wyrazów" w:value="usuwaniu zbędnych liter/wyrazów"/>
                <w:listItem w:displayText="prawidłowym rozmieszczeniu znaków interpunkcyjnych" w:value="prawidłowym rozmieszczeniu znaków interpunkcyjnych"/>
              </w:comboBox>
            </w:sdtPr>
            <w:sdtContent>
              <w:p w:rsidR="00ED729B" w:rsidRPr="003F45A1" w:rsidRDefault="00ED729B" w:rsidP="00083B01">
                <w:pPr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ED729B" w:rsidRPr="003F45A1" w:rsidRDefault="00ED729B" w:rsidP="00083B01">
            <w:pPr>
              <w:jc w:val="both"/>
              <w:rPr>
                <w:rFonts w:asciiTheme="minorHAnsi" w:hAnsiTheme="minorHAnsi"/>
              </w:rPr>
            </w:pPr>
          </w:p>
          <w:p w:rsidR="00ED729B" w:rsidRPr="003F45A1" w:rsidRDefault="00ED729B" w:rsidP="00083B01">
            <w:pPr>
              <w:jc w:val="both"/>
              <w:rPr>
                <w:rFonts w:asciiTheme="minorHAnsi" w:hAnsiTheme="minorHAnsi"/>
              </w:rPr>
            </w:pPr>
          </w:p>
          <w:p w:rsidR="00ED729B" w:rsidRPr="003F45A1" w:rsidRDefault="00ED729B" w:rsidP="00083B01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3F45A1">
              <w:rPr>
                <w:rFonts w:asciiTheme="minorHAnsi" w:hAnsiTheme="minorHAnsi"/>
                <w:b/>
                <w:i/>
                <w:iCs/>
              </w:rPr>
              <w:t>Nie zawsze/ Zwykle nie: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5067066"/>
              <w:placeholder>
                <w:docPart w:val="A2FC57E6EE8D484E9A7FD51F9B9ECEB1"/>
              </w:placeholder>
              <w:comboBox>
                <w:listItem w:value="Wybierz element."/>
                <w:listItem w:displayText="   " w:value="   "/>
                <w:listItem w:displayText="odnajdujesz na klawiaturze właściwe klawisze" w:value="odnajdujesz na klawiaturze właściwe klawisze"/>
                <w:listItem w:displayText="przepisujesz bez błędów krótkie teksty" w:value="przepisujesz bez błędów krótkie teksty"/>
                <w:listItem w:displayText="używasz klawiaszy spacja, enter zgodnie z przeznaczeniem" w:value="używasz klawiaszy spacja, enter zgodnie z przeznaczeniem"/>
                <w:listItem w:displayText="używasz klawiszy alt, ctrl, shift zgodnie z ich funkcją" w:value="używasz klawiszy alt, ctrl, shift zgodnie z ich funkcją"/>
              </w:comboBox>
            </w:sdtPr>
            <w:sdtContent>
              <w:p w:rsidR="00ED729B" w:rsidRPr="003F45A1" w:rsidRDefault="00ED729B" w:rsidP="00083B01">
                <w:pPr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ED729B" w:rsidRPr="003F45A1" w:rsidRDefault="00ED729B" w:rsidP="00083B01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</w:tr>
      <w:tr w:rsidR="00ED729B" w:rsidRPr="003F45A1" w:rsidTr="00083B01">
        <w:trPr>
          <w:trHeight w:val="4965"/>
        </w:trPr>
        <w:tc>
          <w:tcPr>
            <w:tcW w:w="4819" w:type="dxa"/>
            <w:shd w:val="clear" w:color="auto" w:fill="auto"/>
          </w:tcPr>
          <w:p w:rsidR="00ED729B" w:rsidRPr="003F45A1" w:rsidRDefault="00ED729B" w:rsidP="00083B01">
            <w:pPr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7560" cy="900000"/>
                  <wp:effectExtent l="0" t="0" r="0" b="0"/>
                  <wp:docPr id="16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6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3F45A1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922640001"/>
              <w:placeholder>
                <w:docPart w:val="F3603F790ADB454D8EF657095D9203EF"/>
              </w:placeholder>
              <w:comboBox>
                <w:listItem w:value="Wybierz element."/>
                <w:listItem w:displayText="   " w:value="   "/>
                <w:listItem w:displayText="ćwicz prawidłowe pisanie, przepisując na komputerze ulubiony wierszyk lub kilka zdań z czytanki" w:value="ćwicz prawidłowe pisanie, przepisując na komputerze ulubiony wierszyk lub kilka zdań z czytanki"/>
                <w:listItem w:displayText="poproś rodziców o podawanie słów z literami ą, ę, ś, ć, ł, ż, ź, dź, dź, ó, ń, ł a ty staraj się bezbłędnie napisać te wyrazy" w:value="poproś rodziców o podawanie słów z literami ą, ę, ś, ć, ł, ż, ź, dź, dź, ó, ń, ł a ty staraj się bezbłędnie napisać te wyrazy"/>
                <w:listItem w:displayText="napisz w edytorze tekstu imiona kilku kolegów lub koleżanek z klasy, pamiętaj o pisaniu imion z wielkiej litery" w:value="napisz w edytorze tekstu imiona kilku kolegów lub koleżanek z klasy, pamiętaj o pisaniu imion z wielkiej litery"/>
                <w:listItem w:displayText="napisz w edytorze swoje imię i nazwisko, pamiętaj o wielkiej literze, imię podkreśl, a nazwisko pogrub" w:value="napisz w edytorze swoje imię i nazwisko, pamiętaj o wielkiej literze, imię podkreśl, a nazwisko pogrub"/>
              </w:comboBox>
            </w:sdtPr>
            <w:sdtContent>
              <w:p w:rsidR="00ED729B" w:rsidRPr="003F45A1" w:rsidRDefault="00ED729B" w:rsidP="00083B01">
                <w:pPr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111462707"/>
              <w:placeholder>
                <w:docPart w:val="7D0389C271D54BA8898D980F91DA7CDE"/>
              </w:placeholder>
              <w:comboBox>
                <w:listItem w:value="Wybierz element."/>
                <w:listItem w:displayText="   " w:value="   "/>
                <w:listItem w:displayText="ćwicz prawidłowe pisanie, przepisując na komputerze ulubiony wierszyk lub kilka zdań z czytanki" w:value="ćwicz prawidłowe pisanie, przepisując na komputerze ulubiony wierszyk lub kilka zdań z czytanki"/>
                <w:listItem w:displayText="poproś rodziców o podawanie słów z literami ą, ę, ś, ć, ł, ż, ź, dź, dź, ó, ń, ł a ty staraj się bezbłędnie napisać te wyrazy" w:value="poproś rodziców o podawanie słów z literami ą, ę, ś, ć, ł, ż, ź, dź, dź, ó, ń, ł a ty staraj się bezbłędnie napisać te wyrazy"/>
                <w:listItem w:displayText="napisz w edytorze tekstu imiona kilku kolegów lub koleżanek z klasy, pamiętaj o pisaniu imion z wielkiej litery" w:value="napisz w edytorze tekstu imiona kilku kolegów lub koleżanek z klasy, pamiętaj o pisaniu imion z wielkiej litery"/>
                <w:listItem w:displayText="napisz w edytorze swoje imię i nazwisko, pamiętaj o wielkiej literze, imię podkreśl, a nazwisko pogrub" w:value="napisz w edytorze swoje imię i nazwisko, pamiętaj o wielkiej literze, imię podkreśl, a nazwisko pogrub"/>
              </w:comboBox>
            </w:sdtPr>
            <w:sdtContent>
              <w:p w:rsidR="00ED729B" w:rsidRPr="003F45A1" w:rsidRDefault="00ED729B" w:rsidP="00083B01">
                <w:pPr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ED729B" w:rsidRPr="003F45A1" w:rsidRDefault="00ED729B" w:rsidP="00083B01">
            <w:pPr>
              <w:jc w:val="both"/>
              <w:rPr>
                <w:rFonts w:asciiTheme="minorHAnsi" w:hAnsiTheme="minorHAnsi"/>
              </w:rPr>
            </w:pPr>
          </w:p>
          <w:p w:rsidR="00ED729B" w:rsidRPr="003F45A1" w:rsidRDefault="00ED729B" w:rsidP="00083B01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ED729B" w:rsidRPr="003F45A1" w:rsidRDefault="00ED729B" w:rsidP="00083B01">
            <w:pPr>
              <w:jc w:val="center"/>
              <w:rPr>
                <w:rFonts w:asciiTheme="minorHAnsi" w:hAnsiTheme="minorHAnsi"/>
              </w:rPr>
            </w:pPr>
            <w:r w:rsidRPr="003F45A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03" cy="900000"/>
                  <wp:effectExtent l="0" t="0" r="0" b="0"/>
                  <wp:docPr id="1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0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729B" w:rsidRPr="003F45A1" w:rsidRDefault="00ED729B" w:rsidP="00083B01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3F45A1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739744271"/>
              <w:placeholder>
                <w:docPart w:val="8FAD2264EE774309B4B97CE046B991CE"/>
              </w:placeholder>
              <w:showingPlcHdr/>
              <w:comboBox>
                <w:listItem w:value="Wybierz element."/>
                <w:listItem w:displayText="   " w:value="   "/>
                <w:listItem w:displayText="wspólnie z rodziną lub kolegami z klasy zorganizuj konkurs bezbłędnego pisania na czas" w:value="wspólnie z rodziną lub kolegami z klasy zorganizuj konkurs bezbłędnego pisania na czas"/>
                <w:listItem w:displayText="poproś kogoś o dyktowanie krótkiego tekstu, który będziesz starał się bezbłędnie napisać na klawiaturze" w:value="poproś kogoś o dyktowanie krótkiego tekstu, który będziesz starał się bezbłędnie napisać na klawiaturze"/>
              </w:comboBox>
            </w:sdtPr>
            <w:sdtContent>
              <w:p w:rsidR="00ED729B" w:rsidRPr="003F45A1" w:rsidRDefault="00ED729B" w:rsidP="00083B01">
                <w:pPr>
                  <w:jc w:val="both"/>
                  <w:rPr>
                    <w:rFonts w:asciiTheme="minorHAnsi" w:hAnsiTheme="minorHAnsi"/>
                  </w:rPr>
                </w:pPr>
                <w:r w:rsidRPr="003F45A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ED729B" w:rsidRPr="003F45A1" w:rsidRDefault="00ED729B" w:rsidP="00083B01">
            <w:pPr>
              <w:jc w:val="both"/>
              <w:rPr>
                <w:rFonts w:asciiTheme="minorHAnsi" w:hAnsiTheme="minorHAnsi"/>
              </w:rPr>
            </w:pPr>
          </w:p>
          <w:p w:rsidR="00ED729B" w:rsidRPr="003F45A1" w:rsidRDefault="00ED729B" w:rsidP="00083B01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</w:tr>
    </w:tbl>
    <w:p w:rsidR="00ED729B" w:rsidRDefault="00ED729B" w:rsidP="00ED729B">
      <w:pPr>
        <w:spacing w:line="360" w:lineRule="auto"/>
        <w:jc w:val="both"/>
        <w:rPr>
          <w:rFonts w:asciiTheme="minorHAnsi" w:hAnsiTheme="minorHAnsi"/>
        </w:rPr>
        <w:sectPr w:rsidR="00ED729B" w:rsidSect="00E375CE">
          <w:headerReference w:type="default" r:id="rId19"/>
          <w:footerReference w:type="default" r:id="rId20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ED729B" w:rsidRDefault="00ED729B" w:rsidP="002D60F8">
      <w:pPr>
        <w:spacing w:line="360" w:lineRule="auto"/>
        <w:rPr>
          <w:rFonts w:asciiTheme="minorHAnsi" w:hAnsiTheme="minorHAnsi"/>
          <w:b/>
        </w:rPr>
      </w:pPr>
    </w:p>
    <w:p w:rsidR="00ED729B" w:rsidRPr="002D60F8" w:rsidRDefault="002D60F8" w:rsidP="002D60F8">
      <w:pPr>
        <w:pStyle w:val="Styl2"/>
      </w:pPr>
      <w:bookmarkStart w:id="16" w:name="_Toc428956980"/>
      <w:bookmarkStart w:id="17" w:name="_Toc428963524"/>
      <w:bookmarkStart w:id="18" w:name="_Toc428964294"/>
      <w:r w:rsidRPr="002D60F8">
        <w:t xml:space="preserve">Szablon oceny kształtującej do umiejętności wyszukiwania informacji w </w:t>
      </w:r>
      <w:proofErr w:type="spellStart"/>
      <w:r w:rsidRPr="002D60F8">
        <w:t>internecie</w:t>
      </w:r>
      <w:bookmarkEnd w:id="16"/>
      <w:bookmarkEnd w:id="17"/>
      <w:bookmarkEnd w:id="18"/>
      <w:proofErr w:type="spellEnd"/>
    </w:p>
    <w:p w:rsidR="00ED729B" w:rsidRDefault="00ED729B" w:rsidP="00ED729B">
      <w:pPr>
        <w:spacing w:line="360" w:lineRule="auto"/>
        <w:jc w:val="both"/>
        <w:rPr>
          <w:rFonts w:asciiTheme="minorHAnsi" w:hAnsiTheme="minorHAnsi"/>
        </w:rPr>
      </w:pPr>
    </w:p>
    <w:p w:rsidR="00ED729B" w:rsidRPr="00535C48" w:rsidRDefault="00ED729B" w:rsidP="00ED729B">
      <w:pPr>
        <w:spacing w:line="360" w:lineRule="auto"/>
        <w:jc w:val="both"/>
        <w:rPr>
          <w:rFonts w:asciiTheme="minorHAnsi" w:hAnsiTheme="minorHAnsi"/>
        </w:rPr>
      </w:pPr>
      <w:r w:rsidRPr="00535C48">
        <w:rPr>
          <w:rFonts w:asciiTheme="minorHAnsi" w:hAnsiTheme="minorHAnsi"/>
        </w:rPr>
        <w:t>Poniższy szablon może posłużyć nauczycielowi do stworzenia, co najmniej 4 informacji zwrotnych dotyczących wyszukiwania informacji w Internecie.</w:t>
      </w:r>
    </w:p>
    <w:p w:rsidR="00ED729B" w:rsidRDefault="00ED729B" w:rsidP="00ED729B">
      <w:pPr>
        <w:spacing w:line="360" w:lineRule="auto"/>
        <w:jc w:val="both"/>
        <w:rPr>
          <w:rFonts w:asciiTheme="minorHAnsi" w:hAnsiTheme="minorHAnsi"/>
          <w:b/>
        </w:rPr>
      </w:pPr>
    </w:p>
    <w:p w:rsidR="00ED729B" w:rsidRPr="00535C48" w:rsidRDefault="00ED729B" w:rsidP="00D01A85">
      <w:pPr>
        <w:pStyle w:val="Sty3"/>
      </w:pPr>
      <w:bookmarkStart w:id="19" w:name="_Toc428963525"/>
      <w:r w:rsidRPr="00535C48">
        <w:t>Nacobezu:</w:t>
      </w:r>
      <w:bookmarkEnd w:id="19"/>
    </w:p>
    <w:p w:rsidR="00ED729B" w:rsidRPr="00535C48" w:rsidRDefault="00ED729B" w:rsidP="00ED729B">
      <w:pPr>
        <w:spacing w:line="360" w:lineRule="auto"/>
        <w:jc w:val="both"/>
        <w:rPr>
          <w:rFonts w:asciiTheme="minorHAnsi" w:hAnsiTheme="minorHAnsi"/>
        </w:rPr>
      </w:pPr>
      <w:r w:rsidRPr="00535C48">
        <w:rPr>
          <w:rFonts w:asciiTheme="minorHAnsi" w:hAnsiTheme="minorHAnsi"/>
        </w:rPr>
        <w:t xml:space="preserve">Nacobezu jest dostępne na </w:t>
      </w:r>
      <w:r w:rsidR="00010909">
        <w:rPr>
          <w:rFonts w:asciiTheme="minorHAnsi" w:hAnsiTheme="minorHAnsi"/>
        </w:rPr>
        <w:t>następnej stronie</w:t>
      </w:r>
      <w:r w:rsidRPr="00535C48">
        <w:rPr>
          <w:rFonts w:asciiTheme="minorHAnsi" w:hAnsiTheme="minorHAnsi"/>
        </w:rPr>
        <w:t xml:space="preserve"> w formie trzech tabel. Treści programowe z edukacji komputerowej w Innowacyjnym Programie Nauczania Wczesnoszkolnego „Zaczarowany Ołówek” są ułożone spiralnie, a więc treści z klasy II są rozszerzeniem treści z klasy I. Pierwsza tabela dotyczy tylko uruchamiania przeglądarki internetowej (można wykorzystać ją w ed</w:t>
      </w:r>
      <w:r>
        <w:rPr>
          <w:rFonts w:asciiTheme="minorHAnsi" w:hAnsiTheme="minorHAnsi"/>
        </w:rPr>
        <w:t xml:space="preserve">ukacji komputerowej </w:t>
      </w:r>
      <w:r>
        <w:rPr>
          <w:rFonts w:asciiTheme="minorHAnsi" w:hAnsiTheme="minorHAnsi"/>
        </w:rPr>
        <w:br/>
        <w:t>w klasie I)</w:t>
      </w:r>
      <w:r w:rsidRPr="00535C48">
        <w:rPr>
          <w:rFonts w:asciiTheme="minorHAnsi" w:hAnsiTheme="minorHAnsi"/>
        </w:rPr>
        <w:t xml:space="preserve">, druga dotyczy wyszukiwania informacji w sieci – czyli informacji, o które uczeń rozszerza swoją wiedzę w klasie II. Trzecia tabela zbiera umiejętności ucznia z klasy I </w:t>
      </w:r>
      <w:proofErr w:type="spellStart"/>
      <w:r w:rsidRPr="00535C48">
        <w:rPr>
          <w:rFonts w:asciiTheme="minorHAnsi" w:hAnsiTheme="minorHAnsi"/>
        </w:rPr>
        <w:t>i</w:t>
      </w:r>
      <w:proofErr w:type="spellEnd"/>
      <w:r w:rsidRPr="00535C48">
        <w:rPr>
          <w:rFonts w:asciiTheme="minorHAnsi" w:hAnsiTheme="minorHAnsi"/>
        </w:rPr>
        <w:t xml:space="preserve"> II. W dwóch ostatnich wierszach tabeli nauczyciel wpisuje, w jaki sposób uczeń może poprawić swoje umiejętności oraz jak udoskonalić to, co już potrafi. W tym celu nauczyciel </w:t>
      </w:r>
      <w:r>
        <w:rPr>
          <w:rFonts w:asciiTheme="minorHAnsi" w:hAnsiTheme="minorHAnsi"/>
        </w:rPr>
        <w:t>może skorzystać</w:t>
      </w:r>
      <w:r w:rsidRPr="00535C48">
        <w:rPr>
          <w:rFonts w:asciiTheme="minorHAnsi" w:hAnsiTheme="minorHAnsi"/>
        </w:rPr>
        <w:t xml:space="preserve"> z propozycji podanych poniżej lub dopisać własne.</w:t>
      </w:r>
    </w:p>
    <w:p w:rsidR="00ED729B" w:rsidRPr="00535C48" w:rsidRDefault="00ED729B" w:rsidP="00ED729B">
      <w:pPr>
        <w:spacing w:line="360" w:lineRule="auto"/>
        <w:jc w:val="both"/>
        <w:rPr>
          <w:rFonts w:asciiTheme="minorHAnsi" w:hAnsiTheme="minorHAnsi"/>
        </w:rPr>
      </w:pPr>
    </w:p>
    <w:p w:rsidR="00010909" w:rsidRDefault="00ED729B" w:rsidP="00ED729B">
      <w:pPr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010909" w:rsidRDefault="008720E9" w:rsidP="00010909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left:0;text-align:left;margin-left:-40.65pt;margin-top:-5.55pt;width:534.6pt;height:325.95pt;z-index:251687936;mso-position-horizontal-relative:margin" filled="f" stroked="f">
            <v:textbox style="mso-next-textbox:#_x0000_s1039">
              <w:txbxContent>
                <w:tbl>
                  <w:tblPr>
                    <w:tblW w:w="10489" w:type="dxa"/>
                    <w:tblBorders>
                      <w:top w:val="dotted" w:sz="4" w:space="0" w:color="auto"/>
                      <w:left w:val="dotted" w:sz="4" w:space="0" w:color="auto"/>
                      <w:bottom w:val="dotted" w:sz="4" w:space="0" w:color="auto"/>
                      <w:right w:val="dotted" w:sz="4" w:space="0" w:color="auto"/>
                      <w:insideH w:val="dotted" w:sz="4" w:space="0" w:color="auto"/>
                      <w:insideV w:val="dotted" w:sz="4" w:space="0" w:color="auto"/>
                    </w:tblBorders>
                    <w:tblLayout w:type="fixed"/>
                    <w:tblCellMar>
                      <w:top w:w="55" w:type="dxa"/>
                      <w:left w:w="55" w:type="dxa"/>
                      <w:bottom w:w="55" w:type="dxa"/>
                      <w:right w:w="55" w:type="dxa"/>
                    </w:tblCellMar>
                    <w:tblLook w:val="0000"/>
                  </w:tblPr>
                  <w:tblGrid>
                    <w:gridCol w:w="851"/>
                    <w:gridCol w:w="567"/>
                    <w:gridCol w:w="567"/>
                    <w:gridCol w:w="7087"/>
                    <w:gridCol w:w="567"/>
                    <w:gridCol w:w="850"/>
                  </w:tblGrid>
                  <w:tr w:rsidR="002D60F8" w:rsidRPr="00535C48" w:rsidTr="00083B01">
                    <w:trPr>
                      <w:trHeight w:hRule="exact" w:val="835"/>
                    </w:trPr>
                    <w:tc>
                      <w:tcPr>
                        <w:tcW w:w="10489" w:type="dxa"/>
                        <w:gridSpan w:val="6"/>
                        <w:shd w:val="clear" w:color="auto" w:fill="auto"/>
                        <w:vAlign w:val="bottom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Imię i nazwisko: ____________________________________________________________________</w:t>
                        </w: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 w:val="restart"/>
                        <w:shd w:val="clear" w:color="auto" w:fill="auto"/>
                        <w:textDirection w:val="tbRl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ind w:left="113" w:right="113"/>
                          <w:jc w:val="center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To już potrafię!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Uruchamiam przeglądarkę internetową.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 w:val="restart"/>
                        <w:shd w:val="clear" w:color="auto" w:fill="auto"/>
                        <w:textDirection w:val="btLr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Nad tym muszę popracować!</w:t>
                        </w: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Wiem, z czego składa się adres strony internetowej.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Wpisuję adres strony internetowej we właściwe miejsce.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Przeglądam otwartą stronę i wyszukuję na niej potrzebne informacje.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Używam przycisków wstecz i dalej.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trHeight w:val="1134"/>
                    </w:trPr>
                    <w:tc>
                      <w:tcPr>
                        <w:tcW w:w="1985" w:type="dxa"/>
                        <w:gridSpan w:val="3"/>
                        <w:shd w:val="clear" w:color="auto" w:fill="auto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  <w:tc>
                      <w:tcPr>
                        <w:tcW w:w="8504" w:type="dxa"/>
                        <w:gridSpan w:val="3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trHeight w:val="1134"/>
                    </w:trPr>
                    <w:tc>
                      <w:tcPr>
                        <w:tcW w:w="1985" w:type="dxa"/>
                        <w:gridSpan w:val="3"/>
                        <w:shd w:val="clear" w:color="auto" w:fill="auto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Jak udoskonalić?</w:t>
                        </w:r>
                      </w:p>
                    </w:tc>
                    <w:tc>
                      <w:tcPr>
                        <w:tcW w:w="8504" w:type="dxa"/>
                        <w:gridSpan w:val="3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2D60F8" w:rsidRDefault="002D60F8" w:rsidP="00010909"/>
              </w:txbxContent>
            </v:textbox>
            <w10:wrap anchorx="margin"/>
          </v:shape>
        </w:pict>
      </w: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8720E9" w:rsidP="00010909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1" type="#_x0000_t32" style="position:absolute;left:0;text-align:left;margin-left:-51.65pt;margin-top:26.8pt;width:556.45pt;height:0;z-index:251691008;mso-position-horizontal-relative:margin" o:connectortype="straight" strokeweight="1pt">
            <v:stroke dashstyle="longDashDotDot"/>
            <w10:wrap anchorx="margin"/>
          </v:shape>
        </w:pict>
      </w:r>
      <w:r w:rsidR="00010909" w:rsidRPr="00535C48">
        <w:rPr>
          <w:rFonts w:asciiTheme="minorHAnsi" w:hAnsiTheme="minorHAnsi"/>
          <w:noProof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-499745</wp:posOffset>
            </wp:positionH>
            <wp:positionV relativeFrom="paragraph">
              <wp:posOffset>226533</wp:posOffset>
            </wp:positionV>
            <wp:extent cx="393700" cy="229870"/>
            <wp:effectExtent l="0" t="0" r="0" b="0"/>
            <wp:wrapNone/>
            <wp:docPr id="1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" cy="229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0909" w:rsidRDefault="008720E9" w:rsidP="00010909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0" type="#_x0000_t202" style="position:absolute;left:0;text-align:left;margin-left:-40.65pt;margin-top:7.3pt;width:534.6pt;height:325.95pt;z-index:251688960;mso-position-horizontal-relative:margin" filled="f" stroked="f">
            <v:textbox style="mso-next-textbox:#_x0000_s1040">
              <w:txbxContent>
                <w:tbl>
                  <w:tblPr>
                    <w:tblW w:w="10489" w:type="dxa"/>
                    <w:tblBorders>
                      <w:top w:val="dotted" w:sz="4" w:space="0" w:color="auto"/>
                      <w:left w:val="dotted" w:sz="4" w:space="0" w:color="auto"/>
                      <w:bottom w:val="dotted" w:sz="4" w:space="0" w:color="auto"/>
                      <w:right w:val="dotted" w:sz="4" w:space="0" w:color="auto"/>
                      <w:insideH w:val="dotted" w:sz="4" w:space="0" w:color="auto"/>
                      <w:insideV w:val="dotted" w:sz="4" w:space="0" w:color="auto"/>
                    </w:tblBorders>
                    <w:tblLayout w:type="fixed"/>
                    <w:tblCellMar>
                      <w:top w:w="55" w:type="dxa"/>
                      <w:left w:w="55" w:type="dxa"/>
                      <w:bottom w:w="55" w:type="dxa"/>
                      <w:right w:w="55" w:type="dxa"/>
                    </w:tblCellMar>
                    <w:tblLook w:val="0000"/>
                  </w:tblPr>
                  <w:tblGrid>
                    <w:gridCol w:w="851"/>
                    <w:gridCol w:w="567"/>
                    <w:gridCol w:w="567"/>
                    <w:gridCol w:w="7087"/>
                    <w:gridCol w:w="567"/>
                    <w:gridCol w:w="850"/>
                  </w:tblGrid>
                  <w:tr w:rsidR="002D60F8" w:rsidRPr="00535C48" w:rsidTr="00083B01">
                    <w:trPr>
                      <w:trHeight w:hRule="exact" w:val="835"/>
                    </w:trPr>
                    <w:tc>
                      <w:tcPr>
                        <w:tcW w:w="10489" w:type="dxa"/>
                        <w:gridSpan w:val="6"/>
                        <w:shd w:val="clear" w:color="auto" w:fill="auto"/>
                        <w:vAlign w:val="bottom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Imię i nazwisko: ____________________________________________________________________</w:t>
                        </w: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 w:val="restart"/>
                        <w:shd w:val="clear" w:color="auto" w:fill="auto"/>
                        <w:textDirection w:val="tbRl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ind w:left="113" w:right="113"/>
                          <w:jc w:val="center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To już potrafię!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Uruchamiam przeglądarkę internetową.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 w:val="restart"/>
                        <w:shd w:val="clear" w:color="auto" w:fill="auto"/>
                        <w:textDirection w:val="btLr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Nad tym muszę popracować!</w:t>
                        </w: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Wiem, z czego składa się adres strony internetowej.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Wpisuję adres strony internetowej we właściwe miejsce.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Przeglądam otwartą stronę i wyszukuję na niej potrzebne informacje.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397"/>
                    </w:trPr>
                    <w:tc>
                      <w:tcPr>
                        <w:tcW w:w="851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Używam przycisków wstecz i dalej.</w:t>
                        </w:r>
                      </w:p>
                    </w:tc>
                    <w:tc>
                      <w:tcPr>
                        <w:tcW w:w="567" w:type="dxa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 w:line="240" w:lineRule="auto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trHeight w:val="1134"/>
                    </w:trPr>
                    <w:tc>
                      <w:tcPr>
                        <w:tcW w:w="1985" w:type="dxa"/>
                        <w:gridSpan w:val="3"/>
                        <w:shd w:val="clear" w:color="auto" w:fill="auto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  <w:tc>
                      <w:tcPr>
                        <w:tcW w:w="8504" w:type="dxa"/>
                        <w:gridSpan w:val="3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trHeight w:val="1134"/>
                    </w:trPr>
                    <w:tc>
                      <w:tcPr>
                        <w:tcW w:w="1985" w:type="dxa"/>
                        <w:gridSpan w:val="3"/>
                        <w:shd w:val="clear" w:color="auto" w:fill="auto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Jak udoskonalić?</w:t>
                        </w:r>
                      </w:p>
                    </w:tc>
                    <w:tc>
                      <w:tcPr>
                        <w:tcW w:w="8504" w:type="dxa"/>
                        <w:gridSpan w:val="3"/>
                        <w:shd w:val="clear" w:color="auto" w:fill="auto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2D60F8" w:rsidRDefault="002D60F8" w:rsidP="00010909"/>
              </w:txbxContent>
            </v:textbox>
            <w10:wrap anchorx="margin"/>
          </v:shape>
        </w:pict>
      </w: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010909" w:rsidRDefault="008720E9" w:rsidP="00010909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2" type="#_x0000_t202" style="position:absolute;left:0;text-align:left;margin-left:0;margin-top:1.45pt;width:530.3pt;height:509.55pt;z-index:251693056;mso-position-horizontal:center;mso-position-horizontal-relative:margin" filled="f" stroked="f">
            <v:textbox>
              <w:txbxContent>
                <w:tbl>
                  <w:tblPr>
                    <w:tblStyle w:val="Tabela-Siatka"/>
                    <w:tblW w:w="10488" w:type="dxa"/>
                    <w:tblBorders>
                      <w:top w:val="dotted" w:sz="4" w:space="0" w:color="auto"/>
                      <w:left w:val="dotted" w:sz="4" w:space="0" w:color="auto"/>
                      <w:bottom w:val="dotted" w:sz="4" w:space="0" w:color="auto"/>
                      <w:right w:val="dotted" w:sz="4" w:space="0" w:color="auto"/>
                      <w:insideH w:val="dotted" w:sz="4" w:space="0" w:color="auto"/>
                      <w:insideV w:val="dotted" w:sz="4" w:space="0" w:color="auto"/>
                    </w:tblBorders>
                    <w:tblLayout w:type="fixed"/>
                    <w:tblLook w:val="04A0"/>
                  </w:tblPr>
                  <w:tblGrid>
                    <w:gridCol w:w="850"/>
                    <w:gridCol w:w="567"/>
                    <w:gridCol w:w="340"/>
                    <w:gridCol w:w="7314"/>
                    <w:gridCol w:w="567"/>
                    <w:gridCol w:w="850"/>
                  </w:tblGrid>
                  <w:tr w:rsidR="002D60F8" w:rsidRPr="00535C48" w:rsidTr="00083B01">
                    <w:trPr>
                      <w:trHeight w:hRule="exact" w:val="835"/>
                    </w:trPr>
                    <w:tc>
                      <w:tcPr>
                        <w:tcW w:w="10488" w:type="dxa"/>
                        <w:gridSpan w:val="6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Imię i nazwisko: ____________________________________________________________________</w:t>
                        </w: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 w:val="restart"/>
                        <w:textDirection w:val="tbRl"/>
                        <w:vAlign w:val="center"/>
                      </w:tcPr>
                      <w:p w:rsidR="002D60F8" w:rsidRPr="000D5C7E" w:rsidRDefault="002D60F8" w:rsidP="00083B01">
                        <w:pPr>
                          <w:pStyle w:val="Zawartotabeli"/>
                          <w:spacing w:before="100" w:after="100"/>
                          <w:ind w:left="113" w:right="113"/>
                          <w:jc w:val="center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To już potrafię!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Uruchamiam przeglądarkę internetową.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 w:val="restart"/>
                        <w:textDirection w:val="btLr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  <w:bCs/>
                          </w:rPr>
                          <w:t>Nad tym muszę popracować!</w:t>
                        </w: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Wiem, z czego składa się adres strony internetowej.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Wpisuję adres strony internetowej we właściwe miejsce.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Przeglądam otwartą stronę i wyszukuję na niej potrzebne informacje.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Używam przycisków wstecz i dalej.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Odróżniam przeglądarkę internetową od wyszukiwarki.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  <w:textDirection w:val="btL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jc w:val="center"/>
                          <w:rPr>
                            <w:rFonts w:asciiTheme="minorHAnsi" w:hAnsiTheme="minorHAnsi"/>
                            <w:b/>
                            <w:bCs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Posługuję się wyszukiwarką internetową w celu wyszukania informacji w sieci.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Posługuję się wyszukiwarką internetową w celu wyszukiwania grafiki w sieci.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Zapisuję wyszukaną grafikę na dysku.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Rozpoznaję aktywne elementy na stronie internetowej.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Wiem, co oznacza pojęcie link/</w:t>
                        </w:r>
                        <w:proofErr w:type="spellStart"/>
                        <w:r w:rsidRPr="00535C48">
                          <w:rPr>
                            <w:rFonts w:asciiTheme="minorHAnsi" w:hAnsiTheme="minorHAnsi"/>
                          </w:rPr>
                          <w:t>hiperlink</w:t>
                        </w:r>
                        <w:proofErr w:type="spellEnd"/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cantSplit/>
                      <w:trHeight w:val="20"/>
                    </w:trPr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7654" w:type="dxa"/>
                        <w:gridSpan w:val="2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Przechodzę między stronami za pomocą aktywnych elementów strony internetowej.</w:t>
                        </w:r>
                      </w:p>
                    </w:tc>
                    <w:tc>
                      <w:tcPr>
                        <w:tcW w:w="567" w:type="dxa"/>
                        <w:vAlign w:val="center"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850" w:type="dxa"/>
                        <w:vMerge/>
                      </w:tcPr>
                      <w:p w:rsidR="002D60F8" w:rsidRPr="00535C48" w:rsidRDefault="002D60F8" w:rsidP="00083B01">
                        <w:pPr>
                          <w:pStyle w:val="Zawartotabeli"/>
                          <w:snapToGrid w:val="0"/>
                          <w:spacing w:before="100" w:after="100"/>
                          <w:jc w:val="both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trHeight w:val="1417"/>
                    </w:trPr>
                    <w:tc>
                      <w:tcPr>
                        <w:tcW w:w="1757" w:type="dxa"/>
                        <w:gridSpan w:val="3"/>
                        <w:vAlign w:val="center"/>
                      </w:tcPr>
                      <w:p w:rsidR="002D60F8" w:rsidRPr="00535C48" w:rsidRDefault="002D60F8" w:rsidP="00083B01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Jak poprawić?</w:t>
                        </w:r>
                      </w:p>
                    </w:tc>
                    <w:tc>
                      <w:tcPr>
                        <w:tcW w:w="8731" w:type="dxa"/>
                        <w:gridSpan w:val="3"/>
                      </w:tcPr>
                      <w:p w:rsidR="002D60F8" w:rsidRPr="00535C48" w:rsidRDefault="002D60F8" w:rsidP="00083B01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  <w:tr w:rsidR="002D60F8" w:rsidRPr="00535C48" w:rsidTr="00083B01">
                    <w:trPr>
                      <w:trHeight w:val="1417"/>
                    </w:trPr>
                    <w:tc>
                      <w:tcPr>
                        <w:tcW w:w="1757" w:type="dxa"/>
                        <w:gridSpan w:val="3"/>
                        <w:vAlign w:val="center"/>
                      </w:tcPr>
                      <w:p w:rsidR="002D60F8" w:rsidRPr="00535C48" w:rsidRDefault="002D60F8" w:rsidP="00083B01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  <w:r w:rsidRPr="00535C48">
                          <w:rPr>
                            <w:rFonts w:asciiTheme="minorHAnsi" w:hAnsiTheme="minorHAnsi"/>
                          </w:rPr>
                          <w:t>Jak udoskonalić?</w:t>
                        </w:r>
                      </w:p>
                    </w:tc>
                    <w:tc>
                      <w:tcPr>
                        <w:tcW w:w="8731" w:type="dxa"/>
                        <w:gridSpan w:val="3"/>
                      </w:tcPr>
                      <w:p w:rsidR="002D60F8" w:rsidRPr="00535C48" w:rsidRDefault="002D60F8" w:rsidP="00083B01">
                        <w:pPr>
                          <w:spacing w:before="100" w:after="100"/>
                          <w:rPr>
                            <w:rFonts w:asciiTheme="minorHAnsi" w:hAnsiTheme="minorHAnsi"/>
                          </w:rPr>
                        </w:pPr>
                      </w:p>
                    </w:tc>
                  </w:tr>
                </w:tbl>
                <w:p w:rsidR="002D60F8" w:rsidRDefault="002D60F8" w:rsidP="00010909"/>
              </w:txbxContent>
            </v:textbox>
            <w10:wrap anchorx="margin"/>
          </v:shape>
        </w:pict>
      </w: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 w:rsidP="00010909">
      <w:pPr>
        <w:spacing w:line="360" w:lineRule="auto"/>
        <w:jc w:val="both"/>
        <w:rPr>
          <w:rFonts w:asciiTheme="minorHAnsi" w:hAnsiTheme="minorHAnsi"/>
        </w:rPr>
      </w:pPr>
    </w:p>
    <w:p w:rsidR="00010909" w:rsidRDefault="00010909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ED729B" w:rsidRPr="00535C48" w:rsidRDefault="00ED729B" w:rsidP="00D01A85">
      <w:pPr>
        <w:pStyle w:val="Sty3"/>
      </w:pPr>
      <w:bookmarkStart w:id="20" w:name="_Toc428963526"/>
      <w:r>
        <w:t xml:space="preserve">3. </w:t>
      </w:r>
      <w:r w:rsidRPr="00535C48">
        <w:t>Jak poprawić złe</w:t>
      </w:r>
      <w:r>
        <w:t>?</w:t>
      </w:r>
      <w:bookmarkEnd w:id="20"/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  <w:b/>
              </w:rPr>
            </w:pPr>
            <w:r w:rsidRPr="00535C48">
              <w:rPr>
                <w:rFonts w:asciiTheme="minorHAnsi" w:hAnsiTheme="minorHAnsi"/>
              </w:rPr>
              <w:t>W trakcie lekcji skoncentruj się i zapamiętaj jak najwięcej informacji przekazanych przez nauczyciela, w domu w obecności rodziców lub rodzeństwa uruchom przeglądarkę internetową i spróbuj powtórzyć to, co zapamiętałeś z lekcji. Opowiedz członkom rodziny o tym, co robiliście na lekcji.</w:t>
            </w:r>
          </w:p>
        </w:tc>
      </w:tr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>2 razy w tygodniu otwieraj stronę internetową twojej szkoły lub twojego miasta, wpisując jej adres w pasku adresu przeglądarki internetowej. Przeczytaj kilka aktualnych wydarzeń i wracaj do strony głównej używając przycisku wstecz.</w:t>
            </w:r>
          </w:p>
        </w:tc>
      </w:tr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>Aby poćwiczyć sprawne poruszanie się po stronach internetowych, codziennie wyszukaj jednego przepisu na ulubiony deser. Włącz wyszukiwarkę internetową, np. google, wpisując adres strony internetowej www.google.pl, w polu wyszukiwania wpisz np. przepisy na deser. Włącz jedną z wyszukanych stron i poszukaj na niej ulubionego przysmaku.</w:t>
            </w:r>
          </w:p>
        </w:tc>
      </w:tr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>Aby poćwiczyć wyszukiwanie zdjęć i grafiki w Internecie poszukaj zdjęć swoich ulubionych zwierząt. Stwórz na dysku komputera folder –album z takimi zdjęciami.</w:t>
            </w:r>
          </w:p>
        </w:tc>
      </w:tr>
    </w:tbl>
    <w:p w:rsidR="00ED729B" w:rsidRPr="00535C48" w:rsidRDefault="00ED729B" w:rsidP="00ED729B">
      <w:pPr>
        <w:spacing w:line="360" w:lineRule="auto"/>
        <w:jc w:val="both"/>
        <w:rPr>
          <w:rFonts w:asciiTheme="minorHAnsi" w:hAnsiTheme="minorHAnsi"/>
        </w:rPr>
      </w:pPr>
    </w:p>
    <w:p w:rsidR="00ED729B" w:rsidRPr="00535C48" w:rsidRDefault="00ED729B" w:rsidP="00ED729B">
      <w:pPr>
        <w:jc w:val="both"/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t xml:space="preserve">4. </w:t>
      </w:r>
      <w:r w:rsidRPr="00535C48">
        <w:rPr>
          <w:rFonts w:asciiTheme="minorHAnsi" w:hAnsiTheme="minorHAnsi"/>
          <w:b/>
          <w:bCs/>
        </w:rPr>
        <w:t>Jak udoskonalić dobre</w:t>
      </w:r>
      <w:r>
        <w:rPr>
          <w:rFonts w:asciiTheme="minorHAnsi" w:hAnsiTheme="minorHAnsi"/>
          <w:b/>
          <w:bCs/>
        </w:rPr>
        <w:t>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>Wraz z kolegami lub rodzeństwem pobawcie się w poszukiwanie informacji o ulubionym piosenkarzu, sportowcu, aktorze. Zadajcie pytanie o swoim idolu, a kolejna osoba musi na nie odpowiedzieć w ciągu pięciu minut. Informacje musi uzyskać z Internetu.</w:t>
            </w:r>
          </w:p>
        </w:tc>
      </w:tr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 xml:space="preserve">Wyszukaj informacji o innych szkołach w twoim mieście i okolicy. Sprawdź, jakie dodatkowe zajęcia są w nich organizowane, o której zaczynają się lekcje, jakie sukcesy ostatnio odnieśli uczniowie. </w:t>
            </w:r>
          </w:p>
        </w:tc>
      </w:tr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>Jeśli wybierasz się na jakiś wyjazd lub wakacje sprawdź razem z rodzicami w Internecie jaka pogoda będzie w miejscu waszego odpoczynku.</w:t>
            </w:r>
          </w:p>
        </w:tc>
      </w:tr>
      <w:tr w:rsidR="00ED729B" w:rsidRPr="00535C48" w:rsidTr="00083B01">
        <w:tc>
          <w:tcPr>
            <w:tcW w:w="9212" w:type="dxa"/>
          </w:tcPr>
          <w:p w:rsidR="00ED729B" w:rsidRPr="00535C48" w:rsidRDefault="00ED729B" w:rsidP="00083B01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535C48">
              <w:rPr>
                <w:rFonts w:asciiTheme="minorHAnsi" w:hAnsiTheme="minorHAnsi"/>
              </w:rPr>
              <w:t>Korzystając ze zdjęć satelitarnych dostępnych w Internecie popatrz na swoje miasto z góry. Odnajdź szkołę, do której chodzisz i ulicę, przy której mieszkasz.</w:t>
            </w:r>
          </w:p>
        </w:tc>
      </w:tr>
    </w:tbl>
    <w:p w:rsidR="00A90AF2" w:rsidRDefault="00A90AF2" w:rsidP="00ED729B">
      <w:pPr>
        <w:spacing w:line="360" w:lineRule="auto"/>
        <w:jc w:val="both"/>
        <w:rPr>
          <w:rFonts w:asciiTheme="minorHAnsi" w:hAnsiTheme="minorHAnsi"/>
        </w:rPr>
        <w:sectPr w:rsidR="00A90AF2" w:rsidSect="00E375CE">
          <w:headerReference w:type="default" r:id="rId21"/>
          <w:footerReference w:type="default" r:id="rId22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83B01" w:rsidRPr="0040056F" w:rsidRDefault="008720E9" w:rsidP="00ED729B">
      <w:pPr>
        <w:spacing w:line="360" w:lineRule="auto"/>
        <w:jc w:val="both"/>
        <w:rPr>
          <w:rFonts w:asciiTheme="minorHAnsi" w:hAnsiTheme="minorHAnsi"/>
        </w:rPr>
      </w:pPr>
      <w:r w:rsidRPr="008720E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8" type="#_x0000_t75" style="position:absolute;left:0;text-align:left;margin-left:0;margin-top:-71.65pt;width:596.85pt;height:723.55pt;z-index:251685888;mso-position-horizontal:center;mso-position-horizontal-relative:margin">
            <v:imagedata r:id="rId23" o:title="ostatnia pion"/>
            <w10:wrap anchorx="margin"/>
          </v:shape>
        </w:pict>
      </w:r>
    </w:p>
    <w:sectPr w:rsidR="00083B01" w:rsidRPr="0040056F" w:rsidSect="00E375CE">
      <w:headerReference w:type="default" r:id="rId24"/>
      <w:footerReference w:type="default" r:id="rId25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4D10" w:rsidRDefault="00674D10" w:rsidP="00E375CE">
      <w:pPr>
        <w:spacing w:after="0" w:line="240" w:lineRule="auto"/>
      </w:pPr>
      <w:r>
        <w:separator/>
      </w:r>
    </w:p>
  </w:endnote>
  <w:endnote w:type="continuationSeparator" w:id="0">
    <w:p w:rsidR="00674D10" w:rsidRDefault="00674D10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2B24F9" w:rsidRDefault="008720E9" w:rsidP="0038690B">
    <w:pPr>
      <w:jc w:val="center"/>
      <w:rPr>
        <w:sz w:val="2"/>
        <w:szCs w:val="2"/>
      </w:rPr>
    </w:pPr>
    <w:r w:rsidRPr="008720E9">
      <w:rPr>
        <w:noProof/>
      </w:rPr>
      <w:pict>
        <v:line id="Łącznik prostoliniowy 9" o:spid="_x0000_s2049" style="position:absolute;left:0;text-align:left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2D60F8" w:rsidRDefault="00413278" w:rsidP="0038690B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2.95pt;height:62.8pt">
          <v:imagedata r:id="rId1" o:title="stopka_ORE_poprawiona_A4_pion_RGB_kolor"/>
        </v:shape>
      </w:pict>
    </w:r>
  </w:p>
  <w:p w:rsidR="002D60F8" w:rsidRDefault="002D60F8" w:rsidP="0038690B">
    <w:pPr>
      <w:pStyle w:val="Stopka"/>
      <w:jc w:val="center"/>
    </w:pPr>
  </w:p>
  <w:p w:rsidR="002D60F8" w:rsidRDefault="002D60F8" w:rsidP="0038690B">
    <w:pPr>
      <w:pStyle w:val="Stopka"/>
      <w:jc w:val="center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2B24F9" w:rsidRDefault="008720E9" w:rsidP="0038690B">
    <w:pPr>
      <w:jc w:val="center"/>
      <w:rPr>
        <w:sz w:val="2"/>
        <w:szCs w:val="2"/>
      </w:rPr>
    </w:pPr>
    <w:r w:rsidRPr="008720E9">
      <w:rPr>
        <w:noProof/>
      </w:rPr>
      <w:pict>
        <v:line id="_x0000_s2068" style="position:absolute;left:0;text-align:left;z-index:25169920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2D60F8" w:rsidRDefault="00413278" w:rsidP="0038690B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2.95pt;height:47.7pt">
          <v:imagedata r:id="rId1" o:title="pion"/>
        </v:shape>
      </w:pict>
    </w:r>
  </w:p>
  <w:p w:rsidR="002D60F8" w:rsidRDefault="002D60F8" w:rsidP="0038690B">
    <w:pPr>
      <w:pStyle w:val="Stopka"/>
      <w:jc w:val="center"/>
    </w:pPr>
  </w:p>
  <w:p w:rsidR="002D60F8" w:rsidRDefault="002D60F8" w:rsidP="0038690B">
    <w:pPr>
      <w:pStyle w:val="Stopka"/>
      <w:jc w:val="center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2B24F9" w:rsidRDefault="008720E9" w:rsidP="0038690B">
    <w:pPr>
      <w:jc w:val="center"/>
      <w:rPr>
        <w:sz w:val="2"/>
        <w:szCs w:val="2"/>
      </w:rPr>
    </w:pPr>
    <w:r w:rsidRPr="008720E9">
      <w:rPr>
        <w:noProof/>
      </w:rPr>
      <w:pict>
        <v:line id="_x0000_s2063" style="position:absolute;left:0;text-align:left;z-index:251684864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2D60F8" w:rsidRDefault="00413278" w:rsidP="0038690B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52.95pt;height:47.7pt">
          <v:imagedata r:id="rId1" o:title="pion — kopia"/>
        </v:shape>
      </w:pict>
    </w:r>
  </w:p>
  <w:p w:rsidR="002D60F8" w:rsidRDefault="002D60F8" w:rsidP="0038690B">
    <w:pPr>
      <w:pStyle w:val="Stopka"/>
      <w:jc w:val="center"/>
    </w:pPr>
  </w:p>
  <w:p w:rsidR="002D60F8" w:rsidRDefault="002D60F8" w:rsidP="0038690B">
    <w:pPr>
      <w:pStyle w:val="Stopka"/>
      <w:jc w:val="center"/>
    </w:pPr>
    <w:r>
      <w:t>Projekt współfinansowany przez Unię Europejską w ramach Europejskiego Funduszu Społecznego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2B24F9" w:rsidRDefault="008720E9" w:rsidP="0038690B">
    <w:pPr>
      <w:jc w:val="center"/>
      <w:rPr>
        <w:sz w:val="2"/>
        <w:szCs w:val="2"/>
      </w:rPr>
    </w:pPr>
    <w:r w:rsidRPr="008720E9">
      <w:rPr>
        <w:noProof/>
      </w:rPr>
      <w:pict>
        <v:line id="_x0000_s2064" style="position:absolute;left:0;text-align:left;z-index:25168691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2D60F8" w:rsidRDefault="00413278" w:rsidP="0038690B">
    <w:pPr>
      <w:pStyle w:val="Stopka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452.95pt;height:62.8pt">
          <v:imagedata r:id="rId1" o:title="stopka_ORE_poprawiona_A4_pion_RGB_kolor"/>
        </v:shape>
      </w:pict>
    </w:r>
  </w:p>
  <w:p w:rsidR="002D60F8" w:rsidRDefault="002D60F8" w:rsidP="0038690B">
    <w:pPr>
      <w:pStyle w:val="Stopka"/>
      <w:jc w:val="center"/>
    </w:pPr>
  </w:p>
  <w:p w:rsidR="002D60F8" w:rsidRDefault="002D60F8" w:rsidP="0038690B">
    <w:pPr>
      <w:pStyle w:val="Stopka"/>
      <w:jc w:val="center"/>
    </w:pPr>
    <w:r>
      <w:t>Projekt współfinansowany przez Unię Europejską w ramach Europejskiego Funduszu Społecznego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2B24F9" w:rsidRDefault="002D60F8" w:rsidP="0038690B">
    <w:pPr>
      <w:jc w:val="center"/>
      <w:rPr>
        <w:sz w:val="2"/>
        <w:szCs w:val="2"/>
      </w:rPr>
    </w:pPr>
  </w:p>
  <w:p w:rsidR="002D60F8" w:rsidRDefault="00413278" w:rsidP="0038690B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9" type="#_x0000_t75" style="width:452.95pt;height:47.7pt">
          <v:imagedata r:id="rId1" o:title="pion"/>
        </v:shape>
      </w:pict>
    </w:r>
  </w:p>
  <w:p w:rsidR="002D60F8" w:rsidRDefault="002D60F8" w:rsidP="0038690B">
    <w:pPr>
      <w:pStyle w:val="Stopka"/>
      <w:jc w:val="center"/>
    </w:pPr>
  </w:p>
  <w:p w:rsidR="002D60F8" w:rsidRDefault="002D60F8" w:rsidP="0038690B">
    <w:pPr>
      <w:pStyle w:val="Stopka"/>
      <w:jc w:val="center"/>
    </w:pPr>
    <w:r>
      <w:t>Projekt współfinansowany przez Unię Europejską w ramach Europejskiego Funduszu Społecznego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2B24F9" w:rsidRDefault="002D60F8" w:rsidP="0038690B">
    <w:pPr>
      <w:jc w:val="center"/>
      <w:rPr>
        <w:sz w:val="2"/>
        <w:szCs w:val="2"/>
      </w:rPr>
    </w:pPr>
  </w:p>
  <w:p w:rsidR="002D60F8" w:rsidRDefault="00413278" w:rsidP="0038690B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0" type="#_x0000_t75" style="width:452.95pt;height:62.8pt">
          <v:imagedata r:id="rId1" o:title="stopka_ORE_poprawiona_A4_pion_RGB_kolor"/>
        </v:shape>
      </w:pict>
    </w:r>
  </w:p>
  <w:p w:rsidR="002D60F8" w:rsidRDefault="002D60F8" w:rsidP="0038690B">
    <w:pPr>
      <w:pStyle w:val="Stopka"/>
      <w:jc w:val="center"/>
    </w:pPr>
  </w:p>
  <w:p w:rsidR="002D60F8" w:rsidRDefault="002D60F8" w:rsidP="0038690B">
    <w:pPr>
      <w:pStyle w:val="Stopka"/>
      <w:jc w:val="center"/>
    </w:pPr>
    <w:r>
      <w:t>Projekt współfinansowany przez Unię Europejską w ramach Europejskiego Funduszu Społecznego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4D10" w:rsidRDefault="00674D10" w:rsidP="00E375CE">
      <w:pPr>
        <w:spacing w:after="0" w:line="240" w:lineRule="auto"/>
      </w:pPr>
      <w:r>
        <w:separator/>
      </w:r>
    </w:p>
  </w:footnote>
  <w:footnote w:type="continuationSeparator" w:id="0">
    <w:p w:rsidR="00674D10" w:rsidRDefault="00674D10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BC3B06" w:rsidRDefault="002D60F8" w:rsidP="002442B0">
    <w:pPr>
      <w:spacing w:after="120" w:line="240" w:lineRule="auto"/>
      <w:rPr>
        <w:sz w:val="2"/>
        <w:szCs w:val="2"/>
      </w:rPr>
    </w:pPr>
    <w:r>
      <w:rPr>
        <w:b/>
        <w:noProof/>
      </w:rPr>
      <w:drawing>
        <wp:anchor distT="0" distB="0" distL="114300" distR="114300" simplePos="0" relativeHeight="251700224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-1859280</wp:posOffset>
          </wp:positionV>
          <wp:extent cx="7649210" cy="3519170"/>
          <wp:effectExtent l="0" t="0" r="0" b="0"/>
          <wp:wrapNone/>
          <wp:docPr id="5" name="Obraz 5" descr="pierwsza p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 descr="pierwsza pi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9210" cy="3519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 xml:space="preserve"> </w:t>
    </w:r>
  </w:p>
  <w:p w:rsidR="002D60F8" w:rsidRPr="00BC3B06" w:rsidRDefault="002D60F8" w:rsidP="00BC3B06">
    <w:pPr>
      <w:spacing w:after="120" w:line="240" w:lineRule="auto"/>
      <w:ind w:left="-709"/>
      <w:rPr>
        <w:b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BC3B06" w:rsidRDefault="002D60F8" w:rsidP="00BC3B0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2D60F8" w:rsidRDefault="002D60F8" w:rsidP="00010909">
    <w:pPr>
      <w:spacing w:after="120" w:line="240" w:lineRule="auto"/>
      <w:rPr>
        <w:b/>
      </w:rPr>
    </w:pPr>
    <w:r>
      <w:rPr>
        <w:b/>
      </w:rPr>
      <w:t>SPIS TREŚCI</w:t>
    </w:r>
  </w:p>
  <w:p w:rsidR="002D60F8" w:rsidRPr="00BC3B06" w:rsidRDefault="008720E9" w:rsidP="00BC3B06">
    <w:pPr>
      <w:spacing w:after="120" w:line="240" w:lineRule="auto"/>
      <w:ind w:left="-709"/>
      <w:rPr>
        <w:b/>
      </w:rPr>
    </w:pPr>
    <w:r w:rsidRPr="008720E9">
      <w:rPr>
        <w:noProof/>
      </w:rPr>
      <w:pict>
        <v:line id="Łącznik prostoliniowy 6" o:spid="_x0000_s2066" style="position:absolute;left:0;text-align:left;z-index:25169510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BC3B06" w:rsidRDefault="002D60F8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693056" behindDoc="0" locked="0" layoutInCell="1" allowOverlap="1">
          <wp:simplePos x="0" y="0"/>
          <wp:positionH relativeFrom="column">
            <wp:posOffset>5737860</wp:posOffset>
          </wp:positionH>
          <wp:positionV relativeFrom="paragraph">
            <wp:posOffset>-137795</wp:posOffset>
          </wp:positionV>
          <wp:extent cx="559435" cy="559435"/>
          <wp:effectExtent l="0" t="0" r="0" b="0"/>
          <wp:wrapSquare wrapText="bothSides"/>
          <wp:docPr id="20" name="Obraz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720E9" w:rsidRPr="008720E9">
      <w:rPr>
        <w:noProof/>
        <w:sz w:val="24"/>
        <w:szCs w:val="24"/>
      </w:rPr>
      <w:pict>
        <v:roundrect id="_x0000_s2054" style="position:absolute;left:0;text-align:left;margin-left:-40.3pt;margin-top:1.8pt;width:95.3pt;height:24pt;z-index:25167360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54">
            <w:txbxContent>
              <w:p w:rsidR="002D60F8" w:rsidRDefault="002D60F8" w:rsidP="0038690B">
                <w:pPr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KOM/3/1-4</w:t>
                </w:r>
              </w:p>
            </w:txbxContent>
          </v:textbox>
        </v:roundrect>
      </w:pict>
    </w:r>
    <w:r>
      <w:t xml:space="preserve"> </w:t>
    </w:r>
  </w:p>
  <w:p w:rsidR="002D60F8" w:rsidRDefault="002D60F8" w:rsidP="0038690B">
    <w:pPr>
      <w:spacing w:after="120" w:line="240" w:lineRule="auto"/>
      <w:ind w:left="1418"/>
      <w:rPr>
        <w:b/>
      </w:rPr>
    </w:pPr>
    <w:r>
      <w:rPr>
        <w:b/>
      </w:rPr>
      <w:t>Klasa 2 – Edukacja komputerowa - Zaczarowany świat kolorów</w:t>
    </w:r>
  </w:p>
  <w:p w:rsidR="002D60F8" w:rsidRPr="00BC3B06" w:rsidRDefault="008720E9" w:rsidP="00BC3B06">
    <w:pPr>
      <w:spacing w:after="120" w:line="240" w:lineRule="auto"/>
      <w:ind w:left="-709"/>
      <w:rPr>
        <w:b/>
      </w:rPr>
    </w:pPr>
    <w:r w:rsidRPr="008720E9">
      <w:rPr>
        <w:noProof/>
      </w:rPr>
      <w:pict>
        <v:line id="_x0000_s2053" style="position:absolute;left:0;text-align:left;z-index:25167257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BC3B06" w:rsidRDefault="002D60F8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691008" behindDoc="0" locked="0" layoutInCell="1" allowOverlap="1">
          <wp:simplePos x="0" y="0"/>
          <wp:positionH relativeFrom="column">
            <wp:posOffset>5692775</wp:posOffset>
          </wp:positionH>
          <wp:positionV relativeFrom="paragraph">
            <wp:posOffset>-128905</wp:posOffset>
          </wp:positionV>
          <wp:extent cx="613410" cy="559435"/>
          <wp:effectExtent l="0" t="0" r="0" b="0"/>
          <wp:wrapSquare wrapText="bothSides"/>
          <wp:docPr id="21" name="Obraz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720E9" w:rsidRPr="008720E9">
      <w:rPr>
        <w:noProof/>
        <w:sz w:val="24"/>
        <w:szCs w:val="24"/>
      </w:rPr>
      <w:pict>
        <v:roundrect id="_x0000_s2056" style="position:absolute;left:0;text-align:left;margin-left:-40.3pt;margin-top:1.8pt;width:95.3pt;height:24pt;z-index:25167769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56">
            <w:txbxContent>
              <w:p w:rsidR="002D60F8" w:rsidRDefault="002D60F8" w:rsidP="0038690B">
                <w:pPr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KOM/4/1-4</w:t>
                </w:r>
              </w:p>
            </w:txbxContent>
          </v:textbox>
        </v:roundrect>
      </w:pict>
    </w:r>
    <w:r>
      <w:t xml:space="preserve"> </w:t>
    </w:r>
  </w:p>
  <w:p w:rsidR="002D60F8" w:rsidRDefault="002D60F8" w:rsidP="00ED729B">
    <w:pPr>
      <w:spacing w:after="120" w:line="240" w:lineRule="auto"/>
      <w:ind w:left="1418"/>
      <w:rPr>
        <w:b/>
      </w:rPr>
    </w:pPr>
    <w:r>
      <w:rPr>
        <w:b/>
      </w:rPr>
      <w:t>Klasa 2 – Edukacja komputerowa -</w:t>
    </w:r>
    <w:r w:rsidRPr="00AC33AB">
      <w:rPr>
        <w:b/>
      </w:rPr>
      <w:t xml:space="preserve"> </w:t>
    </w:r>
    <w:r>
      <w:rPr>
        <w:b/>
      </w:rPr>
      <w:t>Świat internetu</w:t>
    </w:r>
  </w:p>
  <w:p w:rsidR="002D60F8" w:rsidRPr="00BC3B06" w:rsidRDefault="008720E9" w:rsidP="00ED729B">
    <w:pPr>
      <w:spacing w:after="120" w:line="240" w:lineRule="auto"/>
      <w:ind w:left="1418"/>
      <w:rPr>
        <w:b/>
      </w:rPr>
    </w:pPr>
    <w:r w:rsidRPr="008720E9">
      <w:rPr>
        <w:noProof/>
      </w:rPr>
      <w:pict>
        <v:line id="_x0000_s2055" style="position:absolute;left:0;text-align:left;z-index:25167667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BC3B06" w:rsidRDefault="008720E9" w:rsidP="00BC3B06">
    <w:pPr>
      <w:spacing w:after="120" w:line="240" w:lineRule="auto"/>
      <w:ind w:left="-709"/>
      <w:rPr>
        <w:sz w:val="2"/>
        <w:szCs w:val="2"/>
      </w:rPr>
    </w:pPr>
    <w:r w:rsidRPr="008720E9">
      <w:rPr>
        <w:noProof/>
        <w:sz w:val="24"/>
        <w:szCs w:val="24"/>
      </w:rPr>
      <w:pict>
        <v:roundrect id="_x0000_s2062" style="position:absolute;left:0;text-align:left;margin-left:-40.3pt;margin-top:1.8pt;width:95.3pt;height:24pt;z-index:25168179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2D60F8" w:rsidRDefault="002D60F8" w:rsidP="0038690B">
                <w:pPr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KOM/5/1-4</w:t>
                </w:r>
              </w:p>
            </w:txbxContent>
          </v:textbox>
        </v:roundrect>
      </w:pict>
    </w:r>
    <w:r w:rsidR="002D60F8">
      <w:rPr>
        <w:b/>
        <w:noProof/>
        <w:sz w:val="28"/>
        <w:szCs w:val="28"/>
      </w:rPr>
      <w:drawing>
        <wp:anchor distT="0" distB="0" distL="114300" distR="114300" simplePos="0" relativeHeight="25168281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9" name="Obraz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D60F8">
      <w:t xml:space="preserve"> </w:t>
    </w:r>
  </w:p>
  <w:p w:rsidR="002D60F8" w:rsidRDefault="002D60F8" w:rsidP="00ED729B">
    <w:pPr>
      <w:spacing w:after="120" w:line="240" w:lineRule="auto"/>
      <w:ind w:left="1418"/>
      <w:rPr>
        <w:b/>
      </w:rPr>
    </w:pPr>
    <w:r>
      <w:rPr>
        <w:b/>
      </w:rPr>
      <w:t>Klasa 2 – Edukacja komputerowa -</w:t>
    </w:r>
    <w:r w:rsidRPr="00AC33AB">
      <w:rPr>
        <w:b/>
      </w:rPr>
      <w:t xml:space="preserve"> </w:t>
    </w:r>
    <w:r>
      <w:rPr>
        <w:b/>
      </w:rPr>
      <w:t>Świat internetu</w:t>
    </w:r>
  </w:p>
  <w:p w:rsidR="002D60F8" w:rsidRPr="00BC3B06" w:rsidRDefault="008720E9" w:rsidP="00ED729B">
    <w:pPr>
      <w:spacing w:after="120" w:line="240" w:lineRule="auto"/>
      <w:ind w:left="1418"/>
      <w:rPr>
        <w:b/>
      </w:rPr>
    </w:pPr>
    <w:r w:rsidRPr="008720E9">
      <w:rPr>
        <w:noProof/>
      </w:rPr>
      <w:pict>
        <v:line id="_x0000_s2061" style="position:absolute;left:0;text-align:left;z-index:25168076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60F8" w:rsidRPr="00BC3B06" w:rsidRDefault="002D60F8" w:rsidP="00BC3B0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2D60F8" w:rsidRPr="00BC3B06" w:rsidRDefault="002D60F8" w:rsidP="00ED729B">
    <w:pPr>
      <w:spacing w:after="120" w:line="240" w:lineRule="auto"/>
      <w:ind w:left="1418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49914FC"/>
    <w:multiLevelType w:val="hybridMultilevel"/>
    <w:tmpl w:val="9D286FD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5F2AAB"/>
    <w:multiLevelType w:val="multilevel"/>
    <w:tmpl w:val="595A6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07B726E5"/>
    <w:multiLevelType w:val="hybridMultilevel"/>
    <w:tmpl w:val="D1CE76E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ED5F0C"/>
    <w:multiLevelType w:val="hybridMultilevel"/>
    <w:tmpl w:val="2D08E95E"/>
    <w:lvl w:ilvl="0" w:tplc="ED6E5AB6">
      <w:start w:val="1"/>
      <w:numFmt w:val="bullet"/>
      <w:lvlText w:val="−"/>
      <w:lvlJc w:val="left"/>
      <w:pPr>
        <w:ind w:left="75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7">
    <w:nsid w:val="12F57121"/>
    <w:multiLevelType w:val="hybridMultilevel"/>
    <w:tmpl w:val="9AEAB060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4A6142"/>
    <w:multiLevelType w:val="hybridMultilevel"/>
    <w:tmpl w:val="310E4700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1C71601"/>
    <w:multiLevelType w:val="hybridMultilevel"/>
    <w:tmpl w:val="93BE54DA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F717DC"/>
    <w:multiLevelType w:val="hybridMultilevel"/>
    <w:tmpl w:val="095090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567630"/>
    <w:multiLevelType w:val="hybridMultilevel"/>
    <w:tmpl w:val="A08EE2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C84791"/>
    <w:multiLevelType w:val="hybridMultilevel"/>
    <w:tmpl w:val="7A42DA74"/>
    <w:lvl w:ilvl="0" w:tplc="238067C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B944ED"/>
    <w:multiLevelType w:val="hybridMultilevel"/>
    <w:tmpl w:val="079A047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DCC369C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F702B37"/>
    <w:multiLevelType w:val="hybridMultilevel"/>
    <w:tmpl w:val="152C8C62"/>
    <w:lvl w:ilvl="0" w:tplc="ED6E5AB6">
      <w:start w:val="1"/>
      <w:numFmt w:val="bullet"/>
      <w:lvlText w:val="−"/>
      <w:lvlJc w:val="left"/>
      <w:pPr>
        <w:ind w:left="75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6">
    <w:nsid w:val="2F8667E2"/>
    <w:multiLevelType w:val="hybridMultilevel"/>
    <w:tmpl w:val="3000DCD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FB0FFD"/>
    <w:multiLevelType w:val="hybridMultilevel"/>
    <w:tmpl w:val="241A679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561785A"/>
    <w:multiLevelType w:val="hybridMultilevel"/>
    <w:tmpl w:val="E9028A9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D778DF"/>
    <w:multiLevelType w:val="hybridMultilevel"/>
    <w:tmpl w:val="79BEE456"/>
    <w:lvl w:ilvl="0" w:tplc="5FE0A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0797AB4"/>
    <w:multiLevelType w:val="hybridMultilevel"/>
    <w:tmpl w:val="3E48B5B6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0941566"/>
    <w:multiLevelType w:val="hybridMultilevel"/>
    <w:tmpl w:val="C3F416B0"/>
    <w:lvl w:ilvl="0" w:tplc="1B9217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7A06C42"/>
    <w:multiLevelType w:val="hybridMultilevel"/>
    <w:tmpl w:val="E6586B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5FE1888"/>
    <w:multiLevelType w:val="hybridMultilevel"/>
    <w:tmpl w:val="C13ED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8456E5B"/>
    <w:multiLevelType w:val="hybridMultilevel"/>
    <w:tmpl w:val="D2E8AC2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BDD4E20"/>
    <w:multiLevelType w:val="hybridMultilevel"/>
    <w:tmpl w:val="E5B84458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4AB2267"/>
    <w:multiLevelType w:val="hybridMultilevel"/>
    <w:tmpl w:val="37CCE63C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5AD5189"/>
    <w:multiLevelType w:val="hybridMultilevel"/>
    <w:tmpl w:val="C3228DCC"/>
    <w:lvl w:ilvl="0" w:tplc="7D64CB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78A4D25"/>
    <w:multiLevelType w:val="hybridMultilevel"/>
    <w:tmpl w:val="0C240BBA"/>
    <w:lvl w:ilvl="0" w:tplc="648834CE">
      <w:start w:val="1"/>
      <w:numFmt w:val="decimal"/>
      <w:lvlText w:val="%1."/>
      <w:lvlJc w:val="left"/>
      <w:pPr>
        <w:ind w:left="3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6" w:hanging="360"/>
      </w:pPr>
    </w:lvl>
    <w:lvl w:ilvl="2" w:tplc="0415001B" w:tentative="1">
      <w:start w:val="1"/>
      <w:numFmt w:val="lowerRoman"/>
      <w:lvlText w:val="%3."/>
      <w:lvlJc w:val="right"/>
      <w:pPr>
        <w:ind w:left="1796" w:hanging="180"/>
      </w:pPr>
    </w:lvl>
    <w:lvl w:ilvl="3" w:tplc="0415000F" w:tentative="1">
      <w:start w:val="1"/>
      <w:numFmt w:val="decimal"/>
      <w:lvlText w:val="%4."/>
      <w:lvlJc w:val="left"/>
      <w:pPr>
        <w:ind w:left="2516" w:hanging="360"/>
      </w:pPr>
    </w:lvl>
    <w:lvl w:ilvl="4" w:tplc="04150019" w:tentative="1">
      <w:start w:val="1"/>
      <w:numFmt w:val="lowerLetter"/>
      <w:lvlText w:val="%5."/>
      <w:lvlJc w:val="left"/>
      <w:pPr>
        <w:ind w:left="3236" w:hanging="360"/>
      </w:pPr>
    </w:lvl>
    <w:lvl w:ilvl="5" w:tplc="0415001B" w:tentative="1">
      <w:start w:val="1"/>
      <w:numFmt w:val="lowerRoman"/>
      <w:lvlText w:val="%6."/>
      <w:lvlJc w:val="right"/>
      <w:pPr>
        <w:ind w:left="3956" w:hanging="180"/>
      </w:pPr>
    </w:lvl>
    <w:lvl w:ilvl="6" w:tplc="0415000F" w:tentative="1">
      <w:start w:val="1"/>
      <w:numFmt w:val="decimal"/>
      <w:lvlText w:val="%7."/>
      <w:lvlJc w:val="left"/>
      <w:pPr>
        <w:ind w:left="4676" w:hanging="360"/>
      </w:pPr>
    </w:lvl>
    <w:lvl w:ilvl="7" w:tplc="04150019" w:tentative="1">
      <w:start w:val="1"/>
      <w:numFmt w:val="lowerLetter"/>
      <w:lvlText w:val="%8."/>
      <w:lvlJc w:val="left"/>
      <w:pPr>
        <w:ind w:left="5396" w:hanging="360"/>
      </w:pPr>
    </w:lvl>
    <w:lvl w:ilvl="8" w:tplc="0415001B" w:tentative="1">
      <w:start w:val="1"/>
      <w:numFmt w:val="lowerRoman"/>
      <w:lvlText w:val="%9."/>
      <w:lvlJc w:val="right"/>
      <w:pPr>
        <w:ind w:left="6116" w:hanging="180"/>
      </w:pPr>
    </w:lvl>
  </w:abstractNum>
  <w:num w:numId="1">
    <w:abstractNumId w:val="28"/>
  </w:num>
  <w:num w:numId="2">
    <w:abstractNumId w:val="0"/>
  </w:num>
  <w:num w:numId="3">
    <w:abstractNumId w:val="14"/>
  </w:num>
  <w:num w:numId="4">
    <w:abstractNumId w:val="21"/>
  </w:num>
  <w:num w:numId="5">
    <w:abstractNumId w:val="1"/>
  </w:num>
  <w:num w:numId="6">
    <w:abstractNumId w:val="5"/>
  </w:num>
  <w:num w:numId="7">
    <w:abstractNumId w:val="26"/>
  </w:num>
  <w:num w:numId="8">
    <w:abstractNumId w:val="7"/>
  </w:num>
  <w:num w:numId="9">
    <w:abstractNumId w:val="16"/>
  </w:num>
  <w:num w:numId="10">
    <w:abstractNumId w:val="3"/>
  </w:num>
  <w:num w:numId="11">
    <w:abstractNumId w:val="25"/>
  </w:num>
  <w:num w:numId="12">
    <w:abstractNumId w:val="20"/>
  </w:num>
  <w:num w:numId="13">
    <w:abstractNumId w:val="9"/>
  </w:num>
  <w:num w:numId="14">
    <w:abstractNumId w:val="12"/>
  </w:num>
  <w:num w:numId="15">
    <w:abstractNumId w:val="18"/>
  </w:num>
  <w:num w:numId="16">
    <w:abstractNumId w:val="13"/>
  </w:num>
  <w:num w:numId="17">
    <w:abstractNumId w:val="23"/>
  </w:num>
  <w:num w:numId="18">
    <w:abstractNumId w:val="10"/>
  </w:num>
  <w:num w:numId="19">
    <w:abstractNumId w:val="22"/>
  </w:num>
  <w:num w:numId="20">
    <w:abstractNumId w:val="2"/>
  </w:num>
  <w:num w:numId="21">
    <w:abstractNumId w:val="4"/>
  </w:num>
  <w:num w:numId="22">
    <w:abstractNumId w:val="19"/>
  </w:num>
  <w:num w:numId="23">
    <w:abstractNumId w:val="11"/>
  </w:num>
  <w:num w:numId="24">
    <w:abstractNumId w:val="27"/>
  </w:num>
  <w:num w:numId="25">
    <w:abstractNumId w:val="24"/>
  </w:num>
  <w:num w:numId="26">
    <w:abstractNumId w:val="6"/>
  </w:num>
  <w:num w:numId="27">
    <w:abstractNumId w:val="15"/>
  </w:num>
  <w:num w:numId="28">
    <w:abstractNumId w:val="8"/>
  </w:num>
  <w:num w:numId="29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savePreviewPicture/>
  <w:hdrShapeDefaults>
    <o:shapedefaults v:ext="edit" spidmax="61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10909"/>
    <w:rsid w:val="000121A3"/>
    <w:rsid w:val="000234B3"/>
    <w:rsid w:val="00045674"/>
    <w:rsid w:val="00052E0C"/>
    <w:rsid w:val="000539BE"/>
    <w:rsid w:val="0006185E"/>
    <w:rsid w:val="00064A74"/>
    <w:rsid w:val="00083B01"/>
    <w:rsid w:val="000B364B"/>
    <w:rsid w:val="000C3D1E"/>
    <w:rsid w:val="000C4423"/>
    <w:rsid w:val="000D48CA"/>
    <w:rsid w:val="000E6E03"/>
    <w:rsid w:val="000E7383"/>
    <w:rsid w:val="00111A5D"/>
    <w:rsid w:val="00112C47"/>
    <w:rsid w:val="0014744B"/>
    <w:rsid w:val="00147D94"/>
    <w:rsid w:val="00165638"/>
    <w:rsid w:val="00173174"/>
    <w:rsid w:val="0017659A"/>
    <w:rsid w:val="00191DFA"/>
    <w:rsid w:val="00195CEF"/>
    <w:rsid w:val="00197551"/>
    <w:rsid w:val="001C4D06"/>
    <w:rsid w:val="002107BF"/>
    <w:rsid w:val="002333EA"/>
    <w:rsid w:val="0023413A"/>
    <w:rsid w:val="0023733F"/>
    <w:rsid w:val="002442B0"/>
    <w:rsid w:val="00262ECD"/>
    <w:rsid w:val="00266310"/>
    <w:rsid w:val="0028154B"/>
    <w:rsid w:val="00283305"/>
    <w:rsid w:val="002871FE"/>
    <w:rsid w:val="002A09C6"/>
    <w:rsid w:val="002A4AE9"/>
    <w:rsid w:val="002B14FC"/>
    <w:rsid w:val="002B24F9"/>
    <w:rsid w:val="002D60F8"/>
    <w:rsid w:val="002E31C4"/>
    <w:rsid w:val="002F1352"/>
    <w:rsid w:val="002F364A"/>
    <w:rsid w:val="00305709"/>
    <w:rsid w:val="00306B2E"/>
    <w:rsid w:val="00316C1D"/>
    <w:rsid w:val="00332698"/>
    <w:rsid w:val="00362C12"/>
    <w:rsid w:val="00376DC1"/>
    <w:rsid w:val="0038690B"/>
    <w:rsid w:val="003950B6"/>
    <w:rsid w:val="0040056F"/>
    <w:rsid w:val="0040457D"/>
    <w:rsid w:val="004060CB"/>
    <w:rsid w:val="00410C0A"/>
    <w:rsid w:val="00412E51"/>
    <w:rsid w:val="00413130"/>
    <w:rsid w:val="00413278"/>
    <w:rsid w:val="004366AE"/>
    <w:rsid w:val="004444E6"/>
    <w:rsid w:val="00462ABF"/>
    <w:rsid w:val="0047256F"/>
    <w:rsid w:val="0048034A"/>
    <w:rsid w:val="00496E51"/>
    <w:rsid w:val="004A5C2F"/>
    <w:rsid w:val="004B2E2D"/>
    <w:rsid w:val="004B37AA"/>
    <w:rsid w:val="004D27D3"/>
    <w:rsid w:val="004E0F5D"/>
    <w:rsid w:val="004E2CD3"/>
    <w:rsid w:val="00505BBF"/>
    <w:rsid w:val="005144B1"/>
    <w:rsid w:val="0053412C"/>
    <w:rsid w:val="0053606D"/>
    <w:rsid w:val="00536FDD"/>
    <w:rsid w:val="00542F23"/>
    <w:rsid w:val="00553E3B"/>
    <w:rsid w:val="00555601"/>
    <w:rsid w:val="00560995"/>
    <w:rsid w:val="00564DF1"/>
    <w:rsid w:val="00567535"/>
    <w:rsid w:val="005843D2"/>
    <w:rsid w:val="00591E54"/>
    <w:rsid w:val="005F5C5E"/>
    <w:rsid w:val="00604123"/>
    <w:rsid w:val="006172A7"/>
    <w:rsid w:val="00645C1C"/>
    <w:rsid w:val="00646A20"/>
    <w:rsid w:val="006527DD"/>
    <w:rsid w:val="006573BC"/>
    <w:rsid w:val="00657500"/>
    <w:rsid w:val="006611AC"/>
    <w:rsid w:val="00662498"/>
    <w:rsid w:val="00664764"/>
    <w:rsid w:val="00673DF0"/>
    <w:rsid w:val="00674D10"/>
    <w:rsid w:val="00685D55"/>
    <w:rsid w:val="006A3A6D"/>
    <w:rsid w:val="006B3667"/>
    <w:rsid w:val="006B63B3"/>
    <w:rsid w:val="006D2A9A"/>
    <w:rsid w:val="006D2BA0"/>
    <w:rsid w:val="006E7DEF"/>
    <w:rsid w:val="006F024F"/>
    <w:rsid w:val="006F2FE5"/>
    <w:rsid w:val="00703802"/>
    <w:rsid w:val="00713142"/>
    <w:rsid w:val="00723D36"/>
    <w:rsid w:val="0072751B"/>
    <w:rsid w:val="0074564C"/>
    <w:rsid w:val="007607F5"/>
    <w:rsid w:val="00774DE1"/>
    <w:rsid w:val="00775771"/>
    <w:rsid w:val="007766DE"/>
    <w:rsid w:val="00786974"/>
    <w:rsid w:val="00797840"/>
    <w:rsid w:val="007A7459"/>
    <w:rsid w:val="007B4A49"/>
    <w:rsid w:val="007E2E58"/>
    <w:rsid w:val="007F7E9A"/>
    <w:rsid w:val="008146DF"/>
    <w:rsid w:val="008169A1"/>
    <w:rsid w:val="00817369"/>
    <w:rsid w:val="00823A1E"/>
    <w:rsid w:val="0083760E"/>
    <w:rsid w:val="00847A73"/>
    <w:rsid w:val="00854441"/>
    <w:rsid w:val="008720E9"/>
    <w:rsid w:val="00874785"/>
    <w:rsid w:val="00880A2E"/>
    <w:rsid w:val="008939D6"/>
    <w:rsid w:val="008E2C54"/>
    <w:rsid w:val="008F204D"/>
    <w:rsid w:val="00902920"/>
    <w:rsid w:val="00903B9F"/>
    <w:rsid w:val="00906335"/>
    <w:rsid w:val="00915F89"/>
    <w:rsid w:val="00920594"/>
    <w:rsid w:val="00931F8B"/>
    <w:rsid w:val="009427A1"/>
    <w:rsid w:val="00944B6A"/>
    <w:rsid w:val="00956929"/>
    <w:rsid w:val="00956BFF"/>
    <w:rsid w:val="00962188"/>
    <w:rsid w:val="00965FF4"/>
    <w:rsid w:val="00974D95"/>
    <w:rsid w:val="00986AF8"/>
    <w:rsid w:val="0099520E"/>
    <w:rsid w:val="009A42EA"/>
    <w:rsid w:val="009E38B3"/>
    <w:rsid w:val="00A0175E"/>
    <w:rsid w:val="00A02123"/>
    <w:rsid w:val="00A16912"/>
    <w:rsid w:val="00A3077E"/>
    <w:rsid w:val="00A6725F"/>
    <w:rsid w:val="00A67F70"/>
    <w:rsid w:val="00A724F2"/>
    <w:rsid w:val="00A734B5"/>
    <w:rsid w:val="00A82B6B"/>
    <w:rsid w:val="00A90AF2"/>
    <w:rsid w:val="00AA1CD0"/>
    <w:rsid w:val="00AB23EB"/>
    <w:rsid w:val="00AC33AB"/>
    <w:rsid w:val="00AC6E34"/>
    <w:rsid w:val="00AE2ACC"/>
    <w:rsid w:val="00AE4EF8"/>
    <w:rsid w:val="00AF76C8"/>
    <w:rsid w:val="00B2397C"/>
    <w:rsid w:val="00B31B71"/>
    <w:rsid w:val="00B37421"/>
    <w:rsid w:val="00B451A6"/>
    <w:rsid w:val="00B56203"/>
    <w:rsid w:val="00B57952"/>
    <w:rsid w:val="00B622FF"/>
    <w:rsid w:val="00B743C0"/>
    <w:rsid w:val="00B86BBC"/>
    <w:rsid w:val="00B93C5D"/>
    <w:rsid w:val="00B96461"/>
    <w:rsid w:val="00BA0344"/>
    <w:rsid w:val="00BC279B"/>
    <w:rsid w:val="00BC3B06"/>
    <w:rsid w:val="00BD283F"/>
    <w:rsid w:val="00BD4F50"/>
    <w:rsid w:val="00BE268B"/>
    <w:rsid w:val="00C20F38"/>
    <w:rsid w:val="00C2295D"/>
    <w:rsid w:val="00C2646C"/>
    <w:rsid w:val="00C313DD"/>
    <w:rsid w:val="00C5004C"/>
    <w:rsid w:val="00C5169E"/>
    <w:rsid w:val="00C61EBD"/>
    <w:rsid w:val="00C811FC"/>
    <w:rsid w:val="00C8620D"/>
    <w:rsid w:val="00CA299F"/>
    <w:rsid w:val="00CA4776"/>
    <w:rsid w:val="00CA6E4D"/>
    <w:rsid w:val="00CD7F31"/>
    <w:rsid w:val="00CF283F"/>
    <w:rsid w:val="00D01A85"/>
    <w:rsid w:val="00D03585"/>
    <w:rsid w:val="00D13FED"/>
    <w:rsid w:val="00D14A76"/>
    <w:rsid w:val="00D16381"/>
    <w:rsid w:val="00D22117"/>
    <w:rsid w:val="00D23A2B"/>
    <w:rsid w:val="00D26D01"/>
    <w:rsid w:val="00D40189"/>
    <w:rsid w:val="00D733C5"/>
    <w:rsid w:val="00D76E49"/>
    <w:rsid w:val="00D828DA"/>
    <w:rsid w:val="00D8742A"/>
    <w:rsid w:val="00D930C7"/>
    <w:rsid w:val="00DA7D7E"/>
    <w:rsid w:val="00DC5F16"/>
    <w:rsid w:val="00DE1E7C"/>
    <w:rsid w:val="00DF0702"/>
    <w:rsid w:val="00DF33DF"/>
    <w:rsid w:val="00E03AA9"/>
    <w:rsid w:val="00E17D2B"/>
    <w:rsid w:val="00E35032"/>
    <w:rsid w:val="00E3678D"/>
    <w:rsid w:val="00E375CE"/>
    <w:rsid w:val="00E430F4"/>
    <w:rsid w:val="00E565AC"/>
    <w:rsid w:val="00E60EF6"/>
    <w:rsid w:val="00E741E6"/>
    <w:rsid w:val="00E77161"/>
    <w:rsid w:val="00E834A6"/>
    <w:rsid w:val="00E878DF"/>
    <w:rsid w:val="00E94A36"/>
    <w:rsid w:val="00EA0332"/>
    <w:rsid w:val="00EA66B4"/>
    <w:rsid w:val="00EB6637"/>
    <w:rsid w:val="00EB6D4A"/>
    <w:rsid w:val="00ED2A1B"/>
    <w:rsid w:val="00ED729B"/>
    <w:rsid w:val="00EE721B"/>
    <w:rsid w:val="00F003D2"/>
    <w:rsid w:val="00F12B45"/>
    <w:rsid w:val="00F50476"/>
    <w:rsid w:val="00F57429"/>
    <w:rsid w:val="00F63319"/>
    <w:rsid w:val="00F83E87"/>
    <w:rsid w:val="00F87EC8"/>
    <w:rsid w:val="00FB21C7"/>
    <w:rsid w:val="00FC7233"/>
    <w:rsid w:val="00FD7EAA"/>
    <w:rsid w:val="00FE0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6" type="connector" idref="#_x0000_s1026"/>
        <o:r id="V:Rule7" type="connector" idref="#_x0000_s1027"/>
        <o:r id="V:Rule8" type="connector" idref="#_x0000_s1044"/>
        <o:r id="V:Rule9" type="connector" idref="#_x0000_s1029"/>
        <o:r id="V:Rule10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13FED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13FED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47A7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47A7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13FED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paragraph" w:customStyle="1" w:styleId="Zawartotabeli">
    <w:name w:val="Zawartość tabeli"/>
    <w:basedOn w:val="Normalny"/>
    <w:rsid w:val="00D13FED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D13FED"/>
    <w:rPr>
      <w:color w:val="808080"/>
    </w:rPr>
  </w:style>
  <w:style w:type="character" w:customStyle="1" w:styleId="apple-converted-space">
    <w:name w:val="apple-converted-space"/>
    <w:basedOn w:val="Domylnaczcionkaakapitu"/>
    <w:rsid w:val="006172A7"/>
  </w:style>
  <w:style w:type="paragraph" w:customStyle="1" w:styleId="Akapitzlist1">
    <w:name w:val="Akapit z listą1"/>
    <w:basedOn w:val="Normalny"/>
    <w:rsid w:val="006172A7"/>
    <w:pPr>
      <w:suppressAutoHyphens/>
      <w:ind w:left="720"/>
    </w:pPr>
    <w:rPr>
      <w:rFonts w:eastAsia="Calibri"/>
      <w:kern w:val="1"/>
      <w:lang w:eastAsia="ar-SA"/>
    </w:rPr>
  </w:style>
  <w:style w:type="paragraph" w:customStyle="1" w:styleId="Bezodstpw1">
    <w:name w:val="Bez odstępów1"/>
    <w:rsid w:val="006F2FE5"/>
    <w:pPr>
      <w:suppressAutoHyphens/>
      <w:spacing w:after="0" w:line="240" w:lineRule="auto"/>
    </w:pPr>
    <w:rPr>
      <w:rFonts w:ascii="Calibri" w:eastAsia="Calibri" w:hAnsi="Calibri" w:cs="Times New Roman"/>
      <w:kern w:val="1"/>
      <w:lang w:eastAsia="ar-SA"/>
    </w:rPr>
  </w:style>
  <w:style w:type="paragraph" w:styleId="Tekstpodstawowy">
    <w:name w:val="Body Text"/>
    <w:basedOn w:val="Normalny"/>
    <w:link w:val="TekstpodstawowyZnak"/>
    <w:rsid w:val="000121A3"/>
    <w:pPr>
      <w:widowControl w:val="0"/>
      <w:suppressAutoHyphens/>
      <w:spacing w:after="120" w:line="240" w:lineRule="auto"/>
    </w:pPr>
    <w:rPr>
      <w:rFonts w:ascii="Times New Roman" w:hAnsi="Times New Roman"/>
      <w:sz w:val="24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0121A3"/>
    <w:rPr>
      <w:rFonts w:ascii="Times New Roman" w:eastAsia="Times New Roman" w:hAnsi="Times New Roman" w:cs="Times New Roman"/>
      <w:sz w:val="24"/>
      <w:szCs w:val="20"/>
    </w:rPr>
  </w:style>
  <w:style w:type="paragraph" w:customStyle="1" w:styleId="Akapitzlist2">
    <w:name w:val="Akapit z listą2"/>
    <w:basedOn w:val="Normalny"/>
    <w:rsid w:val="00316C1D"/>
    <w:pPr>
      <w:suppressAutoHyphens/>
      <w:ind w:left="720"/>
    </w:pPr>
    <w:rPr>
      <w:rFonts w:eastAsia="Calibri"/>
      <w:kern w:val="1"/>
      <w:lang w:eastAsia="ar-SA"/>
    </w:rPr>
  </w:style>
  <w:style w:type="paragraph" w:customStyle="1" w:styleId="Styl2">
    <w:name w:val="Styl2"/>
    <w:basedOn w:val="Normalny"/>
    <w:link w:val="Styl2Znak"/>
    <w:qFormat/>
    <w:rsid w:val="00931F8B"/>
    <w:pPr>
      <w:spacing w:line="360" w:lineRule="auto"/>
      <w:jc w:val="center"/>
    </w:pPr>
    <w:rPr>
      <w:rFonts w:asciiTheme="minorHAnsi" w:hAnsiTheme="minorHAnsi"/>
      <w:b/>
      <w:sz w:val="24"/>
    </w:rPr>
  </w:style>
  <w:style w:type="character" w:styleId="Hipercze">
    <w:name w:val="Hyperlink"/>
    <w:basedOn w:val="Domylnaczcionkaakapitu"/>
    <w:uiPriority w:val="99"/>
    <w:unhideWhenUsed/>
    <w:rsid w:val="00847A73"/>
    <w:rPr>
      <w:color w:val="0000FF" w:themeColor="hyperlink"/>
      <w:u w:val="single"/>
    </w:rPr>
  </w:style>
  <w:style w:type="character" w:customStyle="1" w:styleId="Styl2Znak">
    <w:name w:val="Styl2 Znak"/>
    <w:basedOn w:val="Domylnaczcionkaakapitu"/>
    <w:link w:val="Styl2"/>
    <w:rsid w:val="00931F8B"/>
    <w:rPr>
      <w:rFonts w:eastAsia="Times New Roman" w:cs="Times New Roman"/>
      <w:b/>
      <w:sz w:val="24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847A73"/>
    <w:rPr>
      <w:color w:val="800080" w:themeColor="followedHyperlink"/>
      <w:u w:val="singl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47A73"/>
    <w:pPr>
      <w:keepNext/>
      <w:keepLines/>
      <w:contextualSpacing w:val="0"/>
      <w:outlineLvl w:val="9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47A7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47A73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3733F"/>
    <w:pPr>
      <w:spacing w:before="120" w:after="120"/>
    </w:pPr>
    <w:rPr>
      <w:rFonts w:asciiTheme="minorHAnsi" w:hAnsiTheme="minorHAnsi"/>
      <w:b/>
      <w:bCs/>
      <w:caps/>
      <w:szCs w:val="20"/>
    </w:rPr>
  </w:style>
  <w:style w:type="paragraph" w:customStyle="1" w:styleId="Sty3">
    <w:name w:val="Sty3"/>
    <w:basedOn w:val="Normalny"/>
    <w:link w:val="Sty3Znak"/>
    <w:qFormat/>
    <w:rsid w:val="0023733F"/>
    <w:pPr>
      <w:spacing w:line="360" w:lineRule="auto"/>
    </w:pPr>
    <w:rPr>
      <w:rFonts w:asciiTheme="minorHAnsi" w:hAnsiTheme="minorHAnsi"/>
      <w:b/>
    </w:rPr>
  </w:style>
  <w:style w:type="paragraph" w:styleId="Spistreci2">
    <w:name w:val="toc 2"/>
    <w:basedOn w:val="Normalny"/>
    <w:next w:val="Normalny"/>
    <w:autoRedefine/>
    <w:uiPriority w:val="39"/>
    <w:unhideWhenUsed/>
    <w:rsid w:val="0023733F"/>
    <w:pPr>
      <w:spacing w:after="0"/>
      <w:ind w:left="220"/>
    </w:pPr>
    <w:rPr>
      <w:rFonts w:asciiTheme="minorHAnsi" w:hAnsiTheme="minorHAnsi"/>
      <w:smallCaps/>
      <w:sz w:val="20"/>
      <w:szCs w:val="20"/>
    </w:rPr>
  </w:style>
  <w:style w:type="character" w:customStyle="1" w:styleId="Sty3Znak">
    <w:name w:val="Sty3 Znak"/>
    <w:basedOn w:val="Domylnaczcionkaakapitu"/>
    <w:link w:val="Sty3"/>
    <w:rsid w:val="0023733F"/>
    <w:rPr>
      <w:rFonts w:eastAsia="Times New Roman" w:cs="Times New Roman"/>
      <w:b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23733F"/>
    <w:pPr>
      <w:spacing w:after="0"/>
      <w:ind w:left="440"/>
    </w:pPr>
    <w:rPr>
      <w:rFonts w:asciiTheme="minorHAnsi" w:hAnsi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23733F"/>
    <w:pPr>
      <w:spacing w:after="0"/>
      <w:ind w:left="66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23733F"/>
    <w:pPr>
      <w:spacing w:after="0"/>
      <w:ind w:left="88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23733F"/>
    <w:pPr>
      <w:spacing w:after="0"/>
      <w:ind w:left="11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23733F"/>
    <w:pPr>
      <w:spacing w:after="0"/>
      <w:ind w:left="132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23733F"/>
    <w:pPr>
      <w:spacing w:after="0"/>
      <w:ind w:left="154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23733F"/>
    <w:pPr>
      <w:spacing w:after="0"/>
      <w:ind w:left="1760"/>
    </w:pPr>
    <w:rPr>
      <w:rFonts w:asciiTheme="minorHAnsi" w:hAnsiTheme="minorHAns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4.xml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6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footer" Target="footer5.xml"/><Relationship Id="rId27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753A1AEC88254D24A405C8578DB8CF8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94143FC-D865-413A-B603-F24FD1C167BE}"/>
      </w:docPartPr>
      <w:docPartBody>
        <w:p w:rsidR="00FE2971" w:rsidRDefault="00FE2971" w:rsidP="00FE2971">
          <w:pPr>
            <w:pStyle w:val="753A1AEC88254D24A405C8578DB8CF86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5C765A5783E646E0B988B8EE57B9C5D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06A779E-47D8-4223-ABA2-C9DCD3FEA825}"/>
      </w:docPartPr>
      <w:docPartBody>
        <w:p w:rsidR="00FE2971" w:rsidRDefault="00FE2971" w:rsidP="00FE2971">
          <w:pPr>
            <w:pStyle w:val="5C765A5783E646E0B988B8EE57B9C5D9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736ADBD4129047CC949DF467F4D90D3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D2AFFEC-6B6F-4761-BD61-C384D2B4DD6B}"/>
      </w:docPartPr>
      <w:docPartBody>
        <w:p w:rsidR="00FE2971" w:rsidRDefault="00FE2971" w:rsidP="00FE2971">
          <w:pPr>
            <w:pStyle w:val="736ADBD4129047CC949DF467F4D90D31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04EABE6DB49F4DCB97284B9BB122B6F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CD30963-141B-4983-9E10-4140FD41B20C}"/>
      </w:docPartPr>
      <w:docPartBody>
        <w:p w:rsidR="00FE2971" w:rsidRDefault="00FE2971" w:rsidP="00FE2971">
          <w:pPr>
            <w:pStyle w:val="04EABE6DB49F4DCB97284B9BB122B6F2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A2FC57E6EE8D484E9A7FD51F9B9ECEB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A098FB6-4CC5-4467-A6AD-2D2939E4B8EA}"/>
      </w:docPartPr>
      <w:docPartBody>
        <w:p w:rsidR="00FE2971" w:rsidRDefault="00FE2971" w:rsidP="00FE2971">
          <w:pPr>
            <w:pStyle w:val="A2FC57E6EE8D484E9A7FD51F9B9ECEB1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F3603F790ADB454D8EF657095D9203E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3993C1D-8353-41BF-9F06-2812CB8CA3C3}"/>
      </w:docPartPr>
      <w:docPartBody>
        <w:p w:rsidR="00FE2971" w:rsidRDefault="00FE2971" w:rsidP="00FE2971">
          <w:pPr>
            <w:pStyle w:val="F3603F790ADB454D8EF657095D9203EF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7D0389C271D54BA8898D980F91DA7CD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C101FD6-21B4-459C-B9D4-420B89DE25C8}"/>
      </w:docPartPr>
      <w:docPartBody>
        <w:p w:rsidR="00FE2971" w:rsidRDefault="00FE2971" w:rsidP="00FE2971">
          <w:pPr>
            <w:pStyle w:val="7D0389C271D54BA8898D980F91DA7CDE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8FAD2264EE774309B4B97CE046B991C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2459FE4-5668-4CE9-8539-3FCA6FD74FF2}"/>
      </w:docPartPr>
      <w:docPartBody>
        <w:p w:rsidR="00FE2971" w:rsidRDefault="00FE2971" w:rsidP="00FE2971">
          <w:pPr>
            <w:pStyle w:val="8FAD2264EE774309B4B97CE046B991CE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E2971"/>
    <w:rsid w:val="001E3C89"/>
    <w:rsid w:val="0040093E"/>
    <w:rsid w:val="00577A54"/>
    <w:rsid w:val="00760016"/>
    <w:rsid w:val="008704F8"/>
    <w:rsid w:val="00890E47"/>
    <w:rsid w:val="00EF2437"/>
    <w:rsid w:val="00FE29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E3C8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FE2971"/>
    <w:rPr>
      <w:color w:val="808080"/>
    </w:rPr>
  </w:style>
  <w:style w:type="paragraph" w:customStyle="1" w:styleId="753A1AEC88254D24A405C8578DB8CF86">
    <w:name w:val="753A1AEC88254D24A405C8578DB8CF86"/>
    <w:rsid w:val="00FE2971"/>
  </w:style>
  <w:style w:type="paragraph" w:customStyle="1" w:styleId="5C765A5783E646E0B988B8EE57B9C5D9">
    <w:name w:val="5C765A5783E646E0B988B8EE57B9C5D9"/>
    <w:rsid w:val="00FE2971"/>
  </w:style>
  <w:style w:type="paragraph" w:customStyle="1" w:styleId="736ADBD4129047CC949DF467F4D90D31">
    <w:name w:val="736ADBD4129047CC949DF467F4D90D31"/>
    <w:rsid w:val="00FE2971"/>
  </w:style>
  <w:style w:type="paragraph" w:customStyle="1" w:styleId="04EABE6DB49F4DCB97284B9BB122B6F2">
    <w:name w:val="04EABE6DB49F4DCB97284B9BB122B6F2"/>
    <w:rsid w:val="00FE2971"/>
  </w:style>
  <w:style w:type="paragraph" w:customStyle="1" w:styleId="A2FC57E6EE8D484E9A7FD51F9B9ECEB1">
    <w:name w:val="A2FC57E6EE8D484E9A7FD51F9B9ECEB1"/>
    <w:rsid w:val="00FE2971"/>
  </w:style>
  <w:style w:type="paragraph" w:customStyle="1" w:styleId="F3603F790ADB454D8EF657095D9203EF">
    <w:name w:val="F3603F790ADB454D8EF657095D9203EF"/>
    <w:rsid w:val="00FE2971"/>
  </w:style>
  <w:style w:type="paragraph" w:customStyle="1" w:styleId="7D0389C271D54BA8898D980F91DA7CDE">
    <w:name w:val="7D0389C271D54BA8898D980F91DA7CDE"/>
    <w:rsid w:val="00FE2971"/>
  </w:style>
  <w:style w:type="paragraph" w:customStyle="1" w:styleId="8FAD2264EE774309B4B97CE046B991CE">
    <w:name w:val="8FAD2264EE774309B4B97CE046B991CE"/>
    <w:rsid w:val="00FE2971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ECAD55-071D-4F5B-8693-C1FF6A63A8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2746</Words>
  <Characters>16479</Characters>
  <Application>Microsoft Office Word</Application>
  <DocSecurity>0</DocSecurity>
  <Lines>137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cp:lastPrinted>2015-02-09T13:22:00Z</cp:lastPrinted>
  <dcterms:created xsi:type="dcterms:W3CDTF">2015-09-18T15:03:00Z</dcterms:created>
  <dcterms:modified xsi:type="dcterms:W3CDTF">2015-09-18T15:03:00Z</dcterms:modified>
</cp:coreProperties>
</file>